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132D" w:rsidRPr="00273C48" w:rsidRDefault="00190600">
      <w:pPr>
        <w:spacing w:before="4" w:line="80" w:lineRule="exact"/>
        <w:rPr>
          <w:sz w:val="24"/>
          <w:szCs w:val="24"/>
        </w:rPr>
      </w:pPr>
      <w:r>
        <w:rPr>
          <w:sz w:val="24"/>
          <w:szCs w:val="24"/>
        </w:rPr>
        <w:pict>
          <v:group id="_x0000_s2596" style="position:absolute;margin-left:0;margin-top:0;width:612pt;height:11in;z-index:-4491;mso-position-horizontal-relative:page;mso-position-vertical-relative:page" coordsize="12240,1584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685" type="#_x0000_t75" style="position:absolute;width:12242;height:15842">
              <v:imagedata r:id="rId5" o:title=""/>
            </v:shape>
            <v:shape id="_x0000_s2684" type="#_x0000_t75" style="position:absolute;left:2023;top:13560;width:7831;height:1560">
              <v:imagedata r:id="rId6" o:title=""/>
            </v:shape>
            <v:shape id="_x0000_s2683" type="#_x0000_t75" style="position:absolute;left:828;top:1186;width:2242;height:1094">
              <v:imagedata r:id="rId7" o:title=""/>
            </v:shape>
            <v:shape id="_x0000_s2682" style="position:absolute;left:1528;top:13069;width:257;height:153" coordorigin="1528,13069" coordsize="257,153" path="m1715,13194r16,13l1764,13222r16,l1784,13215r-10,-10l1755,13196r-5,3l1752,13204r-9,-2l1732,13197r-19,-20l1709,13170r-5,-7l1696,13162r6,16l1715,13194xe" fillcolor="silver" stroked="f">
              <v:path arrowok="t"/>
            </v:shape>
            <v:shape id="_x0000_s2681" style="position:absolute;left:1528;top:13069;width:257;height:153" coordorigin="1528,13069" coordsize="257,153" path="m1596,13127r-50,-8l1543,13117r3,-6l1557,13106r24,-8l1590,13086r6,-1l1613,13088r17,4l1639,13092r5,-2l1634,13077r-10,-6l1617,13069r-5,3l1614,13076r-2,1l1604,13075r-8,-3l1587,13071r-10,5l1573,13083r-28,14l1532,13106r-4,9l1528,13125r6,10l1554,13143r31,5l1682,13151r65,l1810,13148r28,-2l1859,13142r14,-9l1874,13130r-6,-1l1838,13130r-85,l1639,13129r-43,-2xe" fillcolor="silver" stroked="f">
              <v:path arrowok="t"/>
            </v:shape>
            <v:shape id="_x0000_s2680" style="position:absolute;left:1758;top:13048;width:135;height:47" coordorigin="1758,13048" coordsize="135,47" path="m1891,13061r-48,-12l1840,13048r-7,14l1836,13063r43,12l1889,13076r4,-10l1891,13061xe" fillcolor="silver" stroked="f">
              <v:path arrowok="t"/>
            </v:shape>
            <v:shape id="_x0000_s2679" style="position:absolute;left:1758;top:13048;width:135;height:47" coordorigin="1758,13048" coordsize="135,47" path="m1870,13096r-104,-66l1761,13029r-3,l1767,13039r12,11l1835,13085r32,20l1922,13136r33,11l1973,13150r13,l1992,13145r-4,-9l1975,13122r-17,-11l1948,13107r7,9l1954,13122r-7,1l1942,13123r-41,-11l1870,13096xe" fillcolor="silver" stroked="f">
              <v:path arrowok="t"/>
            </v:shape>
            <v:shape id="_x0000_s2678" style="position:absolute;left:1988;top:12976;width:132;height:174" coordorigin="1988,12976" coordsize="132,174" path="m2049,13145r-1,3l2056,13150r60,-3l2120,13142r-2,-6l2102,13115r-2,-10l2110,13100r7,-2l2118,13093r-8,-12l2061,13049r-55,-32l2002,13013r2,-4l2017,13004r39,-14l2057,12984r-2,-7l2049,12976r-6,3l2008,12991r-15,7l1988,13004r7,14l2015,13032r55,30l2090,13075r-1,4l2078,13082r-6,5l2075,13095r11,17l2089,13122r-8,9l2054,13142r-5,3xe" fillcolor="silver" stroked="f">
              <v:path arrowok="t"/>
            </v:shape>
            <v:shape id="_x0000_s2677" style="position:absolute;left:2182;top:12987;width:455;height:192" coordorigin="2182,12987" coordsize="455,192" path="m2352,12999r7,-2l2372,12998r14,2l2408,13003r2,1l2407,13010r-8,5l2374,13038r22,2l2414,13039r12,-4l2432,13029r,-9l2428,13006r2,-9l2423,12995r-25,-2l2369,12989r-26,-2l2352,12999xe" fillcolor="silver" stroked="f">
              <v:path arrowok="t"/>
            </v:shape>
            <v:shape id="_x0000_s2676" style="position:absolute;left:2182;top:12987;width:455;height:192" coordorigin="2182,12987" coordsize="455,192" path="m2270,13050r12,13l2304,13076r17,8l2350,13094r29,5l2408,13103r10,4l2434,13118r9,12l2442,13141r-11,8l2409,13151r-26,-2l2353,13143r-47,-17l2261,13104r-17,-10l2222,13081r-23,-15l2194,13065r3,5l2282,13124r80,35l2411,13173r44,6l2480,13176r7,-4l2490,13166r-3,-12l2475,13139r-8,-7l2446,13117r-36,-20l2357,13077r-23,-3l2307,13069r-6,-3l2289,13059r-5,-8l2284,13045r16,-8l2304,13036r15,2l2334,13039r7,-5l2335,13026r12,4l2374,13038r25,-23l2368,13018r-4,-2l2352,12999r-9,-12l2334,12988r-1,6l2338,13001r14,16l2332,13013r-17,-7l2303,13000r-10,-7l2287,12992r-1,2l2310,13012r7,8l2318,13027r-6,1l2290,13025r-11,1l2267,13036r3,14xe" fillcolor="silver" stroked="f">
              <v:path arrowok="t"/>
            </v:shape>
            <v:shape id="_x0000_s2675" style="position:absolute;left:2182;top:12987;width:455;height:192" coordorigin="2182,12987" coordsize="455,192" path="m2235,12997r-49,-10l2182,12987r2,12l2188,13003r39,8l2243,13013r-3,-13l2235,12997xe" fillcolor="silver" stroked="f">
              <v:path arrowok="t"/>
            </v:shape>
            <v:shape id="_x0000_s2674" style="position:absolute;left:2182;top:12987;width:455;height:192" coordorigin="2182,12987" coordsize="455,192" path="m2540,13099r37,9l2596,13111r3,-1l2592,13096r-2,-1l2536,13083r-3,l2539,13098r1,1xe" fillcolor="silver" stroked="f">
              <v:path arrowok="t"/>
            </v:shape>
            <v:shape id="_x0000_s2673" style="position:absolute;left:2182;top:12987;width:455;height:192" coordorigin="2182,12987" coordsize="455,192" path="m2501,13065r-57,-12l2442,13053r4,15l2466,13074r20,4l2498,13080r9,1l2506,13070r40,9l2567,13083r-1,-10l2565,13070r-5,-4l2503,13054r-2,l2504,13065r-3,xe" fillcolor="silver" stroked="f">
              <v:path arrowok="t"/>
            </v:shape>
            <v:shape id="_x0000_s2672" style="position:absolute;left:2182;top:12987;width:455;height:192" coordorigin="2182,12987" coordsize="455,192" path="m2509,13146r2,2l2549,13157r25,4l2571,13148r1,l2614,13158r20,4l2637,13161r-6,-16l2625,13143r-59,-13l2563,13130r5,13l2567,13143r-61,-14l2503,13129r6,17xe" fillcolor="silver" stroked="f">
              <v:path arrowok="t"/>
            </v:shape>
            <v:shape id="_x0000_s2671" style="position:absolute;left:2718;top:13039;width:283;height:109" coordorigin="2718,13039" coordsize="283,109" path="m2742,13085r28,6l2793,13094r-8,-13l2847,13093r2,-2l2837,13077r-6,-2l2776,13064r-4,l2781,13077r-2,-1l2720,13065r-2,l2730,13081r12,4xe" fillcolor="silver" stroked="f">
              <v:path arrowok="t"/>
            </v:shape>
            <v:shape id="_x0000_s2670" style="position:absolute;left:2718;top:13039;width:283;height:109" coordorigin="2718,13039" coordsize="283,109" path="m2848,13054r40,10l2909,13067r3,l2908,13054r-6,-3l2843,13039r-2,l2846,13053r2,1xe" fillcolor="silver" stroked="f">
              <v:path arrowok="t"/>
            </v:shape>
            <v:shape id="_x0000_s2669" style="position:absolute;left:2718;top:13039;width:283;height:109" coordorigin="2718,13039" coordsize="283,109" path="m2860,13145r15,1l2920,13151r12,-1l2938,13145r1,-9l2934,13125r10,-1l2958,13124r5,-4l2956,13114r1,l2994,13120r7,-3l2999,13109r-36,-23l2955,13083r-9,-3l2944,13081r12,10l2953,13094r-14,-1l2883,13078r-86,-37l2782,13032r3,-7l2814,13012r15,-8l2833,12999r-2,-6l2823,12986r-7,-1l2815,12988r-24,14l2765,13016r-4,4l2764,13026r20,15l2898,13091r22,10l2934,13109r-4,3l2914,13112r-5,3l2911,13119r1,8l2896,13129r-26,-3l2843,13124r-17,2l2820,13134r2,9l2831,13155r6,4l2842,13161r5,-1l2844,13154r1,-5l2860,13145xe" fillcolor="silver" stroked="f">
              <v:path arrowok="t"/>
            </v:shape>
            <v:shape id="_x0000_s2668" type="#_x0000_t75" style="position:absolute;left:3129;top:12977;width:5046;height:265">
              <v:imagedata r:id="rId8" o:title=""/>
            </v:shape>
            <v:shape id="_x0000_s2667" style="position:absolute;left:8378;top:13073;width:581;height:79" coordorigin="8378,13073" coordsize="581,79" path="m8623,13126r-31,-2l8549,13120r-16,-3l8503,13109r-39,-15l8500,13098r8,l8508,13096r-14,-5l8525,13093r7,-1l8523,13088r-56,-13l8457,13073r-6,l8476,13082r-12,l8441,13079r-18,-3l8443,13081r7,5l8439,13085r-57,-7l8378,13078r26,7l8431,13091r45,16l8612,13136r80,10l8800,13151r61,-1l8931,13147r23,-4l8959,13137r-9,-5l8932,13126r-20,-4l8894,13125r-98,3l8684,13127r-61,-1xe" fillcolor="silver" stroked="f">
              <v:path arrowok="t"/>
            </v:shape>
            <v:shape id="_x0000_s2666" style="position:absolute;left:8816;top:13067;width:755;height:132" coordorigin="8816,13067" coordsize="755,132" path="m9490,13181r-129,-15l9438,13183r133,15l9490,13181xe" fillcolor="silver" stroked="f">
              <v:path arrowok="t"/>
            </v:shape>
            <v:shape id="_x0000_s2665" style="position:absolute;left:8816;top:13067;width:755;height:132" coordorigin="8816,13067" coordsize="755,132" path="m8816,13099r150,26l9031,13136r112,13l9223,13151r54,-3l9287,13145r2,-4l9269,13132r-19,-4l9301,13132r5,-1l9190,13104r-1,-1l9206,13104r13,l9207,13100r-34,-7l9183,13094r10,1l9198,13093r-137,-25l9052,13067r-3,l9054,13068r76,15l9110,13082r-22,-4l9077,13077r63,13l9146,13092r-23,-2l9113,13091r56,12l9221,13114r5,3l9218,13118r-17,-1l9117,13102r-22,-3l9099,13100r66,16l9167,13120r-8,3l9108,13126r-72,-1l8959,13120r-62,-9l8831,13101r-15,-2xe" fillcolor="silver" stroked="f">
              <v:path arrowok="t"/>
            </v:shape>
            <v:shape id="_x0000_s2664" style="position:absolute;left:9005;top:13107;width:880;height:131" coordorigin="9005,13107" coordsize="880,131" path="m9751,13127r89,11l9869,13141r16,1l9814,13127r-14,-2l9681,13111r-6,l9730,13123r-5,-1l9718,13121r-116,-13l9596,13107r73,16l9699,13127r61,7l9804,13139r-53,-12xe" fillcolor="silver" stroked="f">
              <v:path arrowok="t"/>
            </v:shape>
            <v:shape id="_x0000_s2663" style="position:absolute;left:9005;top:13107;width:880;height:131" coordorigin="9005,13107" coordsize="880,131" path="m9653,13128r60,13l9732,13149r-15,2l9621,13143r-175,-24l9235,13084r-25,-4l9295,13096r225,37l9694,13158r119,15l9891,13180r19,-1l9791,13149r-196,-35l9367,13077r-64,-9l9302,13067r9,-1l9302,13063r-61,-13l9262,13053r81,8l9326,13055r-89,-16l9167,13029r-35,-4l9130,13026r61,11l9151,13032r-54,-7l9020,13013r-15,-2l9012,13013r75,13l9151,13037r56,10l9228,13052r-7,2l9203,13053r-14,-2l9173,13049r,1l9252,13063r216,32l9653,13128xe" fillcolor="silver" stroked="f">
              <v:path arrowok="t"/>
            </v:shape>
            <v:shape id="_x0000_s2662" style="position:absolute;left:9220;top:13026;width:1211;height:171" coordorigin="9220,13026" coordsize="1211,171" path="m9817,13102r-4,l9850,13110r54,11l9910,13124r-125,-13l9627,13088r-219,-33l9231,13028r-11,-2l9225,13028r48,8l9322,13044r447,68l10007,13145r73,6l10018,13137r-113,-19l9890,13114r12,1l9915,13115r1,l9897,13110r-60,-11l9771,13089r-13,-2l9796,13094r40,7l9841,13103r-12,-1l9817,13102xe" fillcolor="silver" stroked="f">
              <v:path arrowok="t"/>
            </v:shape>
            <v:shape id="_x0000_s2661" style="position:absolute;left:9220;top:13026;width:1211;height:171" coordorigin="9220,13026" coordsize="1211,171" path="m10268,13177r-1,1l10137,13163r-2,l10222,13181r10,1l10358,13197r,-2l10298,13183r2,l10354,13190r48,5l10432,13198r-2,-1l10349,13181r-13,-2l10207,13165r-6,-1l10268,13177xe" fillcolor="silver" stroked="f">
              <v:path arrowok="t"/>
            </v:shape>
            <v:shape id="_x0000_s2660" style="position:absolute;left:9220;top:13026;width:1211;height:171" coordorigin="9220,13026" coordsize="1211,171" path="m9515,13059r6,1l9614,13072r20,2l9649,13075r1,l9600,13063r-10,-1l9463,13047r-3,l9515,13059xe" fillcolor="silver" stroked="f">
              <v:path arrowok="t"/>
            </v:shape>
            <v:shape id="_x0000_s2659" style="position:absolute;left:9760;top:13072;width:463;height:76" coordorigin="9760,13072" coordsize="463,76" path="m9815,13077r-55,-5l9874,13091r15,2l9906,13096r130,14l10112,13122r35,9l10179,13141r24,6l10218,13148r5,-8l10191,13134r-111,-19l9957,13096r-60,-9l9815,13077xe" fillcolor="silver" stroked="f">
              <v:path arrowok="t"/>
            </v:shape>
            <v:shape id="_x0000_s2658" type="#_x0000_t75" style="position:absolute;left:1632;top:12838;width:144;height:336">
              <v:imagedata r:id="rId9" o:title=""/>
            </v:shape>
            <v:shape id="_x0000_s2657" type="#_x0000_t75" style="position:absolute;left:1632;top:12838;width:144;height:336">
              <v:imagedata r:id="rId9" o:title=""/>
            </v:shape>
            <v:shape id="_x0000_s2656" type="#_x0000_t75" style="position:absolute;left:2038;top:12740;width:107;height:286">
              <v:imagedata r:id="rId10" o:title=""/>
            </v:shape>
            <v:shape id="_x0000_s2655" type="#_x0000_t75" style="position:absolute;left:2038;top:12740;width:107;height:286">
              <v:imagedata r:id="rId10" o:title=""/>
            </v:shape>
            <v:shape id="_x0000_s2654" type="#_x0000_t75" style="position:absolute;left:2153;top:12600;width:355;height:423">
              <v:imagedata r:id="rId11" o:title=""/>
            </v:shape>
            <v:shape id="_x0000_s2653" type="#_x0000_t75" style="position:absolute;left:2779;top:12873;width:63;height:63">
              <v:imagedata r:id="rId12" o:title=""/>
            </v:shape>
            <v:shape id="_x0000_s2652" type="#_x0000_t75" style="position:absolute;left:2642;top:12977;width:132;height:70">
              <v:imagedata r:id="rId13" o:title=""/>
            </v:shape>
            <v:shape id="_x0000_s2651" type="#_x0000_t75" style="position:absolute;left:2746;top:12799;width:132;height:72">
              <v:imagedata r:id="rId13" o:title=""/>
            </v:shape>
            <v:shape id="_x0000_s2650" type="#_x0000_t75" style="position:absolute;left:2603;top:12631;width:68;height:70">
              <v:imagedata r:id="rId14" o:title=""/>
            </v:shape>
            <v:shape id="_x0000_s2649" type="#_x0000_t75" style="position:absolute;left:2447;top:12644;width:331;height:440">
              <v:imagedata r:id="rId15" o:title=""/>
            </v:shape>
            <v:shape id="_x0000_s2648" type="#_x0000_t75" style="position:absolute;left:2774;top:12630;width:123;height:136">
              <v:imagedata r:id="rId16" o:title=""/>
            </v:shape>
            <v:shape id="_x0000_s2647" type="#_x0000_t75" style="position:absolute;left:2959;top:12765;width:336;height:281">
              <v:imagedata r:id="rId17" o:title=""/>
            </v:shape>
            <v:shape id="_x0000_s2646" type="#_x0000_t75" style="position:absolute;left:2959;top:12765;width:336;height:281">
              <v:imagedata r:id="rId17" o:title=""/>
            </v:shape>
            <v:shape id="_x0000_s2645" type="#_x0000_t75" style="position:absolute;left:2959;top:12765;width:336;height:281">
              <v:imagedata r:id="rId17" o:title=""/>
            </v:shape>
            <v:shape id="_x0000_s2644" type="#_x0000_t75" style="position:absolute;left:3339;top:12828;width:222;height:335">
              <v:imagedata r:id="rId18" o:title=""/>
            </v:shape>
            <v:shape id="_x0000_s2643" type="#_x0000_t75" style="position:absolute;left:3339;top:12828;width:222;height:335">
              <v:imagedata r:id="rId18" o:title=""/>
            </v:shape>
            <v:shape id="_x0000_s2642" type="#_x0000_t75" style="position:absolute;left:3339;top:12828;width:222;height:335">
              <v:imagedata r:id="rId18" o:title=""/>
            </v:shape>
            <v:shape id="_x0000_s2641" type="#_x0000_t75" style="position:absolute;left:3596;top:12783;width:230;height:299">
              <v:imagedata r:id="rId19" o:title=""/>
            </v:shape>
            <v:shape id="_x0000_s2640" type="#_x0000_t75" style="position:absolute;left:3848;top:12849;width:100;height:175">
              <v:imagedata r:id="rId20" o:title=""/>
            </v:shape>
            <v:shape id="_x0000_s2639" type="#_x0000_t75" style="position:absolute;left:3940;top:12793;width:314;height:329">
              <v:imagedata r:id="rId21" o:title=""/>
            </v:shape>
            <v:shape id="_x0000_s2638" type="#_x0000_t75" style="position:absolute;left:4282;top:12849;width:100;height:175">
              <v:imagedata r:id="rId22" o:title=""/>
            </v:shape>
            <v:shape id="_x0000_s2637" type="#_x0000_t75" style="position:absolute;left:4409;top:12846;width:109;height:172">
              <v:imagedata r:id="rId23" o:title=""/>
            </v:shape>
            <v:shape id="_x0000_s2636" type="#_x0000_t75" style="position:absolute;left:4566;top:12797;width:163;height:395">
              <v:imagedata r:id="rId24" o:title=""/>
            </v:shape>
            <v:shape id="_x0000_s2635" type="#_x0000_t75" style="position:absolute;left:4769;top:12931;width:39;height:93">
              <v:imagedata r:id="rId25" o:title=""/>
            </v:shape>
            <v:shape id="_x0000_s2634" type="#_x0000_t75" style="position:absolute;left:4769;top:12931;width:39;height:93">
              <v:imagedata r:id="rId25" o:title=""/>
            </v:shape>
            <v:shape id="_x0000_s2633" type="#_x0000_t75" style="position:absolute;left:4935;top:12864;width:147;height:218">
              <v:imagedata r:id="rId26" o:title=""/>
            </v:shape>
            <v:shape id="_x0000_s2632" type="#_x0000_t75" style="position:absolute;left:4935;top:12864;width:147;height:218">
              <v:imagedata r:id="rId26" o:title=""/>
            </v:shape>
            <v:shape id="_x0000_s2631" type="#_x0000_t75" style="position:absolute;left:5209;top:12741;width:220;height:286">
              <v:imagedata r:id="rId27" o:title=""/>
            </v:shape>
            <v:shape id="_x0000_s2630" type="#_x0000_t75" style="position:absolute;left:5456;top:12655;width:152;height:344">
              <v:imagedata r:id="rId28" o:title=""/>
            </v:shape>
            <v:shape id="_x0000_s2629" type="#_x0000_t75" style="position:absolute;left:5456;top:12655;width:152;height:344">
              <v:imagedata r:id="rId28" o:title=""/>
            </v:shape>
            <v:shape id="_x0000_s2628" type="#_x0000_t75" style="position:absolute;left:5634;top:12848;width:407;height:178">
              <v:imagedata r:id="rId29" o:title=""/>
            </v:shape>
            <v:shape id="_x0000_s2627" type="#_x0000_t75" style="position:absolute;left:6081;top:12833;width:494;height:193">
              <v:imagedata r:id="rId30" o:title=""/>
            </v:shape>
            <v:shape id="_x0000_s2626" type="#_x0000_t75" style="position:absolute;left:6204;top:13056;width:69;height:67">
              <v:imagedata r:id="rId14" o:title=""/>
            </v:shape>
            <v:shape id="_x0000_s2625" type="#_x0000_t75" style="position:absolute;left:6598;top:12860;width:126;height:162">
              <v:imagedata r:id="rId31" o:title=""/>
            </v:shape>
            <v:shape id="_x0000_s2624" type="#_x0000_t75" style="position:absolute;left:6740;top:12849;width:100;height:175">
              <v:imagedata r:id="rId22" o:title=""/>
            </v:shape>
            <v:shape id="_x0000_s2623" type="#_x0000_t75" style="position:absolute;left:6876;top:12766;width:37;height:234">
              <v:imagedata r:id="rId32" o:title=""/>
            </v:shape>
            <v:shape id="_x0000_s2622" type="#_x0000_t75" style="position:absolute;left:6964;top:12743;width:236;height:339">
              <v:imagedata r:id="rId33" o:title=""/>
            </v:shape>
            <v:shape id="_x0000_s2621" type="#_x0000_t75" style="position:absolute;left:7232;top:12733;width:336;height:293">
              <v:imagedata r:id="rId34" o:title=""/>
            </v:shape>
            <v:shape id="_x0000_s2620" type="#_x0000_t75" style="position:absolute;left:7232;top:12733;width:336;height:293">
              <v:imagedata r:id="rId34" o:title=""/>
            </v:shape>
            <v:shape id="_x0000_s2619" type="#_x0000_t75" style="position:absolute;left:7598;top:12766;width:37;height:234">
              <v:imagedata r:id="rId35" o:title=""/>
            </v:shape>
            <v:shape id="_x0000_s2618" type="#_x0000_t75" style="position:absolute;left:7906;top:13037;width:64;height:66">
              <v:imagedata r:id="rId12" o:title=""/>
            </v:shape>
            <v:shape id="_x0000_s2617" type="#_x0000_t75" style="position:absolute;left:7786;top:12687;width:68;height:70">
              <v:imagedata r:id="rId36" o:title=""/>
            </v:shape>
            <v:shape id="_x0000_s2616" type="#_x0000_t75" style="position:absolute;left:7685;top:12745;width:256;height:339">
              <v:imagedata r:id="rId37" o:title=""/>
            </v:shape>
            <v:shape id="_x0000_s2615" type="#_x0000_t75" style="position:absolute;left:7876;top:12963;width:132;height:73">
              <v:imagedata r:id="rId13" o:title=""/>
            </v:shape>
            <v:shape id="_x0000_s2614" type="#_x0000_t75" style="position:absolute;left:8028;top:12766;width:37;height:234">
              <v:imagedata r:id="rId32" o:title=""/>
            </v:shape>
            <v:shape id="_x0000_s2613" type="#_x0000_t75" style="position:absolute;left:8120;top:12797;width:163;height:395">
              <v:imagedata r:id="rId24" o:title=""/>
            </v:shape>
            <v:shape id="_x0000_s2612" type="#_x0000_t75" style="position:absolute;left:8323;top:12677;width:192;height:347">
              <v:imagedata r:id="rId38" o:title=""/>
            </v:shape>
            <v:shape id="_x0000_s2611" type="#_x0000_t75" style="position:absolute;left:8323;top:12677;width:192;height:347">
              <v:imagedata r:id="rId38" o:title=""/>
            </v:shape>
            <v:shape id="_x0000_s2610" type="#_x0000_t75" style="position:absolute;left:8864;top:12697;width:133;height:74">
              <v:imagedata r:id="rId13" o:title=""/>
            </v:shape>
            <v:shape id="_x0000_s2609" type="#_x0000_t75" style="position:absolute;left:8900;top:12629;width:65;height:67">
              <v:imagedata r:id="rId36" o:title=""/>
            </v:shape>
            <v:shape id="_x0000_s2608" type="#_x0000_t75" style="position:absolute;left:8718;top:12715;width:380;height:177">
              <v:imagedata r:id="rId39" o:title=""/>
            </v:shape>
            <v:shape id="_x0000_s2607" type="#_x0000_t75" style="position:absolute;left:8489;top:12562;width:389;height:522">
              <v:imagedata r:id="rId40" o:title=""/>
            </v:shape>
            <v:shape id="_x0000_s2606" type="#_x0000_t75" style="position:absolute;left:9137;top:12849;width:407;height:177">
              <v:imagedata r:id="rId29" o:title=""/>
            </v:shape>
            <v:shape id="_x0000_s2605" type="#_x0000_t75" style="position:absolute;left:9584;top:12833;width:494;height:193">
              <v:imagedata r:id="rId30" o:title=""/>
            </v:shape>
            <v:shape id="_x0000_s2604" type="#_x0000_t75" style="position:absolute;left:9708;top:13056;width:69;height:67">
              <v:imagedata r:id="rId41" o:title=""/>
            </v:shape>
            <v:shape id="_x0000_s2603" type="#_x0000_t75" style="position:absolute;left:10125;top:12693;width:365;height:393">
              <v:imagedata r:id="rId42" o:title=""/>
            </v:shape>
            <v:shape id="_x0000_s2602" type="#_x0000_t75" style="position:absolute;left:10125;top:12693;width:365;height:393">
              <v:imagedata r:id="rId42" o:title=""/>
            </v:shape>
            <v:shape id="_x0000_s2601" type="#_x0000_t75" style="position:absolute;left:10530;top:12734;width:181;height:389">
              <v:imagedata r:id="rId43" o:title=""/>
            </v:shape>
            <v:shape id="_x0000_s2600" type="#_x0000_t75" style="position:absolute;left:10530;top:12734;width:181;height:389">
              <v:imagedata r:id="rId43" o:title=""/>
            </v:shape>
            <v:shape id="_x0000_s2599" type="#_x0000_t75" style="position:absolute;left:10530;top:12734;width:181;height:389">
              <v:imagedata r:id="rId43" o:title=""/>
            </v:shape>
            <v:shape id="_x0000_s2598" type="#_x0000_t75" style="position:absolute;left:10751;top:12846;width:109;height:172">
              <v:imagedata r:id="rId23" o:title=""/>
            </v:shape>
            <v:shape id="_x0000_s2597" type="#_x0000_t75" style="position:absolute;left:1622;top:12552;width:9248;height:651">
              <v:imagedata r:id="rId44" o:title=""/>
            </v:shape>
            <w10:wrap anchorx="page" anchory="page"/>
          </v:group>
        </w:pict>
      </w: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/>
      </w:tblPr>
      <w:tblGrid>
        <w:gridCol w:w="2520"/>
        <w:gridCol w:w="5941"/>
        <w:gridCol w:w="2521"/>
      </w:tblGrid>
      <w:tr w:rsidR="00AA132D" w:rsidRPr="00273C48">
        <w:trPr>
          <w:trHeight w:hRule="exact" w:val="1532"/>
        </w:trPr>
        <w:tc>
          <w:tcPr>
            <w:tcW w:w="25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A132D" w:rsidRPr="00273C48" w:rsidRDefault="00AA132D">
            <w:pPr>
              <w:rPr>
                <w:sz w:val="24"/>
                <w:szCs w:val="24"/>
              </w:rPr>
            </w:pPr>
          </w:p>
        </w:tc>
        <w:tc>
          <w:tcPr>
            <w:tcW w:w="5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A132D" w:rsidRPr="00273C48" w:rsidRDefault="00AA132D">
            <w:pPr>
              <w:spacing w:before="14" w:line="26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ind w:left="652" w:right="651"/>
              <w:jc w:val="center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CS604 -</w:t>
            </w:r>
            <w:r w:rsidRPr="00273C48">
              <w:rPr>
                <w:spacing w:val="2"/>
                <w:sz w:val="24"/>
                <w:szCs w:val="24"/>
              </w:rPr>
              <w:t xml:space="preserve"> </w:t>
            </w:r>
            <w:r w:rsidRPr="00273C48">
              <w:rPr>
                <w:spacing w:val="-2"/>
                <w:sz w:val="24"/>
                <w:szCs w:val="24"/>
              </w:rPr>
              <w:t>O</w:t>
            </w:r>
            <w:r w:rsidRPr="00273C48">
              <w:rPr>
                <w:sz w:val="24"/>
                <w:szCs w:val="24"/>
              </w:rPr>
              <w:t>pe</w:t>
            </w:r>
            <w:r w:rsidRPr="00273C48">
              <w:rPr>
                <w:spacing w:val="-3"/>
                <w:sz w:val="24"/>
                <w:szCs w:val="24"/>
              </w:rPr>
              <w:t>r</w:t>
            </w:r>
            <w:r w:rsidRPr="00273C48">
              <w:rPr>
                <w:sz w:val="24"/>
                <w:szCs w:val="24"/>
              </w:rPr>
              <w:t>a</w:t>
            </w:r>
            <w:r w:rsidRPr="00273C48">
              <w:rPr>
                <w:spacing w:val="2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i</w:t>
            </w:r>
            <w:r w:rsidRPr="00273C48">
              <w:rPr>
                <w:spacing w:val="-3"/>
                <w:sz w:val="24"/>
                <w:szCs w:val="24"/>
              </w:rPr>
              <w:t>n</w:t>
            </w:r>
            <w:r w:rsidRPr="00273C48">
              <w:rPr>
                <w:sz w:val="24"/>
                <w:szCs w:val="24"/>
              </w:rPr>
              <w:t>g</w:t>
            </w:r>
            <w:r w:rsidRPr="00273C48">
              <w:rPr>
                <w:spacing w:val="3"/>
                <w:sz w:val="24"/>
                <w:szCs w:val="24"/>
              </w:rPr>
              <w:t xml:space="preserve"> </w:t>
            </w:r>
            <w:r w:rsidRPr="00273C48">
              <w:rPr>
                <w:spacing w:val="-2"/>
                <w:sz w:val="24"/>
                <w:szCs w:val="24"/>
              </w:rPr>
              <w:t>S</w:t>
            </w:r>
            <w:r w:rsidRPr="00273C48">
              <w:rPr>
                <w:sz w:val="24"/>
                <w:szCs w:val="24"/>
              </w:rPr>
              <w:t>ystem</w:t>
            </w:r>
          </w:p>
          <w:p w:rsidR="00AA132D" w:rsidRPr="00273C48" w:rsidRDefault="002E6397">
            <w:pPr>
              <w:spacing w:before="4" w:line="320" w:lineRule="exact"/>
              <w:ind w:left="1588" w:right="1587" w:hanging="1"/>
              <w:jc w:val="center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S</w:t>
            </w:r>
            <w:r w:rsidRPr="00273C48">
              <w:rPr>
                <w:spacing w:val="1"/>
                <w:sz w:val="24"/>
                <w:szCs w:val="24"/>
              </w:rPr>
              <w:t>o</w:t>
            </w:r>
            <w:r w:rsidRPr="00273C48">
              <w:rPr>
                <w:spacing w:val="-1"/>
                <w:sz w:val="24"/>
                <w:szCs w:val="24"/>
              </w:rPr>
              <w:t>l</w:t>
            </w:r>
            <w:r w:rsidRPr="00273C48">
              <w:rPr>
                <w:spacing w:val="1"/>
                <w:sz w:val="24"/>
                <w:szCs w:val="24"/>
              </w:rPr>
              <w:t>v</w:t>
            </w:r>
            <w:r w:rsidRPr="00273C48">
              <w:rPr>
                <w:sz w:val="24"/>
                <w:szCs w:val="24"/>
              </w:rPr>
              <w:t xml:space="preserve">ed </w:t>
            </w:r>
            <w:r w:rsidRPr="00273C48">
              <w:rPr>
                <w:spacing w:val="-1"/>
                <w:sz w:val="24"/>
                <w:szCs w:val="24"/>
              </w:rPr>
              <w:t>MC</w:t>
            </w:r>
            <w:r w:rsidRPr="00273C48">
              <w:rPr>
                <w:sz w:val="24"/>
                <w:szCs w:val="24"/>
              </w:rPr>
              <w:t xml:space="preserve">QS </w:t>
            </w:r>
            <w:r w:rsidRPr="00273C48">
              <w:rPr>
                <w:spacing w:val="-1"/>
                <w:sz w:val="24"/>
                <w:szCs w:val="24"/>
              </w:rPr>
              <w:t>F</w:t>
            </w:r>
            <w:r w:rsidRPr="00273C48">
              <w:rPr>
                <w:sz w:val="24"/>
                <w:szCs w:val="24"/>
              </w:rPr>
              <w:t>r</w:t>
            </w:r>
            <w:r w:rsidRPr="00273C48">
              <w:rPr>
                <w:spacing w:val="1"/>
                <w:sz w:val="24"/>
                <w:szCs w:val="24"/>
              </w:rPr>
              <w:t>o</w:t>
            </w:r>
            <w:r w:rsidRPr="00273C48">
              <w:rPr>
                <w:sz w:val="24"/>
                <w:szCs w:val="24"/>
              </w:rPr>
              <w:t>m</w:t>
            </w:r>
            <w:r w:rsidRPr="00273C48">
              <w:rPr>
                <w:spacing w:val="-4"/>
                <w:sz w:val="24"/>
                <w:szCs w:val="24"/>
              </w:rPr>
              <w:t xml:space="preserve"> </w:t>
            </w:r>
            <w:r w:rsidRPr="00273C48">
              <w:rPr>
                <w:spacing w:val="-1"/>
                <w:sz w:val="24"/>
                <w:szCs w:val="24"/>
              </w:rPr>
              <w:t>M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>dterm</w:t>
            </w:r>
            <w:r w:rsidRPr="00273C48">
              <w:rPr>
                <w:spacing w:val="-3"/>
                <w:sz w:val="24"/>
                <w:szCs w:val="24"/>
              </w:rPr>
              <w:t xml:space="preserve"> </w:t>
            </w:r>
            <w:r w:rsidRPr="00273C48">
              <w:rPr>
                <w:spacing w:val="-1"/>
                <w:sz w:val="24"/>
                <w:szCs w:val="24"/>
              </w:rPr>
              <w:t>P</w:t>
            </w:r>
            <w:r w:rsidRPr="00273C48">
              <w:rPr>
                <w:spacing w:val="1"/>
                <w:sz w:val="24"/>
                <w:szCs w:val="24"/>
              </w:rPr>
              <w:t>a</w:t>
            </w:r>
            <w:r w:rsidRPr="00273C48">
              <w:rPr>
                <w:sz w:val="24"/>
                <w:szCs w:val="24"/>
              </w:rPr>
              <w:t>pers</w:t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A132D" w:rsidRPr="00273C48" w:rsidRDefault="00AA132D">
            <w:pPr>
              <w:spacing w:before="9" w:line="140" w:lineRule="exact"/>
              <w:rPr>
                <w:sz w:val="24"/>
                <w:szCs w:val="24"/>
              </w:rPr>
            </w:pPr>
          </w:p>
          <w:p w:rsidR="00AA132D" w:rsidRPr="00273C48" w:rsidRDefault="00AA132D">
            <w:pPr>
              <w:spacing w:line="200" w:lineRule="exact"/>
              <w:rPr>
                <w:sz w:val="24"/>
                <w:szCs w:val="24"/>
              </w:rPr>
            </w:pPr>
          </w:p>
          <w:p w:rsidR="00AA132D" w:rsidRPr="00273C48" w:rsidRDefault="00AA132D">
            <w:pPr>
              <w:spacing w:line="20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ind w:left="273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May</w:t>
            </w:r>
            <w:r w:rsidRPr="00273C48">
              <w:rPr>
                <w:spacing w:val="3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13</w:t>
            </w:r>
            <w:r w:rsidRPr="00273C48">
              <w:rPr>
                <w:spacing w:val="1"/>
                <w:sz w:val="24"/>
                <w:szCs w:val="24"/>
              </w:rPr>
              <w:t>,</w:t>
            </w:r>
            <w:r w:rsidRPr="00273C48">
              <w:rPr>
                <w:sz w:val="24"/>
                <w:szCs w:val="24"/>
              </w:rPr>
              <w:t>2013</w:t>
            </w:r>
          </w:p>
        </w:tc>
      </w:tr>
      <w:tr w:rsidR="00AA132D" w:rsidRPr="00273C48">
        <w:trPr>
          <w:trHeight w:hRule="exact" w:val="360"/>
        </w:trPr>
        <w:tc>
          <w:tcPr>
            <w:tcW w:w="25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A132D" w:rsidRPr="00273C48" w:rsidRDefault="002E6397">
            <w:pPr>
              <w:spacing w:line="260" w:lineRule="exact"/>
              <w:ind w:left="513"/>
              <w:rPr>
                <w:sz w:val="24"/>
                <w:szCs w:val="24"/>
              </w:rPr>
            </w:pPr>
            <w:r w:rsidRPr="00273C48">
              <w:rPr>
                <w:spacing w:val="-1"/>
                <w:sz w:val="24"/>
                <w:szCs w:val="24"/>
              </w:rPr>
              <w:t>M</w:t>
            </w:r>
            <w:r w:rsidRPr="00273C48">
              <w:rPr>
                <w:sz w:val="24"/>
                <w:szCs w:val="24"/>
              </w:rPr>
              <w:t>C100401285</w:t>
            </w:r>
          </w:p>
        </w:tc>
        <w:tc>
          <w:tcPr>
            <w:tcW w:w="5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A132D" w:rsidRPr="00273C48" w:rsidRDefault="00190600">
            <w:pPr>
              <w:spacing w:line="280" w:lineRule="exact"/>
              <w:ind w:left="102"/>
              <w:rPr>
                <w:sz w:val="24"/>
                <w:szCs w:val="24"/>
              </w:rPr>
            </w:pPr>
            <w:hyperlink r:id="rId45">
              <w:r w:rsidR="002E6397" w:rsidRPr="00273C48">
                <w:rPr>
                  <w:w w:val="89"/>
                  <w:sz w:val="24"/>
                  <w:szCs w:val="24"/>
                </w:rPr>
                <w:t>Moa</w:t>
              </w:r>
              <w:r w:rsidR="002E6397" w:rsidRPr="00273C48">
                <w:rPr>
                  <w:spacing w:val="-1"/>
                  <w:w w:val="89"/>
                  <w:sz w:val="24"/>
                  <w:szCs w:val="24"/>
                </w:rPr>
                <w:t>a</w:t>
              </w:r>
              <w:r w:rsidR="002E6397" w:rsidRPr="00273C48">
                <w:rPr>
                  <w:spacing w:val="-1"/>
                  <w:w w:val="113"/>
                  <w:sz w:val="24"/>
                  <w:szCs w:val="24"/>
                </w:rPr>
                <w:t>z</w:t>
              </w:r>
              <w:r w:rsidR="002E6397" w:rsidRPr="00273C48">
                <w:rPr>
                  <w:w w:val="88"/>
                  <w:sz w:val="24"/>
                  <w:szCs w:val="24"/>
                </w:rPr>
                <w:t>.</w:t>
              </w:r>
              <w:r w:rsidR="002E6397" w:rsidRPr="00273C48">
                <w:rPr>
                  <w:spacing w:val="2"/>
                  <w:w w:val="88"/>
                  <w:sz w:val="24"/>
                  <w:szCs w:val="24"/>
                </w:rPr>
                <w:t>p</w:t>
              </w:r>
              <w:r w:rsidR="002E6397" w:rsidRPr="00273C48">
                <w:rPr>
                  <w:spacing w:val="-1"/>
                  <w:w w:val="99"/>
                  <w:sz w:val="24"/>
                  <w:szCs w:val="24"/>
                </w:rPr>
                <w:t>k</w:t>
              </w:r>
              <w:r w:rsidR="002E6397" w:rsidRPr="00273C48">
                <w:rPr>
                  <w:w w:val="80"/>
                  <w:sz w:val="24"/>
                  <w:szCs w:val="24"/>
                </w:rPr>
                <w:t>@g</w:t>
              </w:r>
              <w:r w:rsidR="002E6397" w:rsidRPr="00273C48">
                <w:rPr>
                  <w:spacing w:val="1"/>
                  <w:w w:val="80"/>
                  <w:sz w:val="24"/>
                  <w:szCs w:val="24"/>
                </w:rPr>
                <w:t>m</w:t>
              </w:r>
              <w:r w:rsidR="002E6397" w:rsidRPr="00273C48">
                <w:rPr>
                  <w:w w:val="86"/>
                  <w:sz w:val="24"/>
                  <w:szCs w:val="24"/>
                </w:rPr>
                <w:t>ail</w:t>
              </w:r>
              <w:r w:rsidR="002E6397" w:rsidRPr="00273C48">
                <w:rPr>
                  <w:spacing w:val="-2"/>
                  <w:w w:val="86"/>
                  <w:sz w:val="24"/>
                  <w:szCs w:val="24"/>
                </w:rPr>
                <w:t>.</w:t>
              </w:r>
              <w:r w:rsidR="002E6397" w:rsidRPr="00273C48">
                <w:rPr>
                  <w:w w:val="78"/>
                  <w:sz w:val="24"/>
                  <w:szCs w:val="24"/>
                </w:rPr>
                <w:t>c</w:t>
              </w:r>
              <w:r w:rsidR="002E6397" w:rsidRPr="00273C48">
                <w:rPr>
                  <w:spacing w:val="-1"/>
                  <w:w w:val="78"/>
                  <w:sz w:val="24"/>
                  <w:szCs w:val="24"/>
                </w:rPr>
                <w:t>o</w:t>
              </w:r>
              <w:r w:rsidR="002E6397" w:rsidRPr="00273C48">
                <w:rPr>
                  <w:w w:val="86"/>
                  <w:sz w:val="24"/>
                  <w:szCs w:val="24"/>
                </w:rPr>
                <w:t>m</w:t>
              </w:r>
              <w:r w:rsidR="002E6397" w:rsidRPr="00273C48">
                <w:rPr>
                  <w:sz w:val="24"/>
                  <w:szCs w:val="24"/>
                </w:rPr>
                <w:t xml:space="preserve">        </w:t>
              </w:r>
              <w:r w:rsidR="002E6397" w:rsidRPr="00273C48">
                <w:rPr>
                  <w:spacing w:val="-11"/>
                  <w:sz w:val="24"/>
                  <w:szCs w:val="24"/>
                </w:rPr>
                <w:t xml:space="preserve"> </w:t>
              </w:r>
            </w:hyperlink>
            <w:hyperlink r:id="rId46">
              <w:r w:rsidR="002E6397" w:rsidRPr="00273C48">
                <w:rPr>
                  <w:w w:val="91"/>
                  <w:sz w:val="24"/>
                  <w:szCs w:val="24"/>
                </w:rPr>
                <w:t>Mc</w:t>
              </w:r>
              <w:r w:rsidR="002E6397" w:rsidRPr="00273C48">
                <w:rPr>
                  <w:spacing w:val="-1"/>
                  <w:w w:val="91"/>
                  <w:sz w:val="24"/>
                  <w:szCs w:val="24"/>
                </w:rPr>
                <w:t>1</w:t>
              </w:r>
              <w:r w:rsidR="002E6397" w:rsidRPr="00273C48">
                <w:rPr>
                  <w:spacing w:val="-1"/>
                  <w:w w:val="88"/>
                  <w:sz w:val="24"/>
                  <w:szCs w:val="24"/>
                </w:rPr>
                <w:t>00</w:t>
              </w:r>
              <w:r w:rsidR="002E6397" w:rsidRPr="00273C48">
                <w:rPr>
                  <w:spacing w:val="1"/>
                  <w:w w:val="88"/>
                  <w:sz w:val="24"/>
                  <w:szCs w:val="24"/>
                </w:rPr>
                <w:t>4</w:t>
              </w:r>
              <w:r w:rsidR="002E6397" w:rsidRPr="00273C48">
                <w:rPr>
                  <w:spacing w:val="-1"/>
                  <w:w w:val="88"/>
                  <w:sz w:val="24"/>
                  <w:szCs w:val="24"/>
                </w:rPr>
                <w:t>0</w:t>
              </w:r>
              <w:r w:rsidR="002E6397" w:rsidRPr="00273C48">
                <w:rPr>
                  <w:spacing w:val="1"/>
                  <w:w w:val="88"/>
                  <w:sz w:val="24"/>
                  <w:szCs w:val="24"/>
                </w:rPr>
                <w:t>1</w:t>
              </w:r>
              <w:r w:rsidR="002E6397" w:rsidRPr="00273C48">
                <w:rPr>
                  <w:spacing w:val="-1"/>
                  <w:w w:val="88"/>
                  <w:sz w:val="24"/>
                  <w:szCs w:val="24"/>
                </w:rPr>
                <w:t>285</w:t>
              </w:r>
              <w:r w:rsidR="002E6397" w:rsidRPr="00273C48">
                <w:rPr>
                  <w:spacing w:val="2"/>
                  <w:w w:val="76"/>
                  <w:sz w:val="24"/>
                  <w:szCs w:val="24"/>
                </w:rPr>
                <w:t>@</w:t>
              </w:r>
              <w:r w:rsidR="002E6397" w:rsidRPr="00273C48">
                <w:rPr>
                  <w:spacing w:val="-1"/>
                  <w:w w:val="99"/>
                  <w:sz w:val="24"/>
                  <w:szCs w:val="24"/>
                </w:rPr>
                <w:t>v</w:t>
              </w:r>
              <w:r w:rsidR="002E6397" w:rsidRPr="00273C48">
                <w:rPr>
                  <w:w w:val="90"/>
                  <w:sz w:val="24"/>
                  <w:szCs w:val="24"/>
                </w:rPr>
                <w:t>u</w:t>
              </w:r>
              <w:r w:rsidR="002E6397" w:rsidRPr="00273C48">
                <w:rPr>
                  <w:spacing w:val="1"/>
                  <w:w w:val="90"/>
                  <w:sz w:val="24"/>
                  <w:szCs w:val="24"/>
                </w:rPr>
                <w:t>.</w:t>
              </w:r>
              <w:r w:rsidR="002E6397" w:rsidRPr="00273C48">
                <w:rPr>
                  <w:spacing w:val="-2"/>
                  <w:w w:val="76"/>
                  <w:sz w:val="24"/>
                  <w:szCs w:val="24"/>
                </w:rPr>
                <w:t>e</w:t>
              </w:r>
              <w:r w:rsidR="002E6397" w:rsidRPr="00273C48">
                <w:rPr>
                  <w:spacing w:val="-1"/>
                  <w:w w:val="88"/>
                  <w:sz w:val="24"/>
                  <w:szCs w:val="24"/>
                </w:rPr>
                <w:t>d</w:t>
              </w:r>
              <w:r w:rsidR="002E6397" w:rsidRPr="00273C48">
                <w:rPr>
                  <w:w w:val="90"/>
                  <w:sz w:val="24"/>
                  <w:szCs w:val="24"/>
                </w:rPr>
                <w:t>u</w:t>
              </w:r>
              <w:r w:rsidR="002E6397" w:rsidRPr="00273C48">
                <w:rPr>
                  <w:spacing w:val="1"/>
                  <w:w w:val="90"/>
                  <w:sz w:val="24"/>
                  <w:szCs w:val="24"/>
                </w:rPr>
                <w:t>.</w:t>
              </w:r>
              <w:r w:rsidR="002E6397" w:rsidRPr="00273C48">
                <w:rPr>
                  <w:spacing w:val="1"/>
                  <w:w w:val="88"/>
                  <w:sz w:val="24"/>
                  <w:szCs w:val="24"/>
                </w:rPr>
                <w:t>p</w:t>
              </w:r>
              <w:r w:rsidR="002E6397" w:rsidRPr="00273C48">
                <w:rPr>
                  <w:w w:val="99"/>
                  <w:sz w:val="24"/>
                  <w:szCs w:val="24"/>
                </w:rPr>
                <w:t>k</w:t>
              </w:r>
            </w:hyperlink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A132D" w:rsidRPr="00273C48" w:rsidRDefault="002E6397">
            <w:pPr>
              <w:spacing w:line="260" w:lineRule="exact"/>
              <w:ind w:left="794"/>
              <w:rPr>
                <w:sz w:val="24"/>
                <w:szCs w:val="24"/>
              </w:rPr>
            </w:pPr>
            <w:r w:rsidRPr="00273C48">
              <w:rPr>
                <w:spacing w:val="-3"/>
                <w:sz w:val="24"/>
                <w:szCs w:val="24"/>
              </w:rPr>
              <w:t>P</w:t>
            </w:r>
            <w:r w:rsidRPr="00273C48">
              <w:rPr>
                <w:spacing w:val="1"/>
                <w:sz w:val="24"/>
                <w:szCs w:val="24"/>
              </w:rPr>
              <w:t>S</w:t>
            </w:r>
            <w:r w:rsidRPr="00273C48">
              <w:rPr>
                <w:spacing w:val="-1"/>
                <w:sz w:val="24"/>
                <w:szCs w:val="24"/>
              </w:rPr>
              <w:t>M</w:t>
            </w:r>
            <w:r w:rsidRPr="00273C48">
              <w:rPr>
                <w:sz w:val="24"/>
                <w:szCs w:val="24"/>
              </w:rPr>
              <w:t>D01</w:t>
            </w:r>
          </w:p>
        </w:tc>
      </w:tr>
      <w:tr w:rsidR="00AA132D" w:rsidRPr="00273C48">
        <w:trPr>
          <w:trHeight w:hRule="exact" w:val="10720"/>
        </w:trPr>
        <w:tc>
          <w:tcPr>
            <w:tcW w:w="109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A132D" w:rsidRPr="00273C48" w:rsidRDefault="00AA132D">
            <w:pPr>
              <w:spacing w:before="3" w:line="140" w:lineRule="exact"/>
              <w:rPr>
                <w:sz w:val="24"/>
                <w:szCs w:val="24"/>
              </w:rPr>
            </w:pPr>
          </w:p>
          <w:p w:rsidR="00AA132D" w:rsidRPr="00273C48" w:rsidRDefault="00AA132D">
            <w:pPr>
              <w:spacing w:line="200" w:lineRule="exact"/>
              <w:rPr>
                <w:sz w:val="24"/>
                <w:szCs w:val="24"/>
              </w:rPr>
            </w:pPr>
          </w:p>
          <w:p w:rsidR="00AA132D" w:rsidRPr="00273C48" w:rsidRDefault="00AA132D">
            <w:pPr>
              <w:spacing w:line="20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spacing w:line="320" w:lineRule="exact"/>
              <w:ind w:left="3605" w:right="3603"/>
              <w:jc w:val="center"/>
              <w:rPr>
                <w:sz w:val="24"/>
                <w:szCs w:val="24"/>
              </w:rPr>
            </w:pPr>
            <w:r w:rsidRPr="00273C48">
              <w:rPr>
                <w:spacing w:val="-1"/>
                <w:sz w:val="24"/>
                <w:szCs w:val="24"/>
              </w:rPr>
              <w:t>M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pacing w:val="-1"/>
                <w:sz w:val="24"/>
                <w:szCs w:val="24"/>
              </w:rPr>
              <w:t>D</w:t>
            </w:r>
            <w:r w:rsidRPr="00273C48">
              <w:rPr>
                <w:sz w:val="24"/>
                <w:szCs w:val="24"/>
              </w:rPr>
              <w:t>TE</w:t>
            </w:r>
            <w:r w:rsidRPr="00273C48">
              <w:rPr>
                <w:spacing w:val="-1"/>
                <w:sz w:val="24"/>
                <w:szCs w:val="24"/>
              </w:rPr>
              <w:t>R</w:t>
            </w:r>
            <w:r w:rsidRPr="00273C48">
              <w:rPr>
                <w:sz w:val="24"/>
                <w:szCs w:val="24"/>
              </w:rPr>
              <w:t xml:space="preserve">M </w:t>
            </w:r>
            <w:r w:rsidRPr="00273C48">
              <w:rPr>
                <w:spacing w:val="68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E</w:t>
            </w:r>
            <w:r w:rsidRPr="00273C48">
              <w:rPr>
                <w:spacing w:val="-2"/>
                <w:sz w:val="24"/>
                <w:szCs w:val="24"/>
              </w:rPr>
              <w:t>X</w:t>
            </w:r>
            <w:r w:rsidRPr="00273C48">
              <w:rPr>
                <w:spacing w:val="1"/>
                <w:sz w:val="24"/>
                <w:szCs w:val="24"/>
              </w:rPr>
              <w:t>A</w:t>
            </w:r>
            <w:r w:rsidRPr="00273C48">
              <w:rPr>
                <w:spacing w:val="-1"/>
                <w:sz w:val="24"/>
                <w:szCs w:val="24"/>
              </w:rPr>
              <w:t>M</w:t>
            </w:r>
            <w:r w:rsidRPr="00273C48">
              <w:rPr>
                <w:spacing w:val="1"/>
                <w:sz w:val="24"/>
                <w:szCs w:val="24"/>
              </w:rPr>
              <w:t>IN</w:t>
            </w:r>
            <w:r w:rsidRPr="00273C48">
              <w:rPr>
                <w:spacing w:val="-1"/>
                <w:sz w:val="24"/>
                <w:szCs w:val="24"/>
              </w:rPr>
              <w:t>A</w:t>
            </w:r>
            <w:r w:rsidRPr="00273C48">
              <w:rPr>
                <w:sz w:val="24"/>
                <w:szCs w:val="24"/>
              </w:rPr>
              <w:t>T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>ON Spr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pacing w:val="-3"/>
                <w:sz w:val="24"/>
                <w:szCs w:val="24"/>
              </w:rPr>
              <w:t>n</w:t>
            </w:r>
            <w:r w:rsidRPr="00273C48">
              <w:rPr>
                <w:sz w:val="24"/>
                <w:szCs w:val="24"/>
              </w:rPr>
              <w:t>g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pacing w:val="-2"/>
                <w:sz w:val="24"/>
                <w:szCs w:val="24"/>
              </w:rPr>
              <w:t>2</w:t>
            </w:r>
            <w:r w:rsidRPr="00273C48">
              <w:rPr>
                <w:spacing w:val="-1"/>
                <w:sz w:val="24"/>
                <w:szCs w:val="24"/>
              </w:rPr>
              <w:t>0</w:t>
            </w:r>
            <w:r w:rsidRPr="00273C48">
              <w:rPr>
                <w:spacing w:val="2"/>
                <w:sz w:val="24"/>
                <w:szCs w:val="24"/>
              </w:rPr>
              <w:t>1</w:t>
            </w:r>
            <w:r w:rsidRPr="00273C48">
              <w:rPr>
                <w:sz w:val="24"/>
                <w:szCs w:val="24"/>
              </w:rPr>
              <w:t>2</w:t>
            </w:r>
          </w:p>
          <w:p w:rsidR="00AA132D" w:rsidRPr="00273C48" w:rsidRDefault="002E6397" w:rsidP="00BA6829">
            <w:pPr>
              <w:spacing w:line="300" w:lineRule="exact"/>
              <w:ind w:left="3861" w:right="3858"/>
              <w:jc w:val="center"/>
              <w:rPr>
                <w:sz w:val="24"/>
                <w:szCs w:val="24"/>
              </w:rPr>
            </w:pPr>
            <w:r w:rsidRPr="00273C48">
              <w:rPr>
                <w:spacing w:val="-1"/>
                <w:sz w:val="24"/>
                <w:szCs w:val="24"/>
              </w:rPr>
              <w:t>C</w:t>
            </w:r>
            <w:r w:rsidRPr="00273C48">
              <w:rPr>
                <w:sz w:val="24"/>
                <w:szCs w:val="24"/>
              </w:rPr>
              <w:t>S</w:t>
            </w:r>
            <w:r w:rsidRPr="00273C48">
              <w:rPr>
                <w:spacing w:val="1"/>
                <w:sz w:val="24"/>
                <w:szCs w:val="24"/>
              </w:rPr>
              <w:t>6</w:t>
            </w:r>
            <w:r w:rsidRPr="00273C48">
              <w:rPr>
                <w:spacing w:val="-1"/>
                <w:sz w:val="24"/>
                <w:szCs w:val="24"/>
              </w:rPr>
              <w:t>0</w:t>
            </w:r>
            <w:r w:rsidRPr="00273C48">
              <w:rPr>
                <w:sz w:val="24"/>
                <w:szCs w:val="24"/>
              </w:rPr>
              <w:t>4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- Ope</w:t>
            </w:r>
            <w:r w:rsidRPr="00273C48">
              <w:rPr>
                <w:spacing w:val="-2"/>
                <w:sz w:val="24"/>
                <w:szCs w:val="24"/>
              </w:rPr>
              <w:t>r</w:t>
            </w:r>
            <w:r w:rsidRPr="00273C48">
              <w:rPr>
                <w:spacing w:val="1"/>
                <w:sz w:val="24"/>
                <w:szCs w:val="24"/>
              </w:rPr>
              <w:t>a</w:t>
            </w:r>
            <w:r w:rsidRPr="00273C48">
              <w:rPr>
                <w:spacing w:val="-2"/>
                <w:sz w:val="24"/>
                <w:szCs w:val="24"/>
              </w:rPr>
              <w:t>t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pacing w:val="-3"/>
                <w:sz w:val="24"/>
                <w:szCs w:val="24"/>
              </w:rPr>
              <w:t>n</w:t>
            </w:r>
            <w:r w:rsidRPr="00273C48">
              <w:rPr>
                <w:sz w:val="24"/>
                <w:szCs w:val="24"/>
              </w:rPr>
              <w:t>g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System</w:t>
            </w: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Q</w:t>
            </w:r>
            <w:r w:rsidRPr="00273C48">
              <w:rPr>
                <w:spacing w:val="1"/>
                <w:sz w:val="24"/>
                <w:szCs w:val="24"/>
              </w:rPr>
              <w:t>u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stion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 xml:space="preserve">No: 1 ( </w:t>
            </w:r>
            <w:r w:rsidRPr="00273C48">
              <w:rPr>
                <w:spacing w:val="-2"/>
                <w:sz w:val="24"/>
                <w:szCs w:val="24"/>
              </w:rPr>
              <w:t>M</w:t>
            </w:r>
            <w:r w:rsidRPr="00273C48">
              <w:rPr>
                <w:sz w:val="24"/>
                <w:szCs w:val="24"/>
              </w:rPr>
              <w:t>a</w:t>
            </w:r>
            <w:r w:rsidRPr="00273C48">
              <w:rPr>
                <w:spacing w:val="-1"/>
                <w:sz w:val="24"/>
                <w:szCs w:val="24"/>
              </w:rPr>
              <w:t>r</w:t>
            </w:r>
            <w:r w:rsidRPr="00273C48">
              <w:rPr>
                <w:spacing w:val="1"/>
                <w:sz w:val="24"/>
                <w:szCs w:val="24"/>
              </w:rPr>
              <w:t>k</w:t>
            </w:r>
            <w:r w:rsidRPr="00273C48">
              <w:rPr>
                <w:spacing w:val="2"/>
                <w:sz w:val="24"/>
                <w:szCs w:val="24"/>
              </w:rPr>
              <w:t>s</w:t>
            </w:r>
            <w:r w:rsidRPr="00273C48">
              <w:rPr>
                <w:sz w:val="24"/>
                <w:szCs w:val="24"/>
              </w:rPr>
              <w:t>: 1 )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-</w:t>
            </w:r>
            <w:r w:rsidRPr="00273C48">
              <w:rPr>
                <w:spacing w:val="2"/>
                <w:sz w:val="24"/>
                <w:szCs w:val="24"/>
              </w:rPr>
              <w:t xml:space="preserve"> </w:t>
            </w:r>
            <w:r w:rsidRPr="00273C48">
              <w:rPr>
                <w:spacing w:val="-3"/>
                <w:sz w:val="24"/>
                <w:szCs w:val="24"/>
              </w:rPr>
              <w:t>P</w:t>
            </w:r>
            <w:r w:rsidRPr="00273C48">
              <w:rPr>
                <w:sz w:val="24"/>
                <w:szCs w:val="24"/>
              </w:rPr>
              <w:t>lease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pacing w:val="-1"/>
                <w:sz w:val="24"/>
                <w:szCs w:val="24"/>
              </w:rPr>
              <w:t>c</w:t>
            </w:r>
            <w:r w:rsidRPr="00273C48">
              <w:rPr>
                <w:spacing w:val="1"/>
                <w:sz w:val="24"/>
                <w:szCs w:val="24"/>
              </w:rPr>
              <w:t>h</w:t>
            </w:r>
            <w:r w:rsidRPr="00273C48">
              <w:rPr>
                <w:sz w:val="24"/>
                <w:szCs w:val="24"/>
              </w:rPr>
              <w:t>oose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o</w:t>
            </w:r>
            <w:r w:rsidRPr="00273C48">
              <w:rPr>
                <w:spacing w:val="1"/>
                <w:sz w:val="24"/>
                <w:szCs w:val="24"/>
              </w:rPr>
              <w:t>n</w:t>
            </w:r>
            <w:r w:rsidRPr="00273C48">
              <w:rPr>
                <w:sz w:val="24"/>
                <w:szCs w:val="24"/>
              </w:rPr>
              <w:t>e</w:t>
            </w:r>
          </w:p>
          <w:p w:rsidR="00AA132D" w:rsidRPr="00273C48" w:rsidRDefault="002E6397">
            <w:pPr>
              <w:spacing w:line="260" w:lineRule="exact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  <w:u w:val="single" w:color="000000"/>
              </w:rPr>
              <w:t xml:space="preserve">                  </w:t>
            </w:r>
            <w:r w:rsidRPr="00273C48">
              <w:rPr>
                <w:sz w:val="24"/>
                <w:szCs w:val="24"/>
              </w:rPr>
              <w:t xml:space="preserve"> </w:t>
            </w:r>
            <w:r w:rsidRPr="00273C48">
              <w:rPr>
                <w:spacing w:val="-1"/>
                <w:sz w:val="24"/>
                <w:szCs w:val="24"/>
              </w:rPr>
              <w:t>c</w:t>
            </w:r>
            <w:r w:rsidRPr="00273C48">
              <w:rPr>
                <w:sz w:val="24"/>
                <w:szCs w:val="24"/>
              </w:rPr>
              <w:t>om</w:t>
            </w:r>
            <w:r w:rsidRPr="00273C48">
              <w:rPr>
                <w:spacing w:val="1"/>
                <w:sz w:val="24"/>
                <w:szCs w:val="24"/>
              </w:rPr>
              <w:t>m</w:t>
            </w:r>
            <w:r w:rsidRPr="00273C48">
              <w:rPr>
                <w:spacing w:val="-1"/>
                <w:sz w:val="24"/>
                <w:szCs w:val="24"/>
              </w:rPr>
              <w:t>a</w:t>
            </w:r>
            <w:r w:rsidRPr="00273C48">
              <w:rPr>
                <w:sz w:val="24"/>
                <w:szCs w:val="24"/>
              </w:rPr>
              <w:t>nd to r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sume the</w:t>
            </w:r>
            <w:r w:rsidRPr="00273C48">
              <w:rPr>
                <w:spacing w:val="-1"/>
                <w:sz w:val="24"/>
                <w:szCs w:val="24"/>
              </w:rPr>
              <w:t xml:space="preserve"> e</w:t>
            </w:r>
            <w:r w:rsidRPr="00273C48">
              <w:rPr>
                <w:spacing w:val="2"/>
                <w:sz w:val="24"/>
                <w:szCs w:val="24"/>
              </w:rPr>
              <w:t>x</w:t>
            </w:r>
            <w:r w:rsidRPr="00273C48">
              <w:rPr>
                <w:spacing w:val="-1"/>
                <w:sz w:val="24"/>
                <w:szCs w:val="24"/>
              </w:rPr>
              <w:t>ec</w:t>
            </w:r>
            <w:r w:rsidRPr="00273C48">
              <w:rPr>
                <w:sz w:val="24"/>
                <w:szCs w:val="24"/>
              </w:rPr>
              <w:t>ut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>on of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a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suspend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 xml:space="preserve">d job 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 xml:space="preserve">n the </w:t>
            </w:r>
            <w:r w:rsidRPr="00273C48">
              <w:rPr>
                <w:spacing w:val="-1"/>
                <w:sz w:val="24"/>
                <w:szCs w:val="24"/>
              </w:rPr>
              <w:t>f</w:t>
            </w:r>
            <w:r w:rsidRPr="00273C48">
              <w:rPr>
                <w:spacing w:val="2"/>
                <w:sz w:val="24"/>
                <w:szCs w:val="24"/>
              </w:rPr>
              <w:t>o</w:t>
            </w:r>
            <w:r w:rsidRPr="00273C48">
              <w:rPr>
                <w:sz w:val="24"/>
                <w:szCs w:val="24"/>
              </w:rPr>
              <w:t>re</w:t>
            </w:r>
            <w:r w:rsidRPr="00273C48">
              <w:rPr>
                <w:spacing w:val="-2"/>
                <w:sz w:val="24"/>
                <w:szCs w:val="24"/>
              </w:rPr>
              <w:t>g</w:t>
            </w:r>
            <w:r w:rsidRPr="00273C48">
              <w:rPr>
                <w:sz w:val="24"/>
                <w:szCs w:val="24"/>
              </w:rPr>
              <w:t>round</w:t>
            </w:r>
          </w:p>
          <w:p w:rsidR="00AA132D" w:rsidRPr="00273C48" w:rsidRDefault="00AA132D">
            <w:pPr>
              <w:spacing w:before="1" w:line="28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 xml:space="preserve">► </w:t>
            </w:r>
            <w:proofErr w:type="spellStart"/>
            <w:r w:rsidRPr="00273C48">
              <w:rPr>
                <w:spacing w:val="1"/>
                <w:sz w:val="24"/>
                <w:szCs w:val="24"/>
              </w:rPr>
              <w:t>f</w:t>
            </w:r>
            <w:r w:rsidRPr="00273C48">
              <w:rPr>
                <w:sz w:val="24"/>
                <w:szCs w:val="24"/>
              </w:rPr>
              <w:t>g</w:t>
            </w:r>
            <w:proofErr w:type="spellEnd"/>
            <w:r w:rsidRPr="00273C48">
              <w:rPr>
                <w:sz w:val="24"/>
                <w:szCs w:val="24"/>
              </w:rPr>
              <w:t xml:space="preserve"> 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</w:p>
          <w:p w:rsidR="00AA132D" w:rsidRPr="00273C48" w:rsidRDefault="002E6397">
            <w:pPr>
              <w:spacing w:line="260" w:lineRule="exact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 xml:space="preserve">► </w:t>
            </w:r>
            <w:proofErr w:type="spellStart"/>
            <w:r w:rsidRPr="00273C48">
              <w:rPr>
                <w:sz w:val="24"/>
                <w:szCs w:val="24"/>
              </w:rPr>
              <w:t>bg</w:t>
            </w:r>
            <w:proofErr w:type="spellEnd"/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 jobs</w:t>
            </w: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 ki</w:t>
            </w:r>
            <w:r w:rsidRPr="00273C48">
              <w:rPr>
                <w:spacing w:val="1"/>
                <w:sz w:val="24"/>
                <w:szCs w:val="24"/>
              </w:rPr>
              <w:t>l</w:t>
            </w:r>
            <w:r w:rsidRPr="00273C48">
              <w:rPr>
                <w:sz w:val="24"/>
                <w:szCs w:val="24"/>
              </w:rPr>
              <w:t>l</w:t>
            </w:r>
          </w:p>
          <w:p w:rsidR="00AA132D" w:rsidRPr="00273C48" w:rsidRDefault="00AA132D">
            <w:pPr>
              <w:spacing w:before="1" w:line="28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Q</w:t>
            </w:r>
            <w:r w:rsidRPr="00273C48">
              <w:rPr>
                <w:spacing w:val="1"/>
                <w:sz w:val="24"/>
                <w:szCs w:val="24"/>
              </w:rPr>
              <w:t>u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stion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 xml:space="preserve">No: 2 ( </w:t>
            </w:r>
            <w:r w:rsidRPr="00273C48">
              <w:rPr>
                <w:spacing w:val="-2"/>
                <w:sz w:val="24"/>
                <w:szCs w:val="24"/>
              </w:rPr>
              <w:t>M</w:t>
            </w:r>
            <w:r w:rsidRPr="00273C48">
              <w:rPr>
                <w:sz w:val="24"/>
                <w:szCs w:val="24"/>
              </w:rPr>
              <w:t>a</w:t>
            </w:r>
            <w:r w:rsidRPr="00273C48">
              <w:rPr>
                <w:spacing w:val="-1"/>
                <w:sz w:val="24"/>
                <w:szCs w:val="24"/>
              </w:rPr>
              <w:t>r</w:t>
            </w:r>
            <w:r w:rsidRPr="00273C48">
              <w:rPr>
                <w:spacing w:val="1"/>
                <w:sz w:val="24"/>
                <w:szCs w:val="24"/>
              </w:rPr>
              <w:t>k</w:t>
            </w:r>
            <w:r w:rsidRPr="00273C48">
              <w:rPr>
                <w:spacing w:val="2"/>
                <w:sz w:val="24"/>
                <w:szCs w:val="24"/>
              </w:rPr>
              <w:t>s</w:t>
            </w:r>
            <w:r w:rsidRPr="00273C48">
              <w:rPr>
                <w:sz w:val="24"/>
                <w:szCs w:val="24"/>
              </w:rPr>
              <w:t>: 1 )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-</w:t>
            </w:r>
            <w:r w:rsidRPr="00273C48">
              <w:rPr>
                <w:spacing w:val="2"/>
                <w:sz w:val="24"/>
                <w:szCs w:val="24"/>
              </w:rPr>
              <w:t xml:space="preserve"> </w:t>
            </w:r>
            <w:r w:rsidRPr="00273C48">
              <w:rPr>
                <w:spacing w:val="-3"/>
                <w:sz w:val="24"/>
                <w:szCs w:val="24"/>
              </w:rPr>
              <w:t>P</w:t>
            </w:r>
            <w:r w:rsidRPr="00273C48">
              <w:rPr>
                <w:sz w:val="24"/>
                <w:szCs w:val="24"/>
              </w:rPr>
              <w:t>lease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pacing w:val="-1"/>
                <w:sz w:val="24"/>
                <w:szCs w:val="24"/>
              </w:rPr>
              <w:t>c</w:t>
            </w:r>
            <w:r w:rsidRPr="00273C48">
              <w:rPr>
                <w:spacing w:val="1"/>
                <w:sz w:val="24"/>
                <w:szCs w:val="24"/>
              </w:rPr>
              <w:t>h</w:t>
            </w:r>
            <w:r w:rsidRPr="00273C48">
              <w:rPr>
                <w:sz w:val="24"/>
                <w:szCs w:val="24"/>
              </w:rPr>
              <w:t>oose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o</w:t>
            </w:r>
            <w:r w:rsidRPr="00273C48">
              <w:rPr>
                <w:spacing w:val="1"/>
                <w:sz w:val="24"/>
                <w:szCs w:val="24"/>
              </w:rPr>
              <w:t>n</w:t>
            </w:r>
            <w:r w:rsidRPr="00273C48">
              <w:rPr>
                <w:sz w:val="24"/>
                <w:szCs w:val="24"/>
              </w:rPr>
              <w:t>e</w:t>
            </w:r>
          </w:p>
          <w:p w:rsidR="00AA132D" w:rsidRPr="00273C48" w:rsidRDefault="002E6397">
            <w:pPr>
              <w:spacing w:line="240" w:lineRule="exact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  <w:u w:val="single" w:color="000000"/>
              </w:rPr>
              <w:t xml:space="preserve">                   </w:t>
            </w:r>
            <w:r w:rsidRPr="00273C48">
              <w:rPr>
                <w:spacing w:val="1"/>
                <w:sz w:val="24"/>
                <w:szCs w:val="24"/>
                <w:u w:val="single" w:color="000000"/>
              </w:rPr>
              <w:t xml:space="preserve"> </w:t>
            </w:r>
            <w:r w:rsidRPr="00273C48">
              <w:rPr>
                <w:sz w:val="24"/>
                <w:szCs w:val="24"/>
              </w:rPr>
              <w:t xml:space="preserve"> co</w:t>
            </w:r>
            <w:r w:rsidRPr="00273C48">
              <w:rPr>
                <w:spacing w:val="-3"/>
                <w:sz w:val="24"/>
                <w:szCs w:val="24"/>
              </w:rPr>
              <w:t>m</w:t>
            </w:r>
            <w:r w:rsidRPr="00273C48">
              <w:rPr>
                <w:spacing w:val="-4"/>
                <w:sz w:val="24"/>
                <w:szCs w:val="24"/>
              </w:rPr>
              <w:t>m</w:t>
            </w:r>
            <w:r w:rsidRPr="00273C48">
              <w:rPr>
                <w:sz w:val="24"/>
                <w:szCs w:val="24"/>
              </w:rPr>
              <w:t>ands</w:t>
            </w:r>
            <w:r w:rsidRPr="00273C48">
              <w:rPr>
                <w:spacing w:val="1"/>
                <w:sz w:val="24"/>
                <w:szCs w:val="24"/>
              </w:rPr>
              <w:t xml:space="preserve"> i</w:t>
            </w:r>
            <w:r w:rsidRPr="00273C48">
              <w:rPr>
                <w:sz w:val="24"/>
                <w:szCs w:val="24"/>
              </w:rPr>
              <w:t>n Linux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 xml:space="preserve">s </w:t>
            </w:r>
            <w:r w:rsidRPr="00273C48">
              <w:rPr>
                <w:spacing w:val="-2"/>
                <w:sz w:val="24"/>
                <w:szCs w:val="24"/>
              </w:rPr>
              <w:t>u</w:t>
            </w:r>
            <w:r w:rsidRPr="00273C48">
              <w:rPr>
                <w:sz w:val="24"/>
                <w:szCs w:val="24"/>
              </w:rPr>
              <w:t>s</w:t>
            </w:r>
            <w:r w:rsidRPr="00273C48">
              <w:rPr>
                <w:spacing w:val="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d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pacing w:val="1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o copy</w:t>
            </w:r>
            <w:r w:rsidRPr="00273C48">
              <w:rPr>
                <w:spacing w:val="-2"/>
                <w:sz w:val="24"/>
                <w:szCs w:val="24"/>
              </w:rPr>
              <w:t xml:space="preserve"> f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pacing w:val="-1"/>
                <w:sz w:val="24"/>
                <w:szCs w:val="24"/>
              </w:rPr>
              <w:t>l</w:t>
            </w:r>
            <w:r w:rsidRPr="00273C48">
              <w:rPr>
                <w:sz w:val="24"/>
                <w:szCs w:val="24"/>
              </w:rPr>
              <w:t>e</w:t>
            </w:r>
          </w:p>
          <w:p w:rsidR="00AA132D" w:rsidRPr="00273C48" w:rsidRDefault="002E6397">
            <w:pPr>
              <w:spacing w:line="260" w:lineRule="exact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>s</w:t>
            </w:r>
          </w:p>
          <w:p w:rsidR="00AA132D" w:rsidRPr="00273C48" w:rsidRDefault="002E6397">
            <w:pPr>
              <w:spacing w:before="5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 xml:space="preserve">►cp  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</w:p>
          <w:p w:rsidR="00AA132D" w:rsidRPr="00273C48" w:rsidRDefault="002E6397">
            <w:pPr>
              <w:spacing w:line="260" w:lineRule="exact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</w:t>
            </w:r>
            <w:proofErr w:type="spellStart"/>
            <w:r w:rsidRPr="00273C48">
              <w:rPr>
                <w:spacing w:val="-1"/>
                <w:sz w:val="24"/>
                <w:szCs w:val="24"/>
              </w:rPr>
              <w:t>mv</w:t>
            </w:r>
            <w:proofErr w:type="spellEnd"/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</w:t>
            </w:r>
            <w:proofErr w:type="spellStart"/>
            <w:r w:rsidRPr="00273C48">
              <w:rPr>
                <w:spacing w:val="-1"/>
                <w:sz w:val="24"/>
                <w:szCs w:val="24"/>
              </w:rPr>
              <w:t>m</w:t>
            </w:r>
            <w:r w:rsidRPr="00273C48">
              <w:rPr>
                <w:spacing w:val="-2"/>
                <w:sz w:val="24"/>
                <w:szCs w:val="24"/>
              </w:rPr>
              <w:t>k</w:t>
            </w:r>
            <w:r w:rsidRPr="00273C48">
              <w:rPr>
                <w:sz w:val="24"/>
                <w:szCs w:val="24"/>
              </w:rPr>
              <w:t>d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>r</w:t>
            </w:r>
            <w:proofErr w:type="spellEnd"/>
          </w:p>
          <w:p w:rsidR="00AA132D" w:rsidRPr="00273C48" w:rsidRDefault="00AA132D">
            <w:pPr>
              <w:spacing w:before="1" w:line="28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Q</w:t>
            </w:r>
            <w:r w:rsidRPr="00273C48">
              <w:rPr>
                <w:spacing w:val="1"/>
                <w:sz w:val="24"/>
                <w:szCs w:val="24"/>
              </w:rPr>
              <w:t>u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stion</w:t>
            </w:r>
            <w:r w:rsidRPr="00273C48">
              <w:rPr>
                <w:spacing w:val="2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No: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 xml:space="preserve">3 ( </w:t>
            </w:r>
            <w:r w:rsidRPr="00273C48">
              <w:rPr>
                <w:spacing w:val="-2"/>
                <w:sz w:val="24"/>
                <w:szCs w:val="24"/>
              </w:rPr>
              <w:t>M</w:t>
            </w:r>
            <w:r w:rsidRPr="00273C48">
              <w:rPr>
                <w:sz w:val="24"/>
                <w:szCs w:val="24"/>
              </w:rPr>
              <w:t>a</w:t>
            </w:r>
            <w:r w:rsidRPr="00273C48">
              <w:rPr>
                <w:spacing w:val="-1"/>
                <w:sz w:val="24"/>
                <w:szCs w:val="24"/>
              </w:rPr>
              <w:t>r</w:t>
            </w:r>
            <w:r w:rsidRPr="00273C48">
              <w:rPr>
                <w:spacing w:val="1"/>
                <w:sz w:val="24"/>
                <w:szCs w:val="24"/>
              </w:rPr>
              <w:t>k</w:t>
            </w:r>
            <w:r w:rsidRPr="00273C48">
              <w:rPr>
                <w:spacing w:val="2"/>
                <w:sz w:val="24"/>
                <w:szCs w:val="24"/>
              </w:rPr>
              <w:t>s</w:t>
            </w:r>
            <w:r w:rsidRPr="00273C48">
              <w:rPr>
                <w:sz w:val="24"/>
                <w:szCs w:val="24"/>
              </w:rPr>
              <w:t>: 1 )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-</w:t>
            </w:r>
            <w:r w:rsidRPr="00273C48">
              <w:rPr>
                <w:spacing w:val="2"/>
                <w:sz w:val="24"/>
                <w:szCs w:val="24"/>
              </w:rPr>
              <w:t xml:space="preserve"> </w:t>
            </w:r>
            <w:r w:rsidRPr="00273C48">
              <w:rPr>
                <w:spacing w:val="-3"/>
                <w:sz w:val="24"/>
                <w:szCs w:val="24"/>
              </w:rPr>
              <w:t>P</w:t>
            </w:r>
            <w:r w:rsidRPr="00273C48">
              <w:rPr>
                <w:sz w:val="24"/>
                <w:szCs w:val="24"/>
              </w:rPr>
              <w:t>lease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pacing w:val="-1"/>
                <w:sz w:val="24"/>
                <w:szCs w:val="24"/>
              </w:rPr>
              <w:t>c</w:t>
            </w:r>
            <w:r w:rsidRPr="00273C48">
              <w:rPr>
                <w:spacing w:val="1"/>
                <w:sz w:val="24"/>
                <w:szCs w:val="24"/>
              </w:rPr>
              <w:t>h</w:t>
            </w:r>
            <w:r w:rsidRPr="00273C48">
              <w:rPr>
                <w:sz w:val="24"/>
                <w:szCs w:val="24"/>
              </w:rPr>
              <w:t>oose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o</w:t>
            </w:r>
            <w:r w:rsidRPr="00273C48">
              <w:rPr>
                <w:spacing w:val="1"/>
                <w:sz w:val="24"/>
                <w:szCs w:val="24"/>
              </w:rPr>
              <w:t>n</w:t>
            </w:r>
            <w:r w:rsidRPr="00273C48">
              <w:rPr>
                <w:sz w:val="24"/>
                <w:szCs w:val="24"/>
              </w:rPr>
              <w:t>e</w:t>
            </w:r>
          </w:p>
          <w:p w:rsidR="00AA132D" w:rsidRPr="00273C48" w:rsidRDefault="002E6397">
            <w:pPr>
              <w:spacing w:line="240" w:lineRule="exact"/>
              <w:ind w:left="102"/>
              <w:rPr>
                <w:sz w:val="24"/>
                <w:szCs w:val="24"/>
              </w:rPr>
            </w:pPr>
            <w:r w:rsidRPr="00273C48">
              <w:rPr>
                <w:spacing w:val="2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he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p</w:t>
            </w:r>
            <w:r w:rsidRPr="00273C48">
              <w:rPr>
                <w:spacing w:val="1"/>
                <w:sz w:val="24"/>
                <w:szCs w:val="24"/>
              </w:rPr>
              <w:t>r</w:t>
            </w:r>
            <w:r w:rsidRPr="00273C48">
              <w:rPr>
                <w:spacing w:val="-2"/>
                <w:sz w:val="24"/>
                <w:szCs w:val="24"/>
              </w:rPr>
              <w:t>o</w:t>
            </w:r>
            <w:r w:rsidRPr="00273C48">
              <w:rPr>
                <w:sz w:val="24"/>
                <w:szCs w:val="24"/>
              </w:rPr>
              <w:t>ce</w:t>
            </w:r>
            <w:r w:rsidRPr="00273C48">
              <w:rPr>
                <w:spacing w:val="-2"/>
                <w:sz w:val="24"/>
                <w:szCs w:val="24"/>
              </w:rPr>
              <w:t>s</w:t>
            </w:r>
            <w:r w:rsidRPr="00273C48">
              <w:rPr>
                <w:sz w:val="24"/>
                <w:szCs w:val="24"/>
              </w:rPr>
              <w:t xml:space="preserve">s 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>d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pacing w:val="1"/>
                <w:sz w:val="24"/>
                <w:szCs w:val="24"/>
              </w:rPr>
              <w:t>r</w:t>
            </w:r>
            <w:r w:rsidRPr="00273C48">
              <w:rPr>
                <w:spacing w:val="-2"/>
                <w:sz w:val="24"/>
                <w:szCs w:val="24"/>
              </w:rPr>
              <w:t>e</w:t>
            </w:r>
            <w:r w:rsidRPr="00273C48">
              <w:rPr>
                <w:spacing w:val="1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u</w:t>
            </w:r>
            <w:r w:rsidRPr="00273C48">
              <w:rPr>
                <w:spacing w:val="-2"/>
                <w:sz w:val="24"/>
                <w:szCs w:val="24"/>
              </w:rPr>
              <w:t>r</w:t>
            </w:r>
            <w:r w:rsidRPr="00273C48">
              <w:rPr>
                <w:sz w:val="24"/>
                <w:szCs w:val="24"/>
              </w:rPr>
              <w:t>ned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pacing w:val="1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 xml:space="preserve">o </w:t>
            </w:r>
            <w:r w:rsidRPr="00273C48">
              <w:rPr>
                <w:spacing w:val="-1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he c</w:t>
            </w:r>
            <w:r w:rsidRPr="00273C48">
              <w:rPr>
                <w:spacing w:val="-2"/>
                <w:sz w:val="24"/>
                <w:szCs w:val="24"/>
              </w:rPr>
              <w:t>h</w:t>
            </w:r>
            <w:r w:rsidRPr="00273C48">
              <w:rPr>
                <w:spacing w:val="1"/>
                <w:sz w:val="24"/>
                <w:szCs w:val="24"/>
              </w:rPr>
              <w:t>il</w:t>
            </w:r>
            <w:r w:rsidRPr="00273C48">
              <w:rPr>
                <w:sz w:val="24"/>
                <w:szCs w:val="24"/>
              </w:rPr>
              <w:t xml:space="preserve">d </w:t>
            </w:r>
            <w:r w:rsidRPr="00273C48">
              <w:rPr>
                <w:spacing w:val="-2"/>
                <w:sz w:val="24"/>
                <w:szCs w:val="24"/>
              </w:rPr>
              <w:t>p</w:t>
            </w:r>
            <w:r w:rsidRPr="00273C48">
              <w:rPr>
                <w:spacing w:val="1"/>
                <w:sz w:val="24"/>
                <w:szCs w:val="24"/>
              </w:rPr>
              <w:t>r</w:t>
            </w:r>
            <w:r w:rsidRPr="00273C48">
              <w:rPr>
                <w:spacing w:val="3"/>
                <w:sz w:val="24"/>
                <w:szCs w:val="24"/>
              </w:rPr>
              <w:t>o</w:t>
            </w:r>
            <w:r w:rsidRPr="00273C48">
              <w:rPr>
                <w:spacing w:val="-2"/>
                <w:sz w:val="24"/>
                <w:szCs w:val="24"/>
              </w:rPr>
              <w:t>c</w:t>
            </w:r>
            <w:r w:rsidRPr="00273C48">
              <w:rPr>
                <w:sz w:val="24"/>
                <w:szCs w:val="24"/>
              </w:rPr>
              <w:t>e</w:t>
            </w:r>
            <w:r w:rsidRPr="00273C48">
              <w:rPr>
                <w:spacing w:val="1"/>
                <w:sz w:val="24"/>
                <w:szCs w:val="24"/>
              </w:rPr>
              <w:t>s</w:t>
            </w:r>
            <w:r w:rsidRPr="00273C48">
              <w:rPr>
                <w:sz w:val="24"/>
                <w:szCs w:val="24"/>
              </w:rPr>
              <w:t>s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a</w:t>
            </w:r>
            <w:r w:rsidRPr="00273C48">
              <w:rPr>
                <w:spacing w:val="-1"/>
                <w:sz w:val="24"/>
                <w:szCs w:val="24"/>
              </w:rPr>
              <w:t>f</w:t>
            </w:r>
            <w:r w:rsidRPr="00273C48">
              <w:rPr>
                <w:spacing w:val="1"/>
                <w:sz w:val="24"/>
                <w:szCs w:val="24"/>
              </w:rPr>
              <w:t>t</w:t>
            </w:r>
            <w:r w:rsidRPr="00273C48">
              <w:rPr>
                <w:spacing w:val="-2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r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su</w:t>
            </w:r>
            <w:r w:rsidRPr="00273C48">
              <w:rPr>
                <w:spacing w:val="-2"/>
                <w:sz w:val="24"/>
                <w:szCs w:val="24"/>
              </w:rPr>
              <w:t>c</w:t>
            </w:r>
            <w:r w:rsidRPr="00273C48">
              <w:rPr>
                <w:sz w:val="24"/>
                <w:szCs w:val="24"/>
              </w:rPr>
              <w:t>c</w:t>
            </w:r>
            <w:r w:rsidRPr="00273C48">
              <w:rPr>
                <w:spacing w:val="-2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s</w:t>
            </w:r>
            <w:r w:rsidRPr="00273C48">
              <w:rPr>
                <w:spacing w:val="1"/>
                <w:sz w:val="24"/>
                <w:szCs w:val="24"/>
              </w:rPr>
              <w:t>sf</w:t>
            </w:r>
            <w:r w:rsidRPr="00273C48">
              <w:rPr>
                <w:spacing w:val="-2"/>
                <w:sz w:val="24"/>
                <w:szCs w:val="24"/>
              </w:rPr>
              <w:t>u</w:t>
            </w:r>
            <w:r w:rsidRPr="00273C48">
              <w:rPr>
                <w:sz w:val="24"/>
                <w:szCs w:val="24"/>
              </w:rPr>
              <w:t>l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pacing w:val="-2"/>
                <w:sz w:val="24"/>
                <w:szCs w:val="24"/>
              </w:rPr>
              <w:t>f</w:t>
            </w:r>
            <w:r w:rsidRPr="00273C48">
              <w:rPr>
                <w:sz w:val="24"/>
                <w:szCs w:val="24"/>
              </w:rPr>
              <w:t>o</w:t>
            </w:r>
            <w:r w:rsidRPr="00273C48">
              <w:rPr>
                <w:spacing w:val="1"/>
                <w:sz w:val="24"/>
                <w:szCs w:val="24"/>
              </w:rPr>
              <w:t>r</w:t>
            </w:r>
            <w:r w:rsidRPr="00273C48">
              <w:rPr>
                <w:sz w:val="24"/>
                <w:szCs w:val="24"/>
              </w:rPr>
              <w:t>k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s</w:t>
            </w:r>
            <w:r w:rsidRPr="00273C48">
              <w:rPr>
                <w:spacing w:val="-2"/>
                <w:sz w:val="24"/>
                <w:szCs w:val="24"/>
              </w:rPr>
              <w:t>y</w:t>
            </w:r>
            <w:r w:rsidRPr="00273C48">
              <w:rPr>
                <w:sz w:val="24"/>
                <w:szCs w:val="24"/>
              </w:rPr>
              <w:t>s</w:t>
            </w:r>
            <w:r w:rsidRPr="00273C48">
              <w:rPr>
                <w:spacing w:val="1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em</w:t>
            </w:r>
            <w:r w:rsidRPr="00273C48">
              <w:rPr>
                <w:spacing w:val="-3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ca</w:t>
            </w:r>
            <w:r w:rsidRPr="00273C48">
              <w:rPr>
                <w:spacing w:val="1"/>
                <w:sz w:val="24"/>
                <w:szCs w:val="24"/>
              </w:rPr>
              <w:t>l</w:t>
            </w:r>
            <w:r w:rsidRPr="00273C48">
              <w:rPr>
                <w:sz w:val="24"/>
                <w:szCs w:val="24"/>
              </w:rPr>
              <w:t>l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ex</w:t>
            </w:r>
            <w:r w:rsidRPr="00273C48">
              <w:rPr>
                <w:spacing w:val="-2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c</w:t>
            </w:r>
            <w:r w:rsidRPr="00273C48">
              <w:rPr>
                <w:spacing w:val="-2"/>
                <w:sz w:val="24"/>
                <w:szCs w:val="24"/>
              </w:rPr>
              <w:t>u</w:t>
            </w:r>
            <w:r w:rsidRPr="00273C48">
              <w:rPr>
                <w:spacing w:val="1"/>
                <w:sz w:val="24"/>
                <w:szCs w:val="24"/>
              </w:rPr>
              <w:t>ti</w:t>
            </w:r>
            <w:r w:rsidRPr="00273C48">
              <w:rPr>
                <w:sz w:val="24"/>
                <w:szCs w:val="24"/>
              </w:rPr>
              <w:t>on</w:t>
            </w:r>
            <w:r w:rsidRPr="00273C48">
              <w:rPr>
                <w:spacing w:val="-2"/>
                <w:sz w:val="24"/>
                <w:szCs w:val="24"/>
              </w:rPr>
              <w:t xml:space="preserve"> 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 xml:space="preserve">s </w:t>
            </w:r>
            <w:r w:rsidRPr="00273C48">
              <w:rPr>
                <w:sz w:val="24"/>
                <w:szCs w:val="24"/>
                <w:u w:val="single" w:color="000000"/>
              </w:rPr>
              <w:t xml:space="preserve">                        </w:t>
            </w:r>
            <w:r w:rsidRPr="00273C48">
              <w:rPr>
                <w:sz w:val="24"/>
                <w:szCs w:val="24"/>
              </w:rPr>
              <w:t>_.</w:t>
            </w:r>
          </w:p>
          <w:p w:rsidR="00AA132D" w:rsidRPr="00273C48" w:rsidRDefault="002E6397">
            <w:pPr>
              <w:spacing w:before="4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 xml:space="preserve">►0    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</w:p>
          <w:p w:rsidR="00AA132D" w:rsidRPr="00273C48" w:rsidRDefault="002E6397">
            <w:pPr>
              <w:spacing w:line="260" w:lineRule="exact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►1</w:t>
            </w: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►2</w:t>
            </w: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►3</w:t>
            </w:r>
          </w:p>
          <w:p w:rsidR="00AA132D" w:rsidRPr="00273C48" w:rsidRDefault="00AA132D">
            <w:pPr>
              <w:spacing w:before="1" w:line="28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Q</w:t>
            </w:r>
            <w:r w:rsidRPr="00273C48">
              <w:rPr>
                <w:spacing w:val="1"/>
                <w:sz w:val="24"/>
                <w:szCs w:val="24"/>
              </w:rPr>
              <w:t>u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stion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 xml:space="preserve">No: 4 ( </w:t>
            </w:r>
            <w:r w:rsidRPr="00273C48">
              <w:rPr>
                <w:spacing w:val="-2"/>
                <w:sz w:val="24"/>
                <w:szCs w:val="24"/>
              </w:rPr>
              <w:t>M</w:t>
            </w:r>
            <w:r w:rsidRPr="00273C48">
              <w:rPr>
                <w:sz w:val="24"/>
                <w:szCs w:val="24"/>
              </w:rPr>
              <w:t>a</w:t>
            </w:r>
            <w:r w:rsidRPr="00273C48">
              <w:rPr>
                <w:spacing w:val="-1"/>
                <w:sz w:val="24"/>
                <w:szCs w:val="24"/>
              </w:rPr>
              <w:t>r</w:t>
            </w:r>
            <w:r w:rsidRPr="00273C48">
              <w:rPr>
                <w:spacing w:val="1"/>
                <w:sz w:val="24"/>
                <w:szCs w:val="24"/>
              </w:rPr>
              <w:t>k</w:t>
            </w:r>
            <w:r w:rsidRPr="00273C48">
              <w:rPr>
                <w:spacing w:val="2"/>
                <w:sz w:val="24"/>
                <w:szCs w:val="24"/>
              </w:rPr>
              <w:t>s</w:t>
            </w:r>
            <w:r w:rsidRPr="00273C48">
              <w:rPr>
                <w:sz w:val="24"/>
                <w:szCs w:val="24"/>
              </w:rPr>
              <w:t>: 1 )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-</w:t>
            </w:r>
            <w:r w:rsidRPr="00273C48">
              <w:rPr>
                <w:spacing w:val="2"/>
                <w:sz w:val="24"/>
                <w:szCs w:val="24"/>
              </w:rPr>
              <w:t xml:space="preserve"> </w:t>
            </w:r>
            <w:r w:rsidRPr="00273C48">
              <w:rPr>
                <w:spacing w:val="-3"/>
                <w:sz w:val="24"/>
                <w:szCs w:val="24"/>
              </w:rPr>
              <w:t>P</w:t>
            </w:r>
            <w:r w:rsidRPr="00273C48">
              <w:rPr>
                <w:sz w:val="24"/>
                <w:szCs w:val="24"/>
              </w:rPr>
              <w:t>lease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pacing w:val="-1"/>
                <w:sz w:val="24"/>
                <w:szCs w:val="24"/>
              </w:rPr>
              <w:t>c</w:t>
            </w:r>
            <w:r w:rsidRPr="00273C48">
              <w:rPr>
                <w:spacing w:val="1"/>
                <w:sz w:val="24"/>
                <w:szCs w:val="24"/>
              </w:rPr>
              <w:t>h</w:t>
            </w:r>
            <w:r w:rsidRPr="00273C48">
              <w:rPr>
                <w:sz w:val="24"/>
                <w:szCs w:val="24"/>
              </w:rPr>
              <w:t>oose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o</w:t>
            </w:r>
            <w:r w:rsidRPr="00273C48">
              <w:rPr>
                <w:spacing w:val="1"/>
                <w:sz w:val="24"/>
                <w:szCs w:val="24"/>
              </w:rPr>
              <w:t>n</w:t>
            </w:r>
            <w:r w:rsidRPr="00273C48">
              <w:rPr>
                <w:sz w:val="24"/>
                <w:szCs w:val="24"/>
              </w:rPr>
              <w:t>e</w:t>
            </w:r>
          </w:p>
          <w:p w:rsidR="00AA132D" w:rsidRPr="00273C48" w:rsidRDefault="002E6397">
            <w:pPr>
              <w:spacing w:line="260" w:lineRule="exact"/>
              <w:ind w:left="102"/>
              <w:rPr>
                <w:sz w:val="24"/>
                <w:szCs w:val="24"/>
              </w:rPr>
            </w:pPr>
            <w:r w:rsidRPr="00273C48">
              <w:rPr>
                <w:spacing w:val="-3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 xml:space="preserve">n </w:t>
            </w:r>
            <w:r w:rsidRPr="00273C48">
              <w:rPr>
                <w:sz w:val="24"/>
                <w:szCs w:val="24"/>
                <w:u w:val="single" w:color="000000"/>
              </w:rPr>
              <w:t xml:space="preserve">                </w:t>
            </w:r>
            <w:r w:rsidRPr="00273C48">
              <w:rPr>
                <w:spacing w:val="-1"/>
                <w:sz w:val="24"/>
                <w:szCs w:val="24"/>
              </w:rPr>
              <w:t>a</w:t>
            </w:r>
            <w:r w:rsidRPr="00273C48">
              <w:rPr>
                <w:sz w:val="24"/>
                <w:szCs w:val="24"/>
              </w:rPr>
              <w:t>ddr</w:t>
            </w:r>
            <w:r w:rsidRPr="00273C48">
              <w:rPr>
                <w:spacing w:val="-2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ss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pacing w:val="2"/>
                <w:sz w:val="24"/>
                <w:szCs w:val="24"/>
              </w:rPr>
              <w:t>n</w:t>
            </w:r>
            <w:r w:rsidRPr="00273C48">
              <w:rPr>
                <w:spacing w:val="-2"/>
                <w:sz w:val="24"/>
                <w:szCs w:val="24"/>
              </w:rPr>
              <w:t>g</w:t>
            </w:r>
            <w:r w:rsidRPr="00273C48">
              <w:rPr>
                <w:sz w:val="24"/>
                <w:szCs w:val="24"/>
              </w:rPr>
              <w:t xml:space="preserve">, </w:t>
            </w:r>
            <w:r w:rsidRPr="00273C48">
              <w:rPr>
                <w:spacing w:val="3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he</w:t>
            </w:r>
            <w:r w:rsidRPr="00273C48">
              <w:rPr>
                <w:spacing w:val="-1"/>
                <w:sz w:val="24"/>
                <w:szCs w:val="24"/>
              </w:rPr>
              <w:t xml:space="preserve"> rec</w:t>
            </w:r>
            <w:r w:rsidRPr="00273C48">
              <w:rPr>
                <w:sz w:val="24"/>
                <w:szCs w:val="24"/>
              </w:rPr>
              <w:t>ip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 xml:space="preserve">nt </w:t>
            </w:r>
            <w:r w:rsidRPr="00273C48">
              <w:rPr>
                <w:spacing w:val="1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 xml:space="preserve">s not </w:t>
            </w:r>
            <w:r w:rsidRPr="00273C48">
              <w:rPr>
                <w:spacing w:val="-1"/>
                <w:sz w:val="24"/>
                <w:szCs w:val="24"/>
              </w:rPr>
              <w:t>re</w:t>
            </w:r>
            <w:r w:rsidRPr="00273C48">
              <w:rPr>
                <w:sz w:val="24"/>
                <w:szCs w:val="24"/>
              </w:rPr>
              <w:t>qu</w:t>
            </w:r>
            <w:r w:rsidRPr="00273C48">
              <w:rPr>
                <w:spacing w:val="3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>red to name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the s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nd</w:t>
            </w:r>
            <w:r w:rsidRPr="00273C48">
              <w:rPr>
                <w:spacing w:val="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r.</w:t>
            </w:r>
          </w:p>
          <w:p w:rsidR="00AA132D" w:rsidRPr="00273C48" w:rsidRDefault="00AA132D">
            <w:pPr>
              <w:spacing w:before="16" w:line="260" w:lineRule="exact"/>
              <w:rPr>
                <w:sz w:val="24"/>
                <w:szCs w:val="24"/>
              </w:rPr>
            </w:pP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 xml:space="preserve">► </w:t>
            </w:r>
            <w:r w:rsidRPr="00273C48">
              <w:rPr>
                <w:spacing w:val="3"/>
                <w:sz w:val="24"/>
                <w:szCs w:val="24"/>
              </w:rPr>
              <w:t>S</w:t>
            </w:r>
            <w:r w:rsidRPr="00273C48">
              <w:rPr>
                <w:spacing w:val="-7"/>
                <w:sz w:val="24"/>
                <w:szCs w:val="24"/>
              </w:rPr>
              <w:t>y</w:t>
            </w:r>
            <w:r w:rsidRPr="00273C48">
              <w:rPr>
                <w:sz w:val="24"/>
                <w:szCs w:val="24"/>
              </w:rPr>
              <w:t>m</w:t>
            </w:r>
            <w:r w:rsidRPr="00273C48">
              <w:rPr>
                <w:spacing w:val="3"/>
                <w:sz w:val="24"/>
                <w:szCs w:val="24"/>
              </w:rPr>
              <w:t>m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tric</w:t>
            </w:r>
          </w:p>
          <w:p w:rsidR="00AA132D" w:rsidRPr="00273C48" w:rsidRDefault="002E6397">
            <w:pPr>
              <w:spacing w:before="5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 Asy</w:t>
            </w:r>
            <w:r w:rsidRPr="00273C48">
              <w:rPr>
                <w:spacing w:val="-1"/>
                <w:sz w:val="24"/>
                <w:szCs w:val="24"/>
              </w:rPr>
              <w:t>mme</w:t>
            </w:r>
            <w:r w:rsidRPr="00273C48">
              <w:rPr>
                <w:spacing w:val="1"/>
                <w:sz w:val="24"/>
                <w:szCs w:val="24"/>
              </w:rPr>
              <w:t>t</w:t>
            </w:r>
            <w:r w:rsidRPr="00273C48">
              <w:rPr>
                <w:spacing w:val="-1"/>
                <w:sz w:val="24"/>
                <w:szCs w:val="24"/>
              </w:rPr>
              <w:t>r</w:t>
            </w:r>
            <w:r w:rsidRPr="00273C48">
              <w:rPr>
                <w:sz w:val="24"/>
                <w:szCs w:val="24"/>
              </w:rPr>
              <w:t xml:space="preserve">ic   </w:t>
            </w:r>
          </w:p>
          <w:p w:rsidR="00AA132D" w:rsidRPr="00273C48" w:rsidRDefault="002E6397">
            <w:pPr>
              <w:spacing w:line="260" w:lineRule="exact"/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 xml:space="preserve">► </w:t>
            </w:r>
            <w:r w:rsidRPr="00273C48">
              <w:rPr>
                <w:spacing w:val="-2"/>
                <w:sz w:val="24"/>
                <w:szCs w:val="24"/>
              </w:rPr>
              <w:t>B</w:t>
            </w:r>
            <w:r w:rsidRPr="00273C48">
              <w:rPr>
                <w:sz w:val="24"/>
                <w:szCs w:val="24"/>
              </w:rPr>
              <w:t>oth</w:t>
            </w:r>
            <w:r w:rsidRPr="00273C48">
              <w:rPr>
                <w:spacing w:val="1"/>
                <w:sz w:val="24"/>
                <w:szCs w:val="24"/>
              </w:rPr>
              <w:t xml:space="preserve"> </w:t>
            </w:r>
            <w:r w:rsidRPr="00273C48">
              <w:rPr>
                <w:spacing w:val="2"/>
                <w:sz w:val="24"/>
                <w:szCs w:val="24"/>
              </w:rPr>
              <w:t>s</w:t>
            </w:r>
            <w:r w:rsidRPr="00273C48">
              <w:rPr>
                <w:spacing w:val="-5"/>
                <w:sz w:val="24"/>
                <w:szCs w:val="24"/>
              </w:rPr>
              <w:t>y</w:t>
            </w:r>
            <w:r w:rsidRPr="00273C48">
              <w:rPr>
                <w:sz w:val="24"/>
                <w:szCs w:val="24"/>
              </w:rPr>
              <w:t>m</w:t>
            </w:r>
            <w:r w:rsidRPr="00273C48">
              <w:rPr>
                <w:spacing w:val="1"/>
                <w:sz w:val="24"/>
                <w:szCs w:val="24"/>
              </w:rPr>
              <w:t>m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tr</w:t>
            </w:r>
            <w:r w:rsidRPr="00273C48">
              <w:rPr>
                <w:spacing w:val="2"/>
                <w:sz w:val="24"/>
                <w:szCs w:val="24"/>
              </w:rPr>
              <w:t>i</w:t>
            </w:r>
            <w:r w:rsidRPr="00273C48">
              <w:rPr>
                <w:sz w:val="24"/>
                <w:szCs w:val="24"/>
              </w:rPr>
              <w:t xml:space="preserve">c </w:t>
            </w:r>
            <w:r w:rsidRPr="00273C48">
              <w:rPr>
                <w:spacing w:val="-1"/>
                <w:sz w:val="24"/>
                <w:szCs w:val="24"/>
              </w:rPr>
              <w:t>a</w:t>
            </w:r>
            <w:r w:rsidRPr="00273C48">
              <w:rPr>
                <w:sz w:val="24"/>
                <w:szCs w:val="24"/>
              </w:rPr>
              <w:t xml:space="preserve">nd </w:t>
            </w:r>
            <w:r w:rsidRPr="00273C48">
              <w:rPr>
                <w:spacing w:val="1"/>
                <w:sz w:val="24"/>
                <w:szCs w:val="24"/>
              </w:rPr>
              <w:t>a</w:t>
            </w:r>
            <w:r w:rsidRPr="00273C48">
              <w:rPr>
                <w:spacing w:val="2"/>
                <w:sz w:val="24"/>
                <w:szCs w:val="24"/>
              </w:rPr>
              <w:t>s</w:t>
            </w:r>
            <w:r w:rsidRPr="00273C48">
              <w:rPr>
                <w:spacing w:val="-5"/>
                <w:sz w:val="24"/>
                <w:szCs w:val="24"/>
              </w:rPr>
              <w:t>y</w:t>
            </w:r>
            <w:r w:rsidRPr="00273C48">
              <w:rPr>
                <w:sz w:val="24"/>
                <w:szCs w:val="24"/>
              </w:rPr>
              <w:t>m</w:t>
            </w:r>
            <w:r w:rsidRPr="00273C48">
              <w:rPr>
                <w:spacing w:val="1"/>
                <w:sz w:val="24"/>
                <w:szCs w:val="24"/>
              </w:rPr>
              <w:t>m</w:t>
            </w:r>
            <w:r w:rsidRPr="00273C48">
              <w:rPr>
                <w:spacing w:val="-1"/>
                <w:sz w:val="24"/>
                <w:szCs w:val="24"/>
              </w:rPr>
              <w:t>e</w:t>
            </w:r>
            <w:r w:rsidRPr="00273C48">
              <w:rPr>
                <w:sz w:val="24"/>
                <w:szCs w:val="24"/>
              </w:rPr>
              <w:t>tric</w:t>
            </w:r>
          </w:p>
          <w:p w:rsidR="00AA132D" w:rsidRPr="00273C48" w:rsidRDefault="002E6397">
            <w:pPr>
              <w:ind w:left="102"/>
              <w:rPr>
                <w:sz w:val="24"/>
                <w:szCs w:val="24"/>
              </w:rPr>
            </w:pPr>
            <w:r w:rsidRPr="00273C48">
              <w:rPr>
                <w:sz w:val="24"/>
                <w:szCs w:val="24"/>
              </w:rPr>
              <w:t>► None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of</w:t>
            </w:r>
            <w:r w:rsidRPr="00273C48">
              <w:rPr>
                <w:spacing w:val="-1"/>
                <w:sz w:val="24"/>
                <w:szCs w:val="24"/>
              </w:rPr>
              <w:t xml:space="preserve"> </w:t>
            </w:r>
            <w:r w:rsidRPr="00273C48">
              <w:rPr>
                <w:sz w:val="24"/>
                <w:szCs w:val="24"/>
              </w:rPr>
              <w:t>the</w:t>
            </w:r>
            <w:r w:rsidRPr="00273C48">
              <w:rPr>
                <w:spacing w:val="2"/>
                <w:sz w:val="24"/>
                <w:szCs w:val="24"/>
              </w:rPr>
              <w:t xml:space="preserve"> </w:t>
            </w:r>
            <w:r w:rsidRPr="00273C48">
              <w:rPr>
                <w:spacing w:val="-2"/>
                <w:sz w:val="24"/>
                <w:szCs w:val="24"/>
              </w:rPr>
              <w:t>g</w:t>
            </w:r>
            <w:r w:rsidRPr="00273C48">
              <w:rPr>
                <w:sz w:val="24"/>
                <w:szCs w:val="24"/>
              </w:rPr>
              <w:t>iven op</w:t>
            </w:r>
            <w:r w:rsidRPr="00273C48">
              <w:rPr>
                <w:spacing w:val="3"/>
                <w:sz w:val="24"/>
                <w:szCs w:val="24"/>
              </w:rPr>
              <w:t>t</w:t>
            </w:r>
            <w:r w:rsidRPr="00273C48">
              <w:rPr>
                <w:sz w:val="24"/>
                <w:szCs w:val="24"/>
              </w:rPr>
              <w:t>ions</w:t>
            </w:r>
          </w:p>
        </w:tc>
      </w:tr>
    </w:tbl>
    <w:p w:rsidR="00AA132D" w:rsidRPr="00273C48" w:rsidRDefault="002E6397">
      <w:pPr>
        <w:spacing w:before="27"/>
        <w:ind w:right="1378"/>
        <w:jc w:val="right"/>
        <w:rPr>
          <w:sz w:val="24"/>
          <w:szCs w:val="24"/>
        </w:rPr>
        <w:sectPr w:rsidR="00AA132D" w:rsidRPr="00273C48">
          <w:pgSz w:w="12240" w:h="15840"/>
          <w:pgMar w:top="800" w:right="420" w:bottom="280" w:left="620" w:header="720" w:footer="720" w:gutter="0"/>
          <w:cols w:space="720"/>
        </w:sectPr>
      </w:pPr>
      <w:r w:rsidRPr="00273C48">
        <w:rPr>
          <w:sz w:val="24"/>
          <w:szCs w:val="24"/>
        </w:rPr>
        <w:t>1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552" style="position:absolute;left:0;text-align:left;margin-left:0;margin-top:0;width:612pt;height:11in;z-index:-4490;mso-position-horizontal-relative:page;mso-position-vertical-relative:page" coordsize="12240,15840">
            <v:shape id="_x0000_s2595" type="#_x0000_t75" style="position:absolute;width:12242;height:15842">
              <v:imagedata r:id="rId5" o:title=""/>
            </v:shape>
            <v:shape id="_x0000_s2594" type="#_x0000_t75" style="position:absolute;left:2023;top:13560;width:7831;height:1560">
              <v:imagedata r:id="rId6" o:title=""/>
            </v:shape>
            <v:shape id="_x0000_s2593" style="position:absolute;left:725;top:905;width:10972;height:0" coordorigin="725,905" coordsize="10972,0" path="m725,905r10972,e" filled="f" strokeweight=".58pt">
              <v:path arrowok="t"/>
            </v:shape>
            <v:shape id="_x0000_s2592" style="position:absolute;left:720;top:900;width:0;height:12379" coordorigin="720,900" coordsize="0,12379" path="m720,900r,12379e" filled="f" strokeweight=".58pt">
              <v:path arrowok="t"/>
            </v:shape>
            <v:shape id="_x0000_s2591" style="position:absolute;left:725;top:13274;width:10972;height:0" coordorigin="725,13274" coordsize="10972,0" path="m725,13274r10972,e" filled="f" strokeweight=".20464mm">
              <v:path arrowok="t"/>
            </v:shape>
            <v:shape id="_x0000_s2590" style="position:absolute;left:11702;top:900;width:0;height:12379" coordorigin="11702,900" coordsize="0,12379" path="m11702,900r,12379e" filled="f" strokeweight=".58pt">
              <v:path arrowok="t"/>
            </v:shape>
            <v:shape id="_x0000_s2589" style="position:absolute;left:5077;top:13102;width:123;height:135" coordorigin="5077,13102" coordsize="123,135" path="m5161,13116r5,-7l5165,13103r-4,-1l5135,13115r-29,13l5104,13136r11,13l5148,13170r2,8l5154,13183r2,-13l5134,13155r-21,-15l5117,13133r33,-12l5161,13116xe" fillcolor="silver" stroked="f">
              <v:path arrowok="t"/>
            </v:shape>
            <v:shape id="_x0000_s2588" style="position:absolute;left:5077;top:13102;width:123;height:135" coordorigin="5077,13102" coordsize="123,135" path="m5200,13191r-6,-14l5189,13184r-3,6l5165,13195r22,4l5196,13196r4,-5xe" fillcolor="silver" stroked="f">
              <v:path arrowok="t"/>
            </v:shape>
            <v:shape id="_x0000_s2587" style="position:absolute;left:5077;top:13102;width:123;height:135" coordorigin="5077,13102" coordsize="123,135" path="m5106,13190r-24,-6l5077,13188r6,8l5090,13204r5,3l5117,13211r5,l5134,13216r-2,6l5101,13233r3,4l5118,13236r17,-2l5149,13232r-3,-11l5137,13210r,-1l5163,13205r24,-6l5165,13195r,-9l5164,13177r9,-2l5181,13177r4,2l5189,13184r5,-7l5176,13169r-10,-2l5158,13168r-2,2l5154,13183r2,5l5151,13195r-12,3l5138,13193r-4,-6l5128,13179r3,-6l5133,13173r10,2l5150,13178r-2,-8l5136,13166r-16,-1l5115,13168r,6l5124,13185r6,8l5128,13198r-5,1l5106,13190xe" fillcolor="silver" stroked="f">
              <v:path arrowok="t"/>
            </v:shape>
            <v:shape id="_x0000_s2586" style="position:absolute;left:5314;top:13186;width:46;height:50" coordorigin="5314,13186" coordsize="46,50" path="m5318,13236r16,-2l5351,13233r9,-5l5337,13200r-15,-13l5318,13186r-2,1l5329,13203r6,14l5326,13225r-12,7l5314,13235r4,1xe" fillcolor="silver" stroked="f">
              <v:path arrowok="t"/>
            </v:shape>
            <v:shape id="_x0000_s2585" style="position:absolute;left:5374;top:13169;width:283;height:68" coordorigin="5374,13169" coordsize="283,68" path="m5395,13219r17,9l5432,13234r19,2l5490,13237r65,-3l5574,13230r12,-4l5590,13219r-3,-7l5598,13213r11,1l5617,13213r4,-4l5620,13201r3,-7l5628,13193r11,1l5650,13196r7,-2l5656,13189r-5,-6l5626,13177r-23,-8l5601,13169r7,11l5605,13187r1,12l5602,13205r-10,2l5588,13207r-5,l5578,13203r-6,-1l5574,13207r-2,4l5538,13218r-47,2l5450,13219r-43,-4l5392,13211r-11,-7l5375,13202r-1,1l5395,13219xe" fillcolor="silver" stroked="f">
              <v:path arrowok="t"/>
            </v:shape>
            <v:shape id="_x0000_s2584" style="position:absolute;left:5374;top:13169;width:283;height:68" coordorigin="5374,13169" coordsize="283,68" path="m5419,13182r-3,l5417,13193r13,4l5443,13200r7,2l5456,13203r2,-1l5459,13194r24,6l5499,13202r1,-7l5496,13190r-36,-9l5457,13181r,9l5456,13190r-37,-8xe" fillcolor="silver" stroked="f">
              <v:path arrowok="t"/>
            </v:shape>
            <v:shape id="_x0000_s2583" style="position:absolute;left:5761;top:13175;width:197;height:92" coordorigin="5761,13175" coordsize="197,92" path="m5912,13254r-2,-1l5869,13243r-2,l5867,13254r17,6l5900,13264r7,1l5912,13266r,-9l5913,13257r27,7l5948,13266r8,1l5958,13267r-1,-12l5955,13254r-42,-10l5911,13244r1,10xe" fillcolor="silver" stroked="f">
              <v:path arrowok="t"/>
            </v:shape>
            <v:shape id="_x0000_s2582" style="position:absolute;left:5761;top:13175;width:197;height:92" coordorigin="5761,13175" coordsize="197,92" path="m5894,13205r,4l5891,13209r-19,-3l5861,13208r-5,5l5844,13215r-37,-7l5795,13202r-24,-17l5765,13182r-4,1l5776,13197r12,15l5785,13221r-9,7l5765,13235r4,2l5807,13233r9,-3l5809,13221r-8,-9l5804,13213r22,11l5844,13230r18,2l5871,13231r4,-3l5873,13219r2,-4l5891,13217r14,2l5909,13214r-2,-6l5905,13202r8,-3l5924,13200r10,1l5939,13200r-6,-9l5927,13187r-39,-9l5881,13176r-6,-1l5887,13186r3,11l5894,13205xe" fillcolor="silver" stroked="f">
              <v:path arrowok="t"/>
            </v:shape>
            <v:shape id="_x0000_s2581" style="position:absolute;left:5915;top:13159;width:122;height:70" coordorigin="5915,13159" coordsize="122,70" path="m6036,13228r1,-2l6003,13203r-36,-19l5933,13167r-12,-8l5915,13159r21,19l5993,13206r36,20l6036,13228xe" fillcolor="silver" stroked="f">
              <v:path arrowok="t"/>
            </v:shape>
            <v:shape id="_x0000_s2580" style="position:absolute;left:6076;top:13182;width:270;height:55" coordorigin="6076,13182" coordsize="270,55" path="m6101,13197r16,3l6122,13200r7,-2l6133,13195r16,1l6162,13193r-5,-9l6152,13182r-3,5l6143,13189r-6,l6128,13186r-5,-2l6123,13188r-8,3l6109,13191r-22,-5l6084,13186r2,5l6087,13195r-8,5l6080,13217r11,10l6120,13234r62,3l6229,13236r58,-2l6333,13227r8,-3l6346,13219r-5,-2l6321,13219r-77,2l6167,13220r-40,-1l6111,13218r-19,-3l6088,13213r2,-6l6098,13203r3,-6xe" fillcolor="silver" stroked="f">
              <v:path arrowok="t"/>
            </v:shape>
            <v:shape id="_x0000_s2579" style="position:absolute;left:6297;top:13090;width:225;height:166" coordorigin="6297,13090" coordsize="225,166" path="m6377,13222r51,19l6476,13253r25,3l6514,13255r7,-3l6522,13244r-7,-10l6477,13208r-22,-9l6427,13188r-24,-4l6379,13179r-8,-6l6368,13168r5,-2l6387,13167r7,-2l6394,13160r5,1l6405,13155r14,1l6426,13151r-5,-7l6394,13132r-29,-12l6359,13112r13,-7l6385,13099r-1,-2l6383,13093r-6,-3l6361,13097r-15,8l6347,13112r16,11l6411,13144r2,4l6405,13149r-16,-3l6391,13149r-4,4l6371,13150r,1l6376,13156r-3,1l6367,13156r-7,l6351,13158r3,8l6375,13182r18,8l6416,13198r22,4l6461,13205r14,7l6489,13227r-6,7l6466,13237r-18,-1l6399,13224r-43,-18l6311,13182r-5,-3l6299,13176r-2,1l6377,13222xe" fillcolor="silver" stroked="f">
              <v:path arrowok="t"/>
            </v:shape>
            <v:shape id="_x0000_s2578" style="position:absolute;left:6512;top:13159;width:148;height:70" coordorigin="6512,13159" coordsize="148,70" path="m6659,13228r1,-2l6616,13203r-43,-19l6533,13167r-15,-8l6512,13159r28,19l6608,13206r43,20l6659,13228xe" fillcolor="silver" stroked="f">
              <v:path arrowok="t"/>
            </v:shape>
            <v:shape id="_x0000_s2577" style="position:absolute;left:6646;top:13173;width:111;height:64" coordorigin="6646,13173" coordsize="111,64" path="m6748,13195r-1,-4l6753,13191r5,-2l6753,13184r-18,-11l6731,13173r10,8l6734,13183r-8,-4l6722,13178r6,5l6729,13186r-6,1l6718,13187r-7,-1l6705,13184r-2,l6713,13192r2,5l6704,13199r-34,-11l6647,13184r-1,4l6660,13197r16,8l6698,13210r17,1l6723,13214r11,6l6721,13234r1,2l6729,13237r12,-3l6752,13233r3,-4l6729,13211r,l6736,13206r-6,-10l6743,13197r5,-2xe" fillcolor="silver" stroked="f">
              <v:path arrowok="t"/>
            </v:shape>
            <v:shape id="_x0000_s2576" style="position:absolute;left:6803;top:13122;width:324;height:115" coordorigin="6803,13122" coordsize="324,115" path="m7098,13232r23,-4l7127,13225r,-5l7126,13219r-5,-1l7087,13219r-52,1l6976,13220r-34,-1l6905,13217r-12,-3l6890,13206r9,-4l6899,13195r-16,-10l6854,13172r-30,-12l6820,13153r28,-14l6852,13133r-3,-6l6843,13123r-4,-1l6837,13128r-6,4l6811,13140r-8,7l6818,13161r23,11l6870,13183r12,7l6882,13195r-7,7l6879,13213r8,6l6901,13226r24,7l6985,13237r20,l7056,13235r42,-3xe" fillcolor="silver" stroked="f">
              <v:path arrowok="t"/>
            </v:shape>
            <v:shape id="_x0000_s2575" style="position:absolute;left:7010;top:13159;width:169;height:70" coordorigin="7010,13159" coordsize="169,70" path="m7179,13228r,-2l7128,13203r-49,-19l7034,13167r-18,-8l7010,13159r34,19l7121,13206r49,20l7179,13228xe" fillcolor="silver" stroked="f">
              <v:path arrowok="t"/>
            </v:shape>
            <v:shape id="_x0000_s2574" style="position:absolute;left:7175;top:13156;width:181;height:79" coordorigin="7175,13156" coordsize="181,79" path="m7243,13224r-5,8l7241,13235r6,1l7281,13232r1,-2l7271,13222r-15,-7l7304,13229r32,4l7352,13232r5,-5l7343,13212r-16,-16l7321,13195r-15,5l7317,13201r5,5l7322,13209r-7,5l7302,13215r-27,-15l7278,13197r-2,-6l7259,13189r-6,3l7270,13203r22,12l7257,13209r-23,-7l7216,13195r-17,-7l7193,13186r-6,-1l7189,13187r30,14l7242,13214r2,5l7243,13224xe" fillcolor="silver" stroked="f">
              <v:path arrowok="t"/>
            </v:shape>
            <v:shape id="_x0000_s2573" style="position:absolute;left:7175;top:13156;width:181;height:79" coordorigin="7175,13156" coordsize="181,79" path="m7225,13165r-50,-9l7185,13167r50,9l7225,13165xe" fillcolor="silver" stroked="f">
              <v:path arrowok="t"/>
            </v:shape>
            <v:shape id="_x0000_s2572" style="position:absolute;left:7175;top:13156;width:181;height:79" coordorigin="7175,13156" coordsize="181,79" path="m7294,13193r-18,-2l7278,13197r14,2l7306,13200r15,-5l7294,13193xe" fillcolor="silver" stroked="f">
              <v:path arrowok="t"/>
            </v:shape>
            <v:shape id="_x0000_s2571" type="#_x0000_t75" style="position:absolute;left:5105;top:13044;width:140;height:123">
              <v:imagedata r:id="rId47" o:title=""/>
            </v:shape>
            <v:shape id="_x0000_s2570" type="#_x0000_t75" style="position:absolute;left:5105;top:13044;width:140;height:123">
              <v:imagedata r:id="rId47" o:title=""/>
            </v:shape>
            <v:shape id="_x0000_s2569" type="#_x0000_t75" style="position:absolute;left:5105;top:13044;width:140;height:123">
              <v:imagedata r:id="rId47" o:title=""/>
            </v:shape>
            <v:shape id="_x0000_s2568" type="#_x0000_t75" style="position:absolute;left:5324;top:13061;width:85;height:104">
              <v:imagedata r:id="rId48" o:title=""/>
            </v:shape>
            <v:shape id="_x0000_s2567" type="#_x0000_t75" style="position:absolute;left:5431;top:13025;width:329;height:144">
              <v:imagedata r:id="rId49" o:title=""/>
            </v:shape>
            <v:shape id="_x0000_s2566" type="#_x0000_t75" style="position:absolute;left:5431;top:13025;width:329;height:144">
              <v:imagedata r:id="rId49" o:title=""/>
            </v:shape>
            <v:shape id="_x0000_s2565" type="#_x0000_t75" style="position:absolute;left:5783;top:13036;width:156;height:190">
              <v:imagedata r:id="rId50" o:title=""/>
            </v:shape>
            <v:shape id="_x0000_s2564" type="#_x0000_t75" style="position:absolute;left:5783;top:13036;width:156;height:190">
              <v:imagedata r:id="rId50" o:title=""/>
            </v:shape>
            <v:shape id="_x0000_s2563" type="#_x0000_t75" style="position:absolute;left:6070;top:13001;width:25;height:149">
              <v:imagedata r:id="rId51" o:title=""/>
            </v:shape>
            <v:shape id="_x0000_s2562" type="#_x0000_t75" style="position:absolute;left:6132;top:13053;width:278;height:114">
              <v:imagedata r:id="rId52" o:title=""/>
            </v:shape>
            <v:shape id="_x0000_s2561" type="#_x0000_t75" style="position:absolute;left:6437;top:12841;width:322;height:364">
              <v:imagedata r:id="rId53" o:title=""/>
            </v:shape>
            <v:shape id="_x0000_s2560" type="#_x0000_t75" style="position:absolute;left:6708;top:13001;width:25;height:149">
              <v:imagedata r:id="rId54" o:title=""/>
            </v:shape>
            <v:shape id="_x0000_s2559" type="#_x0000_t75" style="position:absolute;left:6758;top:13033;width:169;height:134">
              <v:imagedata r:id="rId55" o:title=""/>
            </v:shape>
            <v:shape id="_x0000_s2558" type="#_x0000_t75" style="position:absolute;left:6962;top:12918;width:250;height:249">
              <v:imagedata r:id="rId56" o:title=""/>
            </v:shape>
            <v:shape id="_x0000_s2557" type="#_x0000_t75" style="position:absolute;left:7240;top:13001;width:25;height:149">
              <v:imagedata r:id="rId51" o:title=""/>
            </v:shape>
            <v:shape id="_x0000_s2556" type="#_x0000_t75" style="position:absolute;left:7289;top:12996;width:196;height:169">
              <v:imagedata r:id="rId57" o:title=""/>
            </v:shape>
            <v:shape id="_x0000_s2555" type="#_x0000_t75" style="position:absolute;left:7289;top:12996;width:196;height:169">
              <v:imagedata r:id="rId57" o:title=""/>
            </v:shape>
            <v:shape id="_x0000_s2554" type="#_x0000_t75" style="position:absolute;left:7289;top:12996;width:196;height:169">
              <v:imagedata r:id="rId57" o:title=""/>
            </v:shape>
            <v:shape id="_x0000_s2553" type="#_x0000_t75" style="position:absolute;left:5094;top:12830;width:2402;height:407">
              <v:imagedata r:id="rId58" o:title="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 xml:space="preserve">No: 5 </w:t>
      </w:r>
      <w:proofErr w:type="gramStart"/>
      <w:r w:rsidR="002E6397" w:rsidRPr="00273C48">
        <w:rPr>
          <w:sz w:val="24"/>
          <w:szCs w:val="24"/>
        </w:rPr>
        <w:t xml:space="preserve">( </w:t>
      </w:r>
      <w:r w:rsidR="002E6397" w:rsidRPr="00273C48">
        <w:rPr>
          <w:spacing w:val="-2"/>
          <w:sz w:val="24"/>
          <w:szCs w:val="24"/>
        </w:rPr>
        <w:t>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1"/>
          <w:sz w:val="24"/>
          <w:szCs w:val="24"/>
        </w:rPr>
        <w:t>k</w:t>
      </w:r>
      <w:r w:rsidR="002E6397" w:rsidRPr="00273C48">
        <w:rPr>
          <w:spacing w:val="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 1 )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A solution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the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se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oblem must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satis</w:t>
      </w:r>
      <w:r w:rsidRPr="00273C48">
        <w:rPr>
          <w:spacing w:val="2"/>
          <w:sz w:val="24"/>
          <w:szCs w:val="24"/>
        </w:rPr>
        <w:t>f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owing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quir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ments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ro</w:t>
      </w:r>
      <w:r w:rsidRPr="00273C48">
        <w:rPr>
          <w:spacing w:val="-3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►Mutu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lus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ound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►All of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se       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6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pi</w:t>
      </w:r>
      <w:r w:rsidRPr="00273C48">
        <w:rPr>
          <w:spacing w:val="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3"/>
          <w:sz w:val="24"/>
          <w:szCs w:val="24"/>
        </w:rPr>
        <w:t>l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the</w:t>
      </w:r>
      <w:r w:rsidRPr="00273C48">
        <w:rPr>
          <w:spacing w:val="2"/>
          <w:sz w:val="24"/>
          <w:szCs w:val="24"/>
        </w:rPr>
        <w:t xml:space="preserve"> </w:t>
      </w:r>
      <w:proofErr w:type="spellStart"/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lp</w:t>
      </w:r>
      <w:proofErr w:type="spellEnd"/>
      <w:r w:rsidRPr="00273C48">
        <w:rPr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3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 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is u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ft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k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 xml:space="preserve">stem 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►True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Fa</w:t>
      </w:r>
      <w:r w:rsidRPr="00273C48">
        <w:rPr>
          <w:sz w:val="24"/>
          <w:szCs w:val="24"/>
        </w:rPr>
        <w:t>lse</w:t>
      </w:r>
    </w:p>
    <w:p w:rsidR="00AA132D" w:rsidRPr="00273C48" w:rsidRDefault="00AA132D">
      <w:pPr>
        <w:spacing w:before="3" w:line="16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7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You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>ds</w:t>
      </w:r>
      <w:r w:rsidRPr="00273C48">
        <w:rPr>
          <w:spacing w:val="2"/>
          <w:sz w:val="24"/>
          <w:szCs w:val="24"/>
        </w:rPr>
        <w:t xml:space="preserve"> 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usi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proofErr w:type="spellStart"/>
      <w:r w:rsidRPr="00273C48">
        <w:rPr>
          <w:sz w:val="24"/>
          <w:szCs w:val="24"/>
        </w:rPr>
        <w:t>pth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d_</w:t>
      </w:r>
      <w:proofErr w:type="gramStart"/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5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te</w:t>
      </w:r>
      <w:proofErr w:type="spellEnd"/>
      <w:r w:rsidRPr="00273C48">
        <w:rPr>
          <w:spacing w:val="-1"/>
          <w:sz w:val="24"/>
          <w:szCs w:val="24"/>
        </w:rPr>
        <w:t>(</w:t>
      </w:r>
      <w:proofErr w:type="gramEnd"/>
      <w:r w:rsidRPr="00273C48">
        <w:rPr>
          <w:sz w:val="24"/>
          <w:szCs w:val="24"/>
        </w:rPr>
        <w:t>)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►True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Fa</w:t>
      </w:r>
      <w:r w:rsidRPr="00273C48">
        <w:rPr>
          <w:sz w:val="24"/>
          <w:szCs w:val="24"/>
        </w:rPr>
        <w:t>lse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8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7880"/>
        </w:tabs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The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in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rv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 xml:space="preserve">l </w:t>
      </w:r>
      <w:r w:rsidRPr="00273C48">
        <w:rPr>
          <w:spacing w:val="2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>rom the time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 xml:space="preserve">of submission 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o the t</w:t>
      </w:r>
      <w:r w:rsidRPr="00273C48">
        <w:rPr>
          <w:spacing w:val="-2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me of</w:t>
      </w:r>
      <w:r w:rsidRPr="00273C48">
        <w:rPr>
          <w:spacing w:val="-1"/>
          <w:position w:val="-1"/>
          <w:sz w:val="24"/>
          <w:szCs w:val="24"/>
        </w:rPr>
        <w:t xml:space="preserve"> c</w:t>
      </w:r>
      <w:r w:rsidRPr="00273C48">
        <w:rPr>
          <w:position w:val="-1"/>
          <w:sz w:val="24"/>
          <w:szCs w:val="24"/>
        </w:rPr>
        <w:t>omp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on is the</w:t>
      </w:r>
      <w:r w:rsidRPr="00273C48">
        <w:rPr>
          <w:spacing w:val="3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un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e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me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►Response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me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►None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of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these</w:t>
      </w:r>
    </w:p>
    <w:p w:rsidR="00AA132D" w:rsidRPr="00273C48" w:rsidRDefault="00AA132D">
      <w:pPr>
        <w:spacing w:before="15" w:line="22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9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ac</w:t>
      </w:r>
      <w:r w:rsidRPr="00273C48">
        <w:rPr>
          <w:sz w:val="24"/>
          <w:szCs w:val="24"/>
        </w:rPr>
        <w:t>h 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 xml:space="preserve">ust first 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qu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 pe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to ent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 its c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se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on. The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of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ode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plem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nt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tabs>
          <w:tab w:val="left" w:pos="2660"/>
        </w:tabs>
        <w:spacing w:line="260" w:lineRule="exact"/>
        <w:ind w:left="108"/>
        <w:rPr>
          <w:sz w:val="24"/>
          <w:szCs w:val="24"/>
        </w:rPr>
      </w:pPr>
      <w:proofErr w:type="gramStart"/>
      <w:r w:rsidRPr="00273C48">
        <w:rPr>
          <w:position w:val="-1"/>
          <w:sz w:val="24"/>
          <w:szCs w:val="24"/>
        </w:rPr>
        <w:t>r</w:t>
      </w:r>
      <w:r w:rsidRPr="00273C48">
        <w:rPr>
          <w:spacing w:val="-2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qu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st</w:t>
      </w:r>
      <w:proofErr w:type="gramEnd"/>
      <w:r w:rsidRPr="00273C48">
        <w:rPr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s c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 xml:space="preserve">d the 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 xml:space="preserve">y section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►Cri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l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maind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►None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of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these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10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C pro</w:t>
      </w:r>
      <w:r w:rsidRPr="00273C48">
        <w:rPr>
          <w:spacing w:val="-1"/>
          <w:sz w:val="24"/>
          <w:szCs w:val="24"/>
        </w:rPr>
        <w:t>v</w:t>
      </w:r>
      <w:r w:rsidRPr="00273C48">
        <w:rPr>
          <w:sz w:val="24"/>
          <w:szCs w:val="24"/>
        </w:rPr>
        <w:t>ides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ni</w:t>
      </w:r>
      <w:r w:rsidRPr="00273C48">
        <w:rPr>
          <w:spacing w:val="3"/>
          <w:sz w:val="24"/>
          <w:szCs w:val="24"/>
        </w:rPr>
        <w:t>s</w:t>
      </w:r>
      <w:r w:rsidRPr="00273C48">
        <w:rPr>
          <w:sz w:val="24"/>
          <w:szCs w:val="24"/>
        </w:rPr>
        <w:t xml:space="preserve">m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ow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sses to 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unic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te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nd to 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oni</w:t>
      </w:r>
      <w:r w:rsidRPr="00273C48">
        <w:rPr>
          <w:spacing w:val="2"/>
          <w:sz w:val="24"/>
          <w:szCs w:val="24"/>
        </w:rPr>
        <w:t>z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their</w:t>
      </w:r>
      <w:r w:rsidRPr="00273C48">
        <w:rPr>
          <w:spacing w:val="-1"/>
          <w:sz w:val="24"/>
          <w:szCs w:val="24"/>
        </w:rPr>
        <w:t xml:space="preserve"> ac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ons without sh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ring</w:t>
      </w:r>
    </w:p>
    <w:p w:rsidR="00AA132D" w:rsidRPr="00273C48" w:rsidRDefault="002E6397">
      <w:pPr>
        <w:tabs>
          <w:tab w:val="left" w:pos="2140"/>
        </w:tabs>
        <w:spacing w:line="260" w:lineRule="exact"/>
        <w:ind w:left="108"/>
        <w:rPr>
          <w:sz w:val="24"/>
          <w:szCs w:val="24"/>
        </w:rPr>
      </w:pPr>
      <w:proofErr w:type="gramStart"/>
      <w:r w:rsidRPr="00273C48">
        <w:rPr>
          <w:position w:val="-1"/>
          <w:sz w:val="24"/>
          <w:szCs w:val="24"/>
        </w:rPr>
        <w:t>the</w:t>
      </w:r>
      <w:proofErr w:type="gramEnd"/>
      <w:r w:rsidRPr="00273C48">
        <w:rPr>
          <w:position w:val="-1"/>
          <w:sz w:val="24"/>
          <w:szCs w:val="24"/>
        </w:rPr>
        <w:t xml:space="preserve"> s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me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►Ad</w:t>
      </w:r>
      <w:r w:rsidRPr="00273C48">
        <w:rPr>
          <w:spacing w:val="1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ss s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►Add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ss N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3"/>
          <w:sz w:val="24"/>
          <w:szCs w:val="24"/>
        </w:rPr>
        <w:t>m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►Add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ss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►None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 xml:space="preserve">of 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ll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these</w:t>
      </w:r>
    </w:p>
    <w:p w:rsidR="00AA132D" w:rsidRPr="00273C48" w:rsidRDefault="00AA132D">
      <w:pPr>
        <w:spacing w:before="5" w:line="12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58"/>
        <w:jc w:val="right"/>
        <w:rPr>
          <w:sz w:val="24"/>
          <w:szCs w:val="24"/>
        </w:rPr>
        <w:sectPr w:rsidR="00AA132D" w:rsidRPr="00273C48">
          <w:pgSz w:w="12240" w:h="15840"/>
          <w:pgMar w:top="1120" w:right="64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</w:t>
      </w:r>
    </w:p>
    <w:p w:rsidR="00AA132D" w:rsidRPr="00273C48" w:rsidRDefault="00AA132D">
      <w:pPr>
        <w:spacing w:before="4" w:line="140" w:lineRule="exact"/>
        <w:rPr>
          <w:sz w:val="24"/>
          <w:szCs w:val="24"/>
        </w:rPr>
      </w:pPr>
    </w:p>
    <w:p w:rsidR="00AA132D" w:rsidRPr="00273C48" w:rsidRDefault="002E6397">
      <w:pPr>
        <w:spacing w:line="320" w:lineRule="exact"/>
        <w:ind w:left="3610" w:right="2469"/>
        <w:jc w:val="center"/>
        <w:rPr>
          <w:sz w:val="24"/>
          <w:szCs w:val="24"/>
        </w:rPr>
      </w:pPr>
      <w:proofErr w:type="gramStart"/>
      <w:r w:rsidRPr="00273C48">
        <w:rPr>
          <w:spacing w:val="-1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M </w:t>
      </w:r>
      <w:r w:rsidRPr="00273C48">
        <w:rPr>
          <w:spacing w:val="68"/>
          <w:sz w:val="24"/>
          <w:szCs w:val="24"/>
        </w:rPr>
        <w:t xml:space="preserve"> 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X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NA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proofErr w:type="gramEnd"/>
      <w:r w:rsidRPr="00273C48">
        <w:rPr>
          <w:sz w:val="24"/>
          <w:szCs w:val="24"/>
        </w:rPr>
        <w:t xml:space="preserve"> Spr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2</w:t>
      </w:r>
      <w:r w:rsidRPr="00273C48">
        <w:rPr>
          <w:spacing w:val="-1"/>
          <w:sz w:val="24"/>
          <w:szCs w:val="24"/>
        </w:rPr>
        <w:t>0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>1</w:t>
      </w:r>
    </w:p>
    <w:p w:rsidR="00AA132D" w:rsidRPr="00273C48" w:rsidRDefault="002E6397">
      <w:pPr>
        <w:spacing w:line="320" w:lineRule="exact"/>
        <w:ind w:left="3867" w:right="2722"/>
        <w:jc w:val="center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6</w:t>
      </w:r>
      <w:r w:rsidRPr="00273C48">
        <w:rPr>
          <w:spacing w:val="-1"/>
          <w:sz w:val="24"/>
          <w:szCs w:val="24"/>
        </w:rPr>
        <w:t>0</w:t>
      </w:r>
      <w:r w:rsidRPr="00273C48">
        <w:rPr>
          <w:sz w:val="24"/>
          <w:szCs w:val="24"/>
        </w:rPr>
        <w:t>4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- Ope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System</w:t>
      </w:r>
    </w:p>
    <w:p w:rsidR="00AA132D" w:rsidRPr="00273C48" w:rsidRDefault="00AA132D">
      <w:pPr>
        <w:spacing w:before="15" w:line="260" w:lineRule="exact"/>
        <w:rPr>
          <w:sz w:val="24"/>
          <w:szCs w:val="24"/>
        </w:rPr>
      </w:pP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  <w:sectPr w:rsidR="00AA132D" w:rsidRPr="00273C48">
          <w:pgSz w:w="12240" w:h="15840"/>
          <w:pgMar w:top="1480" w:right="1680" w:bottom="280" w:left="720" w:header="720" w:footer="720" w:gutter="0"/>
          <w:cols w:space="720"/>
        </w:sectPr>
      </w:pPr>
      <w:r w:rsidRPr="00273C48">
        <w:rPr>
          <w:position w:val="-1"/>
          <w:sz w:val="24"/>
          <w:szCs w:val="24"/>
        </w:rPr>
        <w:t>Q</w:t>
      </w:r>
      <w:r w:rsidRPr="00273C48">
        <w:rPr>
          <w:spacing w:val="1"/>
          <w:position w:val="-1"/>
          <w:sz w:val="24"/>
          <w:szCs w:val="24"/>
        </w:rPr>
        <w:t>u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stion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No: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1 (</w:t>
      </w:r>
      <w:r w:rsidRPr="00273C48">
        <w:rPr>
          <w:spacing w:val="-2"/>
          <w:position w:val="-1"/>
          <w:sz w:val="24"/>
          <w:szCs w:val="24"/>
        </w:rPr>
        <w:t>M</w:t>
      </w:r>
      <w:r w:rsidRPr="00273C48">
        <w:rPr>
          <w:position w:val="-1"/>
          <w:sz w:val="24"/>
          <w:szCs w:val="24"/>
        </w:rPr>
        <w:t>a</w:t>
      </w:r>
      <w:r w:rsidRPr="00273C48">
        <w:rPr>
          <w:spacing w:val="-1"/>
          <w:position w:val="-1"/>
          <w:sz w:val="24"/>
          <w:szCs w:val="24"/>
        </w:rPr>
        <w:t>r</w:t>
      </w:r>
      <w:r w:rsidRPr="00273C48">
        <w:rPr>
          <w:spacing w:val="1"/>
          <w:position w:val="-1"/>
          <w:sz w:val="24"/>
          <w:szCs w:val="24"/>
        </w:rPr>
        <w:t>k</w:t>
      </w:r>
      <w:r w:rsidRPr="00273C48">
        <w:rPr>
          <w:position w:val="-1"/>
          <w:sz w:val="24"/>
          <w:szCs w:val="24"/>
        </w:rPr>
        <w:t>s: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1)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-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spacing w:val="-3"/>
          <w:position w:val="-1"/>
          <w:sz w:val="24"/>
          <w:szCs w:val="24"/>
        </w:rPr>
        <w:t>P</w:t>
      </w:r>
      <w:r w:rsidRPr="00273C48">
        <w:rPr>
          <w:position w:val="-1"/>
          <w:sz w:val="24"/>
          <w:szCs w:val="24"/>
        </w:rPr>
        <w:t>lease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spacing w:val="-1"/>
          <w:position w:val="-1"/>
          <w:sz w:val="24"/>
          <w:szCs w:val="24"/>
        </w:rPr>
        <w:t>c</w:t>
      </w:r>
      <w:r w:rsidRPr="00273C48">
        <w:rPr>
          <w:spacing w:val="1"/>
          <w:position w:val="-1"/>
          <w:sz w:val="24"/>
          <w:szCs w:val="24"/>
        </w:rPr>
        <w:t>h</w:t>
      </w:r>
      <w:r w:rsidRPr="00273C48">
        <w:rPr>
          <w:position w:val="-1"/>
          <w:sz w:val="24"/>
          <w:szCs w:val="24"/>
        </w:rPr>
        <w:t>oose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o</w:t>
      </w:r>
      <w:r w:rsidRPr="00273C48">
        <w:rPr>
          <w:spacing w:val="1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 w:right="-56"/>
        <w:rPr>
          <w:sz w:val="24"/>
          <w:szCs w:val="24"/>
        </w:rPr>
      </w:pPr>
      <w:r w:rsidRPr="00273C48">
        <w:rPr>
          <w:spacing w:val="-3"/>
          <w:position w:val="-1"/>
          <w:sz w:val="24"/>
          <w:szCs w:val="24"/>
        </w:rPr>
        <w:lastRenderedPageBreak/>
        <w:t>L</w:t>
      </w:r>
      <w:r w:rsidRPr="00273C48">
        <w:rPr>
          <w:position w:val="-1"/>
          <w:sz w:val="24"/>
          <w:szCs w:val="24"/>
        </w:rPr>
        <w:t>inux</w:t>
      </w:r>
      <w:r w:rsidRPr="00273C48">
        <w:rPr>
          <w:spacing w:val="3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is a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v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rsion of</w:t>
      </w:r>
    </w:p>
    <w:p w:rsidR="00AA132D" w:rsidRPr="00273C48" w:rsidRDefault="002E6397">
      <w:pPr>
        <w:spacing w:line="260" w:lineRule="exact"/>
        <w:rPr>
          <w:sz w:val="24"/>
          <w:szCs w:val="24"/>
        </w:rPr>
        <w:sectPr w:rsidR="00AA132D" w:rsidRPr="00273C48">
          <w:type w:val="continuous"/>
          <w:pgSz w:w="12240" w:h="15840"/>
          <w:pgMar w:top="800" w:right="1680" w:bottom="280" w:left="720" w:header="720" w:footer="720" w:gutter="0"/>
          <w:cols w:num="2" w:space="720" w:equalWidth="0">
            <w:col w:w="2094" w:space="961"/>
            <w:col w:w="6785"/>
          </w:cols>
        </w:sectPr>
      </w:pPr>
      <w:r w:rsidRPr="00273C48">
        <w:rPr>
          <w:sz w:val="24"/>
          <w:szCs w:val="24"/>
        </w:rPr>
        <w:br w:type="column"/>
      </w:r>
      <w:proofErr w:type="gramStart"/>
      <w:r w:rsidRPr="00273C48">
        <w:rPr>
          <w:position w:val="-1"/>
          <w:sz w:val="24"/>
          <w:szCs w:val="24"/>
        </w:rPr>
        <w:lastRenderedPageBreak/>
        <w:t>op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r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spacing w:val="2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>g</w:t>
      </w:r>
      <w:proofErr w:type="gramEnd"/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spacing w:val="5"/>
          <w:position w:val="-1"/>
          <w:sz w:val="24"/>
          <w:szCs w:val="24"/>
        </w:rPr>
        <w:t>s</w:t>
      </w:r>
      <w:r w:rsidRPr="00273C48">
        <w:rPr>
          <w:spacing w:val="-5"/>
          <w:position w:val="-1"/>
          <w:sz w:val="24"/>
          <w:szCs w:val="24"/>
        </w:rPr>
        <w:t>y</w:t>
      </w:r>
      <w:r w:rsidRPr="00273C48">
        <w:rPr>
          <w:position w:val="-1"/>
          <w:sz w:val="24"/>
          <w:szCs w:val="24"/>
        </w:rPr>
        <w:t>stem.</w:t>
      </w:r>
    </w:p>
    <w:p w:rsidR="00AA132D" w:rsidRPr="00273C48" w:rsidRDefault="00190600">
      <w:pPr>
        <w:spacing w:before="12" w:line="240" w:lineRule="exact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486" style="position:absolute;margin-left:0;margin-top:0;width:612pt;height:11in;z-index:-4489;mso-position-horizontal-relative:page;mso-position-vertical-relative:page" coordsize="12240,15840">
            <v:shape id="_x0000_s2551" type="#_x0000_t75" style="position:absolute;width:12242;height:15842">
              <v:imagedata r:id="rId5" o:title=""/>
            </v:shape>
            <v:shape id="_x0000_s2550" type="#_x0000_t75" style="position:absolute;left:2023;top:13560;width:7831;height:1560">
              <v:imagedata r:id="rId6" o:title=""/>
            </v:shape>
            <v:shape id="_x0000_s2549" style="position:absolute;left:725;top:905;width:10972;height:0" coordorigin="725,905" coordsize="10972,0" path="m725,905r10972,e" filled="f" strokeweight=".58pt">
              <v:path arrowok="t"/>
            </v:shape>
            <v:shape id="_x0000_s2548" style="position:absolute;left:720;top:900;width:0;height:12453" coordorigin="720,900" coordsize="0,12453" path="m720,900r,12453e" filled="f" strokeweight=".58pt">
              <v:path arrowok="t"/>
            </v:shape>
            <v:shape id="_x0000_s2547" style="position:absolute;left:725;top:13348;width:10972;height:0" coordorigin="725,13348" coordsize="10972,0" path="m725,13348r10972,e" filled="f" strokeweight=".58pt">
              <v:path arrowok="t"/>
            </v:shape>
            <v:shape id="_x0000_s2546" style="position:absolute;left:11702;top:900;width:0;height:12453" coordorigin="11702,900" coordsize="0,12453" path="m11702,900r,12453e" filled="f" strokeweight=".58pt">
              <v:path arrowok="t"/>
            </v:shape>
            <v:shape id="_x0000_s2545" style="position:absolute;left:3949;top:13209;width:252;height:114" coordorigin="3949,13209" coordsize="252,114" path="m3999,13252r-36,-6l3961,13245r9,-9l3987,13231r7,-10l3998,13220r12,3l4023,13226r10,-2l4025,13214r-7,-4l4013,13209r-3,5l4004,13213r-6,-2l3991,13210r-7,4l3981,13219r-20,11l3952,13236r-3,8l3950,13251r5,7l3969,13264r22,4l4062,13270r47,l4154,13268r20,-2l4190,13263r10,-6l4201,13254r-5,l4175,13254r-62,l4030,13253r-31,-1xe" fillcolor="silver" stroked="f">
              <v:path arrowok="t"/>
            </v:shape>
            <v:shape id="_x0000_s2544" style="position:absolute;left:3949;top:13209;width:252;height:114" coordorigin="3949,13209" coordsize="252,114" path="m4087,13302r11,9l4122,13322r11,l4136,13317r-7,-7l4115,13303r-2,6l4107,13308r-8,-5l4085,13289r-3,-5l4078,13279r-5,-1l4077,13290r10,12xe" fillcolor="silver" stroked="f">
              <v:path arrowok="t"/>
            </v:shape>
            <v:shape id="_x0000_s2543" style="position:absolute;left:4171;top:13159;width:272;height:136" coordorigin="4171,13159" coordsize="272,136" path="m4276,13272r-10,22l4266,13295r6,1l4284,13289r8,-10l4291,13270r-8,-14l4274,13242r-2,-9l4275,13229r14,-1l4309,13228r12,-3l4323,13218r-8,-15l4322,13199r13,3l4344,13206r7,5l4360,13215r6,2l4364,13214r-4,-3l4337,13189r-3,-9l4337,13173r-6,-7l4324,13159r-6,2l4314,13167r1,7l4329,13193r-5,-2l4303,13188r-5,5l4302,13200r3,6l4302,13210r-25,l4255,13212r-6,7l4251,13229r19,22l4275,13261r1,11xe" fillcolor="silver" stroked="f">
              <v:path arrowok="t"/>
            </v:shape>
            <v:shape id="_x0000_s2542" style="position:absolute;left:4171;top:13159;width:272;height:136" coordorigin="4171,13159" coordsize="272,136" path="m4215,13184r-39,-10l4174,13174r-3,11l4172,13186r13,4l4199,13194r8,1l4213,13195r2,-8l4216,13187r14,4l4244,13195r7,1l4256,13197r3,-10l4257,13185r-37,-9l4217,13175r-1,9l4215,13184xe" fillcolor="silver" stroked="f">
              <v:path arrowok="t"/>
            </v:shape>
            <v:shape id="_x0000_s2541" style="position:absolute;left:4171;top:13159;width:272;height:136" coordorigin="4171,13159" coordsize="272,136" path="m4348,13244r13,11l4368,13258r20,5l4394,13260r-2,-6l4386,13250r-6,-3l4376,13247r-5,4l4364,13248r-11,-12l4350,13227r-4,-2l4344,13226r-1,8l4348,13244xe" fillcolor="silver" stroked="f">
              <v:path arrowok="t"/>
            </v:shape>
            <v:shape id="_x0000_s2540" style="position:absolute;left:4171;top:13159;width:272;height:136" coordorigin="4171,13159" coordsize="272,136" path="m4440,13240r-39,-10l4398,13229r-2,12l4397,13242r39,10l4441,13252r2,-11l4440,13240xe" fillcolor="silver" stroked="f">
              <v:path arrowok="t"/>
            </v:shape>
            <v:shape id="_x0000_s2539" style="position:absolute;left:4475;top:13165;width:339;height:122" coordorigin="4475,13165" coordsize="339,122" path="m4763,13173r-11,-5l4758,13175r3,2l4765,13184r14,-1l4763,13173xe" fillcolor="silver" stroked="f">
              <v:path arrowok="t"/>
            </v:shape>
            <v:shape id="_x0000_s2538" style="position:absolute;left:4475;top:13165;width:339;height:122" coordorigin="4475,13165" coordsize="339,122" path="m4810,13273r-42,-11l4766,13262r1,13l4771,13276r31,8l4814,13286r,-11l4810,13273xe" fillcolor="silver" stroked="f">
              <v:path arrowok="t"/>
            </v:shape>
            <v:shape id="_x0000_s2537" style="position:absolute;left:4475;top:13165;width:339;height:122" coordorigin="4475,13165" coordsize="339,122" path="m4513,13224r26,6l4555,13233r1,-3l4555,13223r40,10l4599,13232r-3,-11l4593,13219r-40,-9l4551,13210r2,10l4551,13219r-40,-9l4509,13210r2,13l4513,13224xe" fillcolor="silver" stroked="f">
              <v:path arrowok="t"/>
            </v:shape>
            <v:shape id="_x0000_s2536" style="position:absolute;left:4475;top:13165;width:339;height:122" coordorigin="4475,13165" coordsize="339,122" path="m4500,13250r21,10l4540,13266r26,3l4606,13270r45,-2l4690,13262r8,-3l4701,13252r-4,-8l4730,13248r13,-2l4743,13246r5,-6l4765,13242r9,-2l4777,13235r2,-11l4773,13215r-4,-1l4713,13211r-1,-8l4717,13199r23,5l4763,13205r16,-2l4786,13198r,-7l4779,13183r-14,1l4755,13188r-16,l4735,13178r1,-4l4743,13172r15,3l4752,13168r-13,-3l4731,13165r-10,2l4724,13177r4,11l4717,13187r-9,-1l4703,13188r-5,14l4703,13215r5,3l4762,13220r3,1l4762,13231r-14,3l4733,13232r,5l4715,13241r-21,-1l4688,13235r-6,-3l4679,13232r4,6l4682,13242r-29,7l4599,13251r-48,-1l4513,13247r-18,-6l4481,13233r-5,-1l4475,13233r25,17xe" fillcolor="silver" stroked="f">
              <v:path arrowok="t"/>
            </v:shape>
            <v:shape id="_x0000_s2535" type="#_x0000_t75" style="position:absolute;left:4910;top:13116;width:3399;height:216">
              <v:imagedata r:id="rId59" o:title=""/>
            </v:shape>
            <v:shape id="_x0000_s2534" type="#_x0000_t75" style="position:absolute;left:4006;top:13122;width:102;height:160">
              <v:imagedata r:id="rId22" o:title=""/>
            </v:shape>
            <v:shape id="_x0000_s2533" type="#_x0000_t75" style="position:absolute;left:4006;top:13122;width:102;height:160">
              <v:imagedata r:id="rId22" o:title=""/>
            </v:shape>
            <v:shape id="_x0000_s2532" type="#_x0000_t75" style="position:absolute;left:4006;top:13122;width:102;height:160">
              <v:imagedata r:id="rId22" o:title=""/>
            </v:shape>
            <v:shape id="_x0000_s2531" type="#_x0000_t75" style="position:absolute;left:4270;top:12964;width:274;height:265">
              <v:imagedata r:id="rId60" o:title=""/>
            </v:shape>
            <v:shape id="_x0000_s2530" type="#_x0000_t75" style="position:absolute;left:4270;top:12964;width:274;height:265">
              <v:imagedata r:id="rId60" o:title=""/>
            </v:shape>
            <v:shape id="_x0000_s2529" type="#_x0000_t75" style="position:absolute;left:4270;top:12964;width:274;height:265">
              <v:imagedata r:id="rId60" o:title=""/>
            </v:shape>
            <v:shape id="_x0000_s2528" type="#_x0000_t75" style="position:absolute;left:4270;top:12964;width:274;height:265">
              <v:imagedata r:id="rId60" o:title=""/>
            </v:shape>
            <v:shape id="_x0000_s2527" type="#_x0000_t75" style="position:absolute;left:4651;top:13047;width:93;height:51">
              <v:imagedata r:id="rId61" o:title=""/>
            </v:shape>
            <v:shape id="_x0000_s2526" type="#_x0000_t75" style="position:absolute;left:4589;top:12942;width:438;height:235">
              <v:imagedata r:id="rId62" o:title=""/>
            </v:shape>
            <v:shape id="_x0000_s2525" type="#_x0000_t75" style="position:absolute;left:4819;top:13160;width:47;height:50">
              <v:imagedata r:id="rId63" o:title=""/>
            </v:shape>
            <v:shape id="_x0000_s2524" type="#_x0000_t75" style="position:absolute;left:4977;top:12995;width:18;height:36">
              <v:imagedata r:id="rId64" o:title=""/>
            </v:shape>
            <v:shape id="_x0000_s2523" type="#_x0000_t75" style="position:absolute;left:5060;top:12890;width:302;height:357">
              <v:imagedata r:id="rId65" o:title=""/>
            </v:shape>
            <v:shape id="_x0000_s2522" type="#_x0000_t75" style="position:absolute;left:5060;top:12890;width:302;height:357">
              <v:imagedata r:id="rId65" o:title=""/>
            </v:shape>
            <v:shape id="_x0000_s2521" type="#_x0000_t75" style="position:absolute;left:5060;top:12890;width:302;height:357">
              <v:imagedata r:id="rId65" o:title=""/>
            </v:shape>
            <v:shape id="_x0000_s2520" type="#_x0000_t75" style="position:absolute;left:5393;top:13049;width:289;height:127">
              <v:imagedata r:id="rId66" o:title=""/>
            </v:shape>
            <v:shape id="_x0000_s2519" type="#_x0000_t75" style="position:absolute;left:5705;top:12846;width:141;height:372">
              <v:imagedata r:id="rId67" o:title=""/>
            </v:shape>
            <v:shape id="_x0000_s2518" type="#_x0000_t75" style="position:absolute;left:5705;top:12846;width:141;height:372">
              <v:imagedata r:id="rId67" o:title=""/>
            </v:shape>
            <v:shape id="_x0000_s2517" type="#_x0000_t75" style="position:absolute;left:5884;top:12943;width:207;height:299">
              <v:imagedata r:id="rId68" o:title=""/>
            </v:shape>
            <v:shape id="_x0000_s2516" type="#_x0000_t75" style="position:absolute;left:5884;top:12943;width:207;height:299">
              <v:imagedata r:id="rId68" o:title=""/>
            </v:shape>
            <v:shape id="_x0000_s2515" type="#_x0000_t75" style="position:absolute;left:5884;top:12943;width:207;height:299">
              <v:imagedata r:id="rId68" o:title=""/>
            </v:shape>
            <v:shape id="_x0000_s2514" type="#_x0000_t75" style="position:absolute;left:5884;top:12943;width:207;height:299">
              <v:imagedata r:id="rId68" o:title=""/>
            </v:shape>
            <v:shape id="_x0000_s2513" type="#_x0000_t75" style="position:absolute;left:6100;top:13058;width:90;height:116">
              <v:imagedata r:id="rId48" o:title=""/>
            </v:shape>
            <v:shape id="_x0000_s2512" type="#_x0000_t75" style="position:absolute;left:6202;top:13050;width:70;height:125">
              <v:imagedata r:id="rId69" o:title=""/>
            </v:shape>
            <v:shape id="_x0000_s2511" type="#_x0000_t75" style="position:absolute;left:6298;top:12992;width:26;height:166">
              <v:imagedata r:id="rId70" o:title=""/>
            </v:shape>
            <v:shape id="_x0000_s2510" type="#_x0000_t75" style="position:absolute;left:6361;top:13043;width:260;height:240">
              <v:imagedata r:id="rId71" o:title=""/>
            </v:shape>
            <v:shape id="_x0000_s2509" type="#_x0000_t75" style="position:absolute;left:6361;top:13043;width:260;height:240">
              <v:imagedata r:id="rId71" o:title=""/>
            </v:shape>
            <v:shape id="_x0000_s2508" type="#_x0000_t75" style="position:absolute;left:6361;top:13043;width:260;height:240">
              <v:imagedata r:id="rId71" o:title=""/>
            </v:shape>
            <v:shape id="_x0000_s2507" type="#_x0000_t75" style="position:absolute;left:6625;top:12964;width:274;height:265">
              <v:imagedata r:id="rId60" o:title=""/>
            </v:shape>
            <v:shape id="_x0000_s2506" type="#_x0000_t75" style="position:absolute;left:6625;top:12964;width:274;height:265">
              <v:imagedata r:id="rId60" o:title=""/>
            </v:shape>
            <v:shape id="_x0000_s2505" type="#_x0000_t75" style="position:absolute;left:6625;top:12964;width:274;height:265">
              <v:imagedata r:id="rId60" o:title=""/>
            </v:shape>
            <v:shape id="_x0000_s2504" type="#_x0000_t75" style="position:absolute;left:6625;top:12964;width:274;height:265">
              <v:imagedata r:id="rId60" o:title=""/>
            </v:shape>
            <v:shape id="_x0000_s2503" type="#_x0000_t75" style="position:absolute;left:6941;top:12846;width:141;height:372">
              <v:imagedata r:id="rId72" o:title=""/>
            </v:shape>
            <v:shape id="_x0000_s2502" type="#_x0000_t75" style="position:absolute;left:6941;top:12846;width:141;height:372">
              <v:imagedata r:id="rId72" o:title=""/>
            </v:shape>
            <v:shape id="_x0000_s2501" type="#_x0000_t75" style="position:absolute;left:7121;top:12943;width:207;height:299">
              <v:imagedata r:id="rId68" o:title=""/>
            </v:shape>
            <v:shape id="_x0000_s2500" type="#_x0000_t75" style="position:absolute;left:7121;top:12943;width:207;height:299">
              <v:imagedata r:id="rId68" o:title=""/>
            </v:shape>
            <v:shape id="_x0000_s2499" type="#_x0000_t75" style="position:absolute;left:7121;top:12943;width:207;height:299">
              <v:imagedata r:id="rId68" o:title=""/>
            </v:shape>
            <v:shape id="_x0000_s2498" type="#_x0000_t75" style="position:absolute;left:7121;top:12943;width:207;height:299">
              <v:imagedata r:id="rId68" o:title=""/>
            </v:shape>
            <v:shape id="_x0000_s2497" type="#_x0000_t75" style="position:absolute;left:7345;top:13049;width:289;height:127">
              <v:imagedata r:id="rId66" o:title=""/>
            </v:shape>
            <v:shape id="_x0000_s2496" type="#_x0000_t75" style="position:absolute;left:7721;top:13047;width:93;height:51">
              <v:imagedata r:id="rId61" o:title=""/>
            </v:shape>
            <v:shape id="_x0000_s2495" type="#_x0000_t75" style="position:absolute;left:7659;top:12942;width:438;height:235">
              <v:imagedata r:id="rId62" o:title=""/>
            </v:shape>
            <v:shape id="_x0000_s2494" type="#_x0000_t75" style="position:absolute;left:7889;top:13160;width:47;height:50">
              <v:imagedata r:id="rId63" o:title=""/>
            </v:shape>
            <v:shape id="_x0000_s2493" type="#_x0000_t75" style="position:absolute;left:8048;top:12995;width:18;height:36">
              <v:imagedata r:id="rId64" o:title=""/>
            </v:shape>
            <v:shape id="_x0000_s2492" type="#_x0000_t75" style="position:absolute;left:8128;top:12947;width:161;height:270">
              <v:imagedata r:id="rId73" o:title=""/>
            </v:shape>
            <v:shape id="_x0000_s2491" type="#_x0000_t75" style="position:absolute;left:8298;top:13035;width:138;height:171">
              <v:imagedata r:id="rId74" o:title=""/>
            </v:shape>
            <v:shape id="_x0000_s2490" type="#_x0000_t75" style="position:absolute;left:8298;top:13035;width:138;height:171">
              <v:imagedata r:id="rId74" o:title=""/>
            </v:shape>
            <v:shape id="_x0000_s2489" type="#_x0000_t75" style="position:absolute;left:3996;top:12836;width:4449;height:457">
              <v:imagedata r:id="rId75" o:title=""/>
            </v:shape>
            <v:shape id="_x0000_s2488" style="position:absolute;left:2873;top:3405;width:360;height:0" coordorigin="2873,3405" coordsize="360,0" path="m2873,3405r360,e" filled="f" strokecolor="#333" strokeweight=".48pt">
              <v:path arrowok="t"/>
            </v:shape>
            <v:shape id="_x0000_s2487" style="position:absolute;left:3235;top:3405;width:480;height:0" coordorigin="3235,3405" coordsize="480,0" path="m3235,3405r480,e" filled="f" strokecolor="#333" strokeweight=".48pt">
              <v:path arrowok="t"/>
            </v:shape>
            <w10:wrap anchorx="page" anchory="page"/>
          </v:group>
        </w:pict>
      </w: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OS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2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W</w:t>
      </w:r>
      <w:r w:rsidRPr="00273C48">
        <w:rPr>
          <w:sz w:val="24"/>
          <w:szCs w:val="24"/>
        </w:rPr>
        <w:t>indows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Un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x</w:t>
      </w:r>
      <w:proofErr w:type="gramEnd"/>
      <w:r w:rsidRPr="00273C48">
        <w:rPr>
          <w:sz w:val="24"/>
          <w:szCs w:val="24"/>
        </w:rPr>
        <w:t xml:space="preserve">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None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bo</w:t>
      </w:r>
      <w:r w:rsidRPr="00273C48">
        <w:rPr>
          <w:spacing w:val="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9" w:line="18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2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: 1)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Cu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nt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wo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ki</w:t>
      </w:r>
      <w:r w:rsidRPr="00273C48">
        <w:rPr>
          <w:spacing w:val="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dir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to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 be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ac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ssed usi</w:t>
      </w:r>
      <w:r w:rsidRPr="00273C48">
        <w:rPr>
          <w:spacing w:val="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--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Com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►. (</w:t>
      </w:r>
      <w:proofErr w:type="gramStart"/>
      <w:r w:rsidRPr="00273C48">
        <w:rPr>
          <w:sz w:val="24"/>
          <w:szCs w:val="24"/>
        </w:rPr>
        <w:t>dot</w:t>
      </w:r>
      <w:proofErr w:type="gramEnd"/>
      <w:r w:rsidRPr="00273C48">
        <w:rPr>
          <w:sz w:val="24"/>
          <w:szCs w:val="24"/>
        </w:rPr>
        <w:t>)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# </w:t>
      </w:r>
      <w:proofErr w:type="gramStart"/>
      <w:r w:rsidRPr="00273C48">
        <w:rPr>
          <w:sz w:val="24"/>
          <w:szCs w:val="24"/>
        </w:rPr>
        <w:t>( 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sh</w:t>
      </w:r>
      <w:proofErr w:type="gramEnd"/>
      <w:r w:rsidRPr="00273C48">
        <w:rPr>
          <w:sz w:val="24"/>
          <w:szCs w:val="24"/>
        </w:rPr>
        <w:t xml:space="preserve"> )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 (sl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sh)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~ (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t) </w:t>
      </w:r>
    </w:p>
    <w:p w:rsidR="00AA132D" w:rsidRPr="00273C48" w:rsidRDefault="00AA132D">
      <w:pPr>
        <w:spacing w:before="4" w:line="1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3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z w:val="24"/>
          <w:szCs w:val="24"/>
        </w:rPr>
        <w:t>s: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1)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proofErr w:type="spellStart"/>
      <w:proofErr w:type="gramStart"/>
      <w:r w:rsidRPr="00273C48">
        <w:rPr>
          <w:sz w:val="24"/>
          <w:szCs w:val="24"/>
        </w:rPr>
        <w:t>Mkfifo</w:t>
      </w:r>
      <w:proofErr w:type="spellEnd"/>
      <w:r w:rsidRPr="00273C48">
        <w:rPr>
          <w:spacing w:val="-1"/>
          <w:sz w:val="24"/>
          <w:szCs w:val="24"/>
        </w:rPr>
        <w:t>(</w:t>
      </w:r>
      <w:proofErr w:type="gramEnd"/>
      <w:r w:rsidRPr="00273C48">
        <w:rPr>
          <w:sz w:val="24"/>
          <w:szCs w:val="24"/>
        </w:rPr>
        <w:t xml:space="preserve">) is a </w:t>
      </w:r>
      <w:r w:rsidRPr="00273C48">
        <w:rPr>
          <w:sz w:val="24"/>
          <w:szCs w:val="24"/>
          <w:u w:val="single" w:color="333333"/>
        </w:rPr>
        <w:t xml:space="preserve">             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Li</w:t>
      </w:r>
      <w:r w:rsidRPr="00273C48">
        <w:rPr>
          <w:spacing w:val="1"/>
          <w:sz w:val="24"/>
          <w:szCs w:val="24"/>
        </w:rPr>
        <w:t>b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Call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Dir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to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None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Abo</w:t>
      </w:r>
      <w:r w:rsidRPr="00273C48">
        <w:rPr>
          <w:spacing w:val="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4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: 1)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333333"/>
        </w:rPr>
        <w:t xml:space="preserve">       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proofErr w:type="gram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pshot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of the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nt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sses.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s</w:t>
      </w:r>
      <w:proofErr w:type="spellEnd"/>
      <w:proofErr w:type="gramEnd"/>
      <w:r w:rsidRPr="00273C48">
        <w:rPr>
          <w:sz w:val="24"/>
          <w:szCs w:val="24"/>
        </w:rPr>
        <w:t xml:space="preserve">  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top</w:t>
      </w:r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who</w:t>
      </w:r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z w:val="24"/>
          <w:szCs w:val="24"/>
        </w:rPr>
        <w:t>ls</w:t>
      </w:r>
      <w:proofErr w:type="spellEnd"/>
      <w:proofErr w:type="gramEnd"/>
    </w:p>
    <w:p w:rsidR="00AA132D" w:rsidRPr="00273C48" w:rsidRDefault="00AA132D">
      <w:pPr>
        <w:spacing w:before="2"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 5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z w:val="24"/>
          <w:szCs w:val="24"/>
        </w:rPr>
        <w:t>s: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1)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Time in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rv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wh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 the</w:t>
      </w:r>
      <w:r w:rsidRPr="00273C48">
        <w:rPr>
          <w:spacing w:val="4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/</w:t>
      </w:r>
      <w:r w:rsidRPr="00273C48">
        <w:rPr>
          <w:sz w:val="24"/>
          <w:szCs w:val="24"/>
        </w:rPr>
        <w:t>O 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vic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ssed </w:t>
      </w:r>
      <w:r w:rsidRPr="00273C48">
        <w:rPr>
          <w:spacing w:val="3"/>
          <w:sz w:val="24"/>
          <w:szCs w:val="24"/>
        </w:rPr>
        <w:t>i</w:t>
      </w:r>
      <w:r w:rsidRPr="00273C48">
        <w:rPr>
          <w:sz w:val="24"/>
          <w:szCs w:val="24"/>
        </w:rPr>
        <w:t xml:space="preserve">s known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 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► C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U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st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IO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st </w:t>
      </w:r>
      <w:r w:rsidRPr="00273C48">
        <w:rPr>
          <w:spacing w:val="60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Time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 None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of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Abo</w:t>
      </w:r>
      <w:r w:rsidRPr="00273C48">
        <w:rPr>
          <w:spacing w:val="2"/>
          <w:position w:val="-1"/>
          <w:sz w:val="24"/>
          <w:szCs w:val="24"/>
        </w:rPr>
        <w:t>v</w:t>
      </w:r>
      <w:r w:rsidRPr="00273C48">
        <w:rPr>
          <w:position w:val="-1"/>
          <w:sz w:val="24"/>
          <w:szCs w:val="24"/>
        </w:rPr>
        <w:t>e</w:t>
      </w:r>
    </w:p>
    <w:p w:rsidR="00AA132D" w:rsidRPr="00273C48" w:rsidRDefault="00AA132D">
      <w:pPr>
        <w:spacing w:before="1" w:line="1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type w:val="continuous"/>
          <w:pgSz w:w="12240" w:h="15840"/>
          <w:pgMar w:top="80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3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450" style="position:absolute;left:0;text-align:left;margin-left:0;margin-top:0;width:612pt;height:11in;z-index:-4488;mso-position-horizontal-relative:page;mso-position-vertical-relative:page" coordsize="12240,15840">
            <v:shape id="_x0000_s2485" type="#_x0000_t75" style="position:absolute;width:12242;height:15842">
              <v:imagedata r:id="rId5" o:title=""/>
            </v:shape>
            <v:shape id="_x0000_s2484" type="#_x0000_t75" style="position:absolute;left:2023;top:13560;width:7831;height:1560">
              <v:imagedata r:id="rId6" o:title=""/>
            </v:shape>
            <v:shape id="_x0000_s2483" style="position:absolute;left:7468;top:11245;width:62;height:0" coordorigin="7468,11245" coordsize="62,0" path="m7468,11245r62,e" filled="f" strokecolor="#069" strokeweight=".7pt">
              <v:path arrowok="t"/>
            </v:shape>
            <v:shape id="_x0000_s2482" style="position:absolute;left:725;top:905;width:10972;height:0" coordorigin="725,905" coordsize="10972,0" path="m725,905r10972,e" filled="f" strokeweight=".58pt">
              <v:path arrowok="t"/>
            </v:shape>
            <v:shape id="_x0000_s2481" style="position:absolute;left:720;top:900;width:0;height:12427" coordorigin="720,900" coordsize="0,12427" path="m720,900r,12427e" filled="f" strokeweight=".58pt">
              <v:path arrowok="t"/>
            </v:shape>
            <v:shape id="_x0000_s2480" style="position:absolute;left:725;top:13322;width:10972;height:0" coordorigin="725,13322" coordsize="10972,0" path="m725,13322r10972,e" filled="f" strokeweight=".58pt">
              <v:path arrowok="t"/>
            </v:shape>
            <v:shape id="_x0000_s2479" style="position:absolute;left:11702;top:900;width:0;height:12427" coordorigin="11702,900" coordsize="0,12427" path="m11702,900r,12427e" filled="f" strokeweight=".58pt">
              <v:path arrowok="t"/>
            </v:shape>
            <v:shape id="_x0000_s2478" type="#_x0000_t75" style="position:absolute;left:4058;top:13013;width:4114;height:311">
              <v:imagedata r:id="rId76" o:title=""/>
            </v:shape>
            <v:shape id="_x0000_s2477" type="#_x0000_t75" style="position:absolute;left:4176;top:12894;width:176;height:382">
              <v:imagedata r:id="rId77" o:title=""/>
            </v:shape>
            <v:shape id="_x0000_s2476" type="#_x0000_t75" style="position:absolute;left:4176;top:12894;width:176;height:382">
              <v:imagedata r:id="rId77" o:title=""/>
            </v:shape>
            <v:shape id="_x0000_s2475" type="#_x0000_t75" style="position:absolute;left:4667;top:12697;width:241;height:475">
              <v:imagedata r:id="rId78" o:title=""/>
            </v:shape>
            <v:shape id="_x0000_s2474" type="#_x0000_t75" style="position:absolute;left:4778;top:12582;width:132;height:107">
              <v:imagedata r:id="rId79" o:title=""/>
            </v:shape>
            <v:shape id="_x0000_s2473" type="#_x0000_t75" style="position:absolute;left:4970;top:12837;width:131;height:270">
              <v:imagedata r:id="rId80" o:title=""/>
            </v:shape>
            <v:shape id="_x0000_s2472" type="#_x0000_t75" style="position:absolute;left:4970;top:12837;width:131;height:270">
              <v:imagedata r:id="rId80" o:title=""/>
            </v:shape>
            <v:shape id="_x0000_s2471" type="#_x0000_t75" style="position:absolute;left:5129;top:12812;width:45;height:265">
              <v:imagedata r:id="rId81" o:title=""/>
            </v:shape>
            <v:shape id="_x0000_s2470" type="#_x0000_t75" style="position:absolute;left:5221;top:12903;width:133;height:198">
              <v:imagedata r:id="rId82" o:title=""/>
            </v:shape>
            <v:shape id="_x0000_s2469" type="#_x0000_t75" style="position:absolute;left:5411;top:12743;width:277;height:430">
              <v:imagedata r:id="rId83" o:title=""/>
            </v:shape>
            <v:shape id="_x0000_s2468" type="#_x0000_t75" style="position:absolute;left:5705;top:12785;width:237;height:368">
              <v:imagedata r:id="rId84" o:title=""/>
            </v:shape>
            <v:shape id="_x0000_s2467" type="#_x0000_t75" style="position:absolute;left:5705;top:12785;width:237;height:368">
              <v:imagedata r:id="rId84" o:title=""/>
            </v:shape>
            <v:shape id="_x0000_s2466" type="#_x0000_t75" style="position:absolute;left:5705;top:12785;width:237;height:368">
              <v:imagedata r:id="rId84" o:title=""/>
            </v:shape>
            <v:shape id="_x0000_s2465" type="#_x0000_t75" style="position:absolute;left:5705;top:12785;width:237;height:368">
              <v:imagedata r:id="rId84" o:title=""/>
            </v:shape>
            <v:shape id="_x0000_s2464" type="#_x0000_t75" style="position:absolute;left:5993;top:12905;width:499;height:202">
              <v:imagedata r:id="rId85" o:title=""/>
            </v:shape>
            <v:shape id="_x0000_s2463" type="#_x0000_t75" style="position:absolute;left:6538;top:12888;width:603;height:330">
              <v:imagedata r:id="rId86" o:title=""/>
            </v:shape>
            <v:shape id="_x0000_s2462" type="#_x0000_t75" style="position:absolute;left:6538;top:12888;width:603;height:330">
              <v:imagedata r:id="rId86" o:title=""/>
            </v:shape>
            <v:shape id="_x0000_s2461" type="#_x0000_t75" style="position:absolute;left:7184;top:12754;width:399;height:355">
              <v:imagedata r:id="rId87" o:title=""/>
            </v:shape>
            <v:shape id="_x0000_s2460" type="#_x0000_t75" style="position:absolute;left:7184;top:12754;width:399;height:355">
              <v:imagedata r:id="rId87" o:title=""/>
            </v:shape>
            <v:shape id="_x0000_s2459" type="#_x0000_t75" style="position:absolute;left:7601;top:12708;width:276;height:398">
              <v:imagedata r:id="rId88" o:title=""/>
            </v:shape>
            <v:shape id="_x0000_s2458" type="#_x0000_t75" style="position:absolute;left:7601;top:12708;width:276;height:398">
              <v:imagedata r:id="rId88" o:title=""/>
            </v:shape>
            <v:shape id="_x0000_s2457" type="#_x0000_t75" style="position:absolute;left:7941;top:12711;width:235;height:394">
              <v:imagedata r:id="rId89" o:title=""/>
            </v:shape>
            <v:shape id="_x0000_s2456" type="#_x0000_t75" style="position:absolute;left:7941;top:12711;width:235;height:394">
              <v:imagedata r:id="rId89" o:title=""/>
            </v:shape>
            <v:shape id="_x0000_s2455" type="#_x0000_t75" style="position:absolute;left:8290;top:12805;width:101;height:82">
              <v:imagedata r:id="rId90" o:title=""/>
            </v:shape>
            <v:shape id="_x0000_s2454" type="#_x0000_t75" style="position:absolute;left:8122;top:12845;width:333;height:259">
              <v:imagedata r:id="rId91" o:title=""/>
            </v:shape>
            <v:shape id="_x0000_s2453" type="#_x0000_t75" style="position:absolute;left:8340;top:12672;width:18;height:120">
              <v:imagedata r:id="rId92" o:title=""/>
            </v:shape>
            <v:shape id="_x0000_s2452" type="#_x0000_t75" style="position:absolute;left:8495;top:12812;width:45;height:265">
              <v:imagedata r:id="rId81" o:title=""/>
            </v:shape>
            <v:shape id="_x0000_s2451" type="#_x0000_t75" style="position:absolute;left:4166;top:12572;width:4384;height:714">
              <v:imagedata r:id="rId93" o:title="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No: 6 (</w:t>
      </w:r>
      <w:r w:rsidR="002E6397" w:rsidRPr="00273C48">
        <w:rPr>
          <w:spacing w:val="-2"/>
          <w:sz w:val="24"/>
          <w:szCs w:val="24"/>
        </w:rPr>
        <w:t>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1"/>
          <w:sz w:val="24"/>
          <w:szCs w:val="24"/>
        </w:rPr>
        <w:t>k</w:t>
      </w:r>
      <w:r w:rsidR="002E6397" w:rsidRPr="00273C48">
        <w:rPr>
          <w:sz w:val="24"/>
          <w:szCs w:val="24"/>
        </w:rPr>
        <w:t>s: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1) 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switchi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 f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om one p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to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no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is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3"/>
          <w:sz w:val="24"/>
          <w:szCs w:val="24"/>
        </w:rPr>
        <w:t>-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Cont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xt s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it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g   </w:t>
      </w:r>
      <w:r w:rsidRPr="00273C48">
        <w:rPr>
          <w:spacing w:val="58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s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dul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qu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ntum</w:t>
      </w:r>
      <w:proofErr w:type="gram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riod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lat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4"/>
          <w:sz w:val="24"/>
          <w:szCs w:val="24"/>
        </w:rPr>
        <w:t>c</w:t>
      </w:r>
      <w:r w:rsidRPr="00273C48">
        <w:rPr>
          <w:sz w:val="24"/>
          <w:szCs w:val="24"/>
        </w:rPr>
        <w:t>y</w:t>
      </w:r>
      <w:proofErr w:type="gramEnd"/>
    </w:p>
    <w:p w:rsidR="00AA132D" w:rsidRPr="00273C48" w:rsidRDefault="00AA132D">
      <w:pPr>
        <w:spacing w:before="2" w:line="20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 7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333333"/>
        </w:rPr>
        <w:t xml:space="preserve">                   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dir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to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proofErr w:type="gramEnd"/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 xml:space="preserve">ludes 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ssential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 xml:space="preserve">stem </w:t>
      </w:r>
      <w:r w:rsidRPr="00273C48">
        <w:rPr>
          <w:spacing w:val="2"/>
          <w:sz w:val="24"/>
          <w:szCs w:val="24"/>
        </w:rPr>
        <w:t>b</w:t>
      </w:r>
      <w:r w:rsidRPr="00273C48">
        <w:rPr>
          <w:sz w:val="24"/>
          <w:szCs w:val="24"/>
        </w:rPr>
        <w:t>oot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files including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the k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 xml:space="preserve">oot   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/dev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/etc</w:t>
      </w:r>
    </w:p>
    <w:p w:rsidR="00AA132D" w:rsidRPr="00273C48" w:rsidRDefault="00AA132D">
      <w:pPr>
        <w:spacing w:before="2" w:line="20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 8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333333"/>
        </w:rPr>
        <w:t xml:space="preserve">               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dul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lgorithm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is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sometimes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le</w:t>
      </w:r>
      <w:r w:rsidRPr="00273C48">
        <w:rPr>
          <w:sz w:val="24"/>
          <w:szCs w:val="24"/>
        </w:rPr>
        <w:t>d short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in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time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fi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st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dul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 xml:space="preserve"> a</w:t>
      </w:r>
      <w:r w:rsidRPr="00273C48">
        <w:rPr>
          <w:spacing w:val="3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hm.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Non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mp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ive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>J</w:t>
      </w:r>
      <w:r w:rsidRPr="00273C48">
        <w:rPr>
          <w:sz w:val="24"/>
          <w:szCs w:val="24"/>
        </w:rPr>
        <w:t>F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rio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y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dul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ti</w:t>
      </w:r>
      <w:r w:rsidRPr="00273C48">
        <w:rPr>
          <w:spacing w:val="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Sh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st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Job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 xml:space="preserve">irst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9" w:line="18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 9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A 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mapho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 t</w:t>
      </w:r>
      <w:r w:rsidRPr="00273C48">
        <w:rPr>
          <w:spacing w:val="3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use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u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is 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med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z w:val="24"/>
          <w:szCs w:val="24"/>
          <w:u w:val="single" w:color="333333"/>
        </w:rPr>
        <w:t xml:space="preserve">                      </w:t>
      </w:r>
      <w:r w:rsidRPr="00273C48">
        <w:rPr>
          <w:sz w:val="24"/>
          <w:szCs w:val="24"/>
        </w:rPr>
        <w:t>.</w:t>
      </w:r>
      <w:proofErr w:type="gramEnd"/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Sp</w:t>
      </w:r>
      <w:r w:rsidRPr="00273C48">
        <w:rPr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 xml:space="preserve">k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Monitor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2" w:line="20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>0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ro</w:t>
      </w:r>
      <w:r w:rsidRPr="00273C48">
        <w:rPr>
          <w:spacing w:val="-3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ound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1"/>
          <w:sz w:val="24"/>
          <w:szCs w:val="24"/>
        </w:rPr>
        <w:t xml:space="preserve"> 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 some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2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3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rist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to solve the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oblems.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Fa</w:t>
      </w:r>
      <w:r w:rsidRPr="00273C48">
        <w:rPr>
          <w:sz w:val="24"/>
          <w:szCs w:val="24"/>
        </w:rPr>
        <w:t>lse</w:t>
      </w:r>
    </w:p>
    <w:p w:rsidR="00AA132D" w:rsidRPr="00273C48" w:rsidRDefault="00AA132D">
      <w:pPr>
        <w:spacing w:before="10" w:line="1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11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--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>d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;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the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ip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is not 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qui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>to 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me the 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nd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hyperlink r:id="rId94">
        <w:r w:rsidRPr="00273C48">
          <w:rPr>
            <w:sz w:val="24"/>
            <w:szCs w:val="24"/>
          </w:rPr>
          <w:t>.</w:t>
        </w:r>
      </w:hyperlink>
    </w:p>
    <w:p w:rsidR="00AA132D" w:rsidRPr="00273C48" w:rsidRDefault="00AA132D">
      <w:pPr>
        <w:spacing w:before="7" w:line="1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>y</w:t>
      </w:r>
      <w:r w:rsidRPr="00273C48">
        <w:rPr>
          <w:sz w:val="24"/>
          <w:szCs w:val="24"/>
        </w:rPr>
        <w:t>m</w:t>
      </w:r>
      <w:r w:rsidRPr="00273C48">
        <w:rPr>
          <w:spacing w:val="3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tric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Asy</w:t>
      </w:r>
      <w:r w:rsidRPr="00273C48">
        <w:rPr>
          <w:spacing w:val="-1"/>
          <w:sz w:val="24"/>
          <w:szCs w:val="24"/>
        </w:rPr>
        <w:t>mme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ic   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oth</w:t>
      </w:r>
      <w:proofErr w:type="gram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tr</w:t>
      </w:r>
      <w:r w:rsidRPr="00273C48">
        <w:rPr>
          <w:spacing w:val="2"/>
          <w:sz w:val="24"/>
          <w:szCs w:val="24"/>
        </w:rPr>
        <w:t>i</w:t>
      </w:r>
      <w:r w:rsidRPr="00273C48">
        <w:rPr>
          <w:sz w:val="24"/>
          <w:szCs w:val="24"/>
        </w:rPr>
        <w:t xml:space="preserve">c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nd 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tric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► </w:t>
      </w:r>
      <w:proofErr w:type="gramStart"/>
      <w:r w:rsidRPr="00273C48">
        <w:rPr>
          <w:position w:val="-1"/>
          <w:sz w:val="24"/>
          <w:szCs w:val="24"/>
        </w:rPr>
        <w:t>None</w:t>
      </w:r>
      <w:proofErr w:type="gramEnd"/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of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the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position w:val="-1"/>
          <w:sz w:val="24"/>
          <w:szCs w:val="24"/>
        </w:rPr>
        <w:t>iven op</w:t>
      </w:r>
      <w:r w:rsidRPr="00273C48">
        <w:rPr>
          <w:spacing w:val="3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ions</w:t>
      </w:r>
    </w:p>
    <w:p w:rsidR="00AA132D" w:rsidRPr="00273C48" w:rsidRDefault="00AA132D">
      <w:pPr>
        <w:spacing w:before="5" w:line="16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418"/>
        <w:jc w:val="right"/>
        <w:rPr>
          <w:sz w:val="24"/>
          <w:szCs w:val="24"/>
        </w:rPr>
        <w:sectPr w:rsidR="00AA132D" w:rsidRPr="00273C48">
          <w:pgSz w:w="12240" w:h="15840"/>
          <w:pgMar w:top="1120" w:right="13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4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394" style="position:absolute;left:0;text-align:left;margin-left:0;margin-top:0;width:612pt;height:11in;z-index:-4487;mso-position-horizontal-relative:page;mso-position-vertical-relative:page" coordsize="12240,15840">
            <v:shape id="_x0000_s2449" type="#_x0000_t75" style="position:absolute;width:12242;height:15842">
              <v:imagedata r:id="rId5" o:title=""/>
            </v:shape>
            <v:shape id="_x0000_s2448" type="#_x0000_t75" style="position:absolute;left:2023;top:13560;width:7831;height:1560">
              <v:imagedata r:id="rId6" o:title=""/>
            </v:shape>
            <v:shape id="_x0000_s2447" style="position:absolute;left:725;top:905;width:10972;height:0" coordorigin="725,905" coordsize="10972,0" path="m725,905r10972,e" filled="f" strokeweight=".58pt">
              <v:path arrowok="t"/>
            </v:shape>
            <v:shape id="_x0000_s2446" style="position:absolute;left:720;top:900;width:0;height:12465" coordorigin="720,900" coordsize="0,12465" path="m720,900r,12465e" filled="f" strokeweight=".58pt">
              <v:path arrowok="t"/>
            </v:shape>
            <v:shape id="_x0000_s2445" style="position:absolute;left:725;top:13360;width:10972;height:0" coordorigin="725,13360" coordsize="10972,0" path="m725,13360r10972,e" filled="f" strokeweight=".58pt">
              <v:path arrowok="t"/>
            </v:shape>
            <v:shape id="_x0000_s2444" style="position:absolute;left:11702;top:900;width:0;height:12465" coordorigin="11702,900" coordsize="0,12465" path="m11702,900r,12465e" filled="f" strokeweight=".58pt">
              <v:path arrowok="t"/>
            </v:shape>
            <v:shape id="_x0000_s2443" type="#_x0000_t75" style="position:absolute;left:1719;top:12247;width:7992;height:400">
              <v:imagedata r:id="rId95" o:title=""/>
            </v:shape>
            <v:shape id="_x0000_s2442" type="#_x0000_t75" style="position:absolute;left:1902;top:12043;width:557;height:310">
              <v:imagedata r:id="rId96" o:title=""/>
            </v:shape>
            <v:shape id="_x0000_s2441" type="#_x0000_t75" style="position:absolute;left:2049;top:12391;width:70;height:207">
              <v:imagedata r:id="rId97" o:title=""/>
            </v:shape>
            <v:shape id="_x0000_s2440" type="#_x0000_t75" style="position:absolute;left:2523;top:11881;width:131;height:468">
              <v:imagedata r:id="rId98" o:title=""/>
            </v:shape>
            <v:shape id="_x0000_s2439" type="#_x0000_t75" style="position:absolute;left:2565;top:11971;width:199;height:115">
              <v:imagedata r:id="rId99" o:title=""/>
            </v:shape>
            <v:shape id="_x0000_s2438" type="#_x0000_t75" style="position:absolute;left:2810;top:12206;width:198;height:318">
              <v:imagedata r:id="rId100" o:title=""/>
            </v:shape>
            <v:shape id="_x0000_s2437" type="#_x0000_t75" style="position:absolute;left:2810;top:12206;width:198;height:318">
              <v:imagedata r:id="rId100" o:title=""/>
            </v:shape>
            <v:shape id="_x0000_s2436" type="#_x0000_t75" style="position:absolute;left:2810;top:12206;width:198;height:318">
              <v:imagedata r:id="rId100" o:title=""/>
            </v:shape>
            <v:shape id="_x0000_s2435" type="#_x0000_t75" style="position:absolute;left:3134;top:12123;width:322;height:227">
              <v:imagedata r:id="rId101" o:title=""/>
            </v:shape>
            <v:shape id="_x0000_s2434" type="#_x0000_t75" style="position:absolute;left:3134;top:12123;width:322;height:227">
              <v:imagedata r:id="rId101" o:title=""/>
            </v:shape>
            <v:shape id="_x0000_s2433" type="#_x0000_t75" style="position:absolute;left:3533;top:12079;width:191;height:268">
              <v:imagedata r:id="rId102" o:title=""/>
            </v:shape>
            <v:shape id="_x0000_s2432" type="#_x0000_t75" style="position:absolute;left:3748;top:12065;width:151;height:286">
              <v:imagedata r:id="rId103" o:title=""/>
            </v:shape>
            <v:shape id="_x0000_s2431" type="#_x0000_t75" style="position:absolute;left:3940;top:12056;width:164;height:285">
              <v:imagedata r:id="rId104" o:title=""/>
            </v:shape>
            <v:shape id="_x0000_s2430" type="#_x0000_t75" style="position:absolute;left:4176;top:11824;width:342;height:624">
              <v:imagedata r:id="rId105" o:title=""/>
            </v:shape>
            <v:shape id="_x0000_s2429" type="#_x0000_t75" style="position:absolute;left:4535;top:11773;width:589;height:579">
              <v:imagedata r:id="rId106" o:title=""/>
            </v:shape>
            <v:shape id="_x0000_s2428" type="#_x0000_t75" style="position:absolute;left:4892;top:12301;width:102;height:113">
              <v:imagedata r:id="rId107" o:title=""/>
            </v:shape>
            <v:shape id="_x0000_s2427" type="#_x0000_t75" style="position:absolute;left:4948;top:12136;width:52;height:100">
              <v:imagedata r:id="rId108" o:title=""/>
            </v:shape>
            <v:shape id="_x0000_s2426" type="#_x0000_t75" style="position:absolute;left:5171;top:12079;width:191;height:268">
              <v:imagedata r:id="rId102" o:title=""/>
            </v:shape>
            <v:shape id="_x0000_s2425" type="#_x0000_t75" style="position:absolute;left:5386;top:12065;width:152;height:286">
              <v:imagedata r:id="rId103" o:title=""/>
            </v:shape>
            <v:shape id="_x0000_s2424" type="#_x0000_t75" style="position:absolute;left:5592;top:11924;width:56;height:386">
              <v:imagedata r:id="rId109" o:title=""/>
            </v:shape>
            <v:shape id="_x0000_s2423" type="#_x0000_t75" style="position:absolute;left:5727;top:12043;width:557;height:310">
              <v:imagedata r:id="rId96" o:title=""/>
            </v:shape>
            <v:shape id="_x0000_s2422" type="#_x0000_t75" style="position:absolute;left:5875;top:12391;width:71;height:207">
              <v:imagedata r:id="rId97" o:title=""/>
            </v:shape>
            <v:shape id="_x0000_s2421" type="#_x0000_t75" style="position:absolute;left:6349;top:11881;width:131;height:468">
              <v:imagedata r:id="rId98" o:title=""/>
            </v:shape>
            <v:shape id="_x0000_s2420" type="#_x0000_t75" style="position:absolute;left:6391;top:11971;width:199;height:115">
              <v:imagedata r:id="rId99" o:title=""/>
            </v:shape>
            <v:shape id="_x0000_s2419" type="#_x0000_t75" style="position:absolute;left:6693;top:11924;width:56;height:386">
              <v:imagedata r:id="rId109" o:title=""/>
            </v:shape>
            <v:shape id="_x0000_s2418" type="#_x0000_t75" style="position:absolute;left:6626;top:11741;width:229;height:175">
              <v:imagedata r:id="rId110" o:title=""/>
            </v:shape>
            <v:shape id="_x0000_s2417" type="#_x0000_t75" style="position:absolute;left:6895;top:12059;width:616;height:294">
              <v:imagedata r:id="rId111" o:title=""/>
            </v:shape>
            <v:shape id="_x0000_s2416" type="#_x0000_t75" style="position:absolute;left:7676;top:12352;width:199;height:114">
              <v:imagedata r:id="rId99" o:title=""/>
            </v:shape>
            <v:shape id="_x0000_s2415" type="#_x0000_t75" style="position:absolute;left:7538;top:12024;width:290;height:325">
              <v:imagedata r:id="rId112" o:title=""/>
            </v:shape>
            <v:shape id="_x0000_s2414" type="#_x0000_t75" style="position:absolute;left:7890;top:12056;width:164;height:287">
              <v:imagedata r:id="rId104" o:title=""/>
            </v:shape>
            <v:shape id="_x0000_s2413" type="#_x0000_t75" style="position:absolute;left:8458;top:12179;width:77;height:94">
              <v:imagedata r:id="rId113" o:title=""/>
            </v:shape>
            <v:shape id="_x0000_s2412" type="#_x0000_t75" style="position:absolute;left:8117;top:11939;width:705;height:466">
              <v:imagedata r:id="rId114" o:title=""/>
            </v:shape>
            <v:shape id="_x0000_s2411" style="position:absolute;left:8117;top:12399;width:0;height:1" coordorigin="8117,12399" coordsize="0,1" path="m8117,12400r,-1l8117,12400r,xe" filled="f" stroked="f">
              <v:path arrowok="t"/>
            </v:shape>
            <v:shape id="_x0000_s2410" type="#_x0000_t75" style="position:absolute;left:8623;top:11805;width:103;height:115">
              <v:imagedata r:id="rId107" o:title=""/>
            </v:shape>
            <v:shape id="_x0000_s2409" type="#_x0000_t75" style="position:absolute;left:8862;top:12052;width:199;height:300">
              <v:imagedata r:id="rId115" o:title=""/>
            </v:shape>
            <v:shape id="_x0000_s2408" type="#_x0000_t75" style="position:absolute;left:8862;top:12052;width:199;height:300">
              <v:imagedata r:id="rId115" o:title=""/>
            </v:shape>
            <v:shape id="_x0000_s2407" type="#_x0000_t75" style="position:absolute;left:9191;top:12079;width:191;height:268">
              <v:imagedata r:id="rId102" o:title=""/>
            </v:shape>
            <v:shape id="_x0000_s2406" type="#_x0000_t75" style="position:absolute;left:9427;top:11924;width:56;height:386">
              <v:imagedata r:id="rId109" o:title=""/>
            </v:shape>
            <v:shape id="_x0000_s2405" type="#_x0000_t75" style="position:absolute;left:9536;top:12029;width:298;height:320">
              <v:imagedata r:id="rId116" o:title=""/>
            </v:shape>
            <v:shape id="_x0000_s2404" type="#_x0000_t75" style="position:absolute;left:9768;top:11934;width:103;height:111">
              <v:imagedata r:id="rId117" o:title=""/>
            </v:shape>
            <v:shape id="_x0000_s2403" type="#_x0000_t75" style="position:absolute;left:10044;top:12308;width:197;height:116">
              <v:imagedata r:id="rId118" o:title=""/>
            </v:shape>
            <v:shape id="_x0000_s2402" type="#_x0000_t75" style="position:absolute;left:9918;top:11874;width:314;height:479">
              <v:imagedata r:id="rId119" o:title=""/>
            </v:shape>
            <v:shape id="_x0000_s2401" type="#_x0000_t75" style="position:absolute;left:10318;top:11924;width:56;height:386">
              <v:imagedata r:id="rId109" o:title=""/>
            </v:shape>
            <v:shape id="_x0000_s2400" type="#_x0000_t75" style="position:absolute;left:1892;top:11763;width:4708;height:844">
              <v:imagedata r:id="rId120" o:title=""/>
            </v:shape>
            <v:shape id="_x0000_s2399" style="position:absolute;left:6626;top:11739;width:229;height:176" coordorigin="6626,11739" coordsize="229,176" path="m6855,11747r-7,20l6839,11786r-10,18l6818,11821r-12,15l6793,11851r-13,11l6761,11874r-18,8l6725,11884r-9,l6707,11882r-8,-4l6697,11878r-2,-2l6691,11872r-4,-3l6684,11867r-2,l6680,11867r-1,l6677,11869r-12,10l6651,11893r-14,20l6635,11915r-3,l6627,11915r-1,-2l6626,11908r1,-8l6638,11878r10,-20l6660,11840r11,-16l6683,11810r12,-13l6706,11788r3,-4l6712,11783r4,l6720,11783r4,2l6730,11789r6,4l6740,11795r2,1l6751,11800r9,1l6769,11801r21,-3l6808,11789r8,-7l6826,11769r13,-16l6849,11742r4,-3l6855,11741r,6xe" filled="f" strokeweight="1pt">
              <v:path arrowok="t"/>
            </v:shape>
            <v:shape id="_x0000_s2398" style="position:absolute;left:6693;top:11924;width:56;height:386" coordorigin="6693,11924" coordsize="56,386" path="m6749,11929r-2,17l6744,11968r-1,19l6742,12005r-1,20l6741,12047r-1,23l6740,12097r,23l6740,12140r,17l6739,12170r-1,19l6735,12208r-3,19l6727,12247r-6,19l6714,12287r-4,11l6707,12306r-3,4l6702,12310r-2,l6699,12310r-2,-2l6694,12306r-1,-4l6694,12294r2,-10l6698,12269r2,-19l6701,12226r2,-28l6703,12188r-1,-19l6701,12151r-1,-20l6699,12112r,-21l6699,12070r,-21l6699,12033r5,-15l6709,12000r7,-18l6723,11962r9,-21l6738,11927r4,-3l6746,11925r3,4xe" filled="f" strokeweight="1pt">
              <v:path arrowok="t"/>
            </v:shape>
            <v:shape id="_x0000_s2397" type="#_x0000_t75" style="position:absolute;left:6885;top:11628;width:3499;height:848">
              <v:imagedata r:id="rId121" o:title=""/>
            </v:shape>
            <v:shape id="_x0000_s2396" style="position:absolute;left:4191;top:3302;width:1440;height:0" coordorigin="4191,3302" coordsize="1440,0" path="m4191,3302r1440,e" filled="f" strokecolor="#333" strokeweight=".48pt">
              <v:path arrowok="t"/>
            </v:shape>
            <v:shape id="_x0000_s2395" style="position:absolute;left:5634;top:3302;width:360;height:0" coordorigin="5634,3302" coordsize="360,0" path="m5634,3302r360,e" filled="f" strokecolor="#333" strokeweight=".48pt">
              <v:path arrowok="t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No: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pacing w:val="1"/>
          <w:sz w:val="24"/>
          <w:szCs w:val="24"/>
        </w:rPr>
        <w:t>1</w:t>
      </w:r>
      <w:r w:rsidR="002E6397" w:rsidRPr="00273C48">
        <w:rPr>
          <w:sz w:val="24"/>
          <w:szCs w:val="24"/>
        </w:rPr>
        <w:t>2 (</w:t>
      </w:r>
      <w:r w:rsidR="002E6397" w:rsidRPr="00273C48">
        <w:rPr>
          <w:spacing w:val="-2"/>
          <w:sz w:val="24"/>
          <w:szCs w:val="24"/>
        </w:rPr>
        <w:t>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3"/>
          <w:sz w:val="24"/>
          <w:szCs w:val="24"/>
        </w:rPr>
        <w:t>k</w:t>
      </w:r>
      <w:r w:rsidR="002E6397" w:rsidRPr="00273C48">
        <w:rPr>
          <w:sz w:val="24"/>
          <w:szCs w:val="24"/>
        </w:rPr>
        <w:t>s: 1)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The</w:t>
      </w:r>
      <w:r w:rsidRPr="00273C48">
        <w:rPr>
          <w:spacing w:val="-1"/>
          <w:position w:val="-1"/>
          <w:sz w:val="24"/>
          <w:szCs w:val="24"/>
        </w:rPr>
        <w:t xml:space="preserve"> e</w:t>
      </w:r>
      <w:r w:rsidRPr="00273C48">
        <w:rPr>
          <w:spacing w:val="2"/>
          <w:position w:val="-1"/>
          <w:sz w:val="24"/>
          <w:szCs w:val="24"/>
        </w:rPr>
        <w:t>x</w:t>
      </w:r>
      <w:r w:rsidRPr="00273C48">
        <w:rPr>
          <w:spacing w:val="-1"/>
          <w:position w:val="-1"/>
          <w:sz w:val="24"/>
          <w:szCs w:val="24"/>
        </w:rPr>
        <w:t>ec</w:t>
      </w:r>
      <w:r w:rsidRPr="00273C48">
        <w:rPr>
          <w:position w:val="-1"/>
          <w:sz w:val="24"/>
          <w:szCs w:val="24"/>
        </w:rPr>
        <w:t>ut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on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of</w:t>
      </w:r>
      <w:r w:rsidRPr="00273C48">
        <w:rPr>
          <w:spacing w:val="-1"/>
          <w:position w:val="-1"/>
          <w:sz w:val="24"/>
          <w:szCs w:val="24"/>
        </w:rPr>
        <w:t xml:space="preserve"> c</w:t>
      </w:r>
      <w:r w:rsidRPr="00273C48">
        <w:rPr>
          <w:position w:val="-1"/>
          <w:sz w:val="24"/>
          <w:szCs w:val="24"/>
        </w:rPr>
        <w:t>ritic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3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s</w:t>
      </w:r>
      <w:r w:rsidRPr="00273C48">
        <w:rPr>
          <w:spacing w:val="-1"/>
          <w:position w:val="-1"/>
          <w:sz w:val="24"/>
          <w:szCs w:val="24"/>
        </w:rPr>
        <w:t>ec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ons must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NOT be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mu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u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3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>y</w:t>
      </w:r>
      <w:r w:rsidRPr="00273C48">
        <w:rPr>
          <w:spacing w:val="-4"/>
          <w:position w:val="-1"/>
          <w:sz w:val="24"/>
          <w:szCs w:val="24"/>
        </w:rPr>
        <w:t xml:space="preserve"> 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spacing w:val="2"/>
          <w:position w:val="-1"/>
          <w:sz w:val="24"/>
          <w:szCs w:val="24"/>
        </w:rPr>
        <w:t>x</w:t>
      </w:r>
      <w:r w:rsidRPr="00273C48">
        <w:rPr>
          <w:spacing w:val="-1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lus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ve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T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ue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 xml:space="preserve">alse   </w:t>
      </w:r>
    </w:p>
    <w:p w:rsidR="00AA132D" w:rsidRPr="00273C48" w:rsidRDefault="00AA132D">
      <w:pPr>
        <w:spacing w:before="7" w:line="1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>3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A p</w:t>
      </w:r>
      <w:r w:rsidRPr="00273C48">
        <w:rPr>
          <w:spacing w:val="-1"/>
          <w:position w:val="-1"/>
          <w:sz w:val="24"/>
          <w:szCs w:val="24"/>
        </w:rPr>
        <w:t>r</w:t>
      </w:r>
      <w:r w:rsidRPr="00273C48">
        <w:rPr>
          <w:spacing w:val="2"/>
          <w:position w:val="-1"/>
          <w:sz w:val="24"/>
          <w:szCs w:val="24"/>
        </w:rPr>
        <w:t>o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position w:val="-1"/>
          <w:sz w:val="24"/>
          <w:szCs w:val="24"/>
        </w:rPr>
        <w:t>r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m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 xml:space="preserve">in 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spacing w:val="2"/>
          <w:position w:val="-1"/>
          <w:sz w:val="24"/>
          <w:szCs w:val="24"/>
        </w:rPr>
        <w:t>x</w:t>
      </w:r>
      <w:r w:rsidRPr="00273C48">
        <w:rPr>
          <w:spacing w:val="-1"/>
          <w:position w:val="-1"/>
          <w:sz w:val="24"/>
          <w:szCs w:val="24"/>
        </w:rPr>
        <w:t>ec</w:t>
      </w:r>
      <w:r w:rsidRPr="00273C48">
        <w:rPr>
          <w:position w:val="-1"/>
          <w:sz w:val="24"/>
          <w:szCs w:val="24"/>
        </w:rPr>
        <w:t>ut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 xml:space="preserve">on is </w:t>
      </w:r>
      <w:r w:rsidRPr="00273C48">
        <w:rPr>
          <w:spacing w:val="-1"/>
          <w:position w:val="-1"/>
          <w:sz w:val="24"/>
          <w:szCs w:val="24"/>
        </w:rPr>
        <w:t>ca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 xml:space="preserve">d a                              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tw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Comp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ler</w:t>
      </w:r>
    </w:p>
    <w:p w:rsidR="00AA132D" w:rsidRPr="00273C48" w:rsidRDefault="00AA132D">
      <w:pPr>
        <w:spacing w:before="9" w:line="1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>4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oblem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 xml:space="preserve">n be solved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owing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pt</w:t>
      </w:r>
    </w:p>
    <w:p w:rsidR="00AA132D" w:rsidRPr="00273C48" w:rsidRDefault="00AA132D">
      <w:pPr>
        <w:spacing w:before="4" w:line="1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tw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solu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>ased so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 xml:space="preserve">tion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Op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b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solu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rd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b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solu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ion</w:t>
      </w:r>
    </w:p>
    <w:p w:rsidR="00AA132D" w:rsidRPr="00273C48" w:rsidRDefault="00AA132D">
      <w:pPr>
        <w:spacing w:before="2"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>5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bot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l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 in the l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ppr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ac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6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i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</w:p>
    <w:p w:rsidR="00AA132D" w:rsidRPr="00273C48" w:rsidRDefault="00AA132D">
      <w:pPr>
        <w:spacing w:before="5" w:line="1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Us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in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Hard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e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K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None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iven op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ions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>6 (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s: 1)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manu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2"/>
          <w:sz w:val="24"/>
          <w:szCs w:val="24"/>
        </w:rPr>
        <w:t>b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d in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L</w:t>
      </w:r>
      <w:r w:rsidRPr="00273C48">
        <w:rPr>
          <w:sz w:val="24"/>
          <w:szCs w:val="24"/>
        </w:rPr>
        <w:t>inux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using </w:t>
      </w:r>
      <w:r w:rsidRPr="00273C48">
        <w:rPr>
          <w:sz w:val="24"/>
          <w:szCs w:val="24"/>
          <w:u w:val="single" w:color="333333"/>
        </w:rPr>
        <w:t xml:space="preserve">        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an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sc</w:t>
      </w:r>
      <w:proofErr w:type="spellEnd"/>
      <w:proofErr w:type="gramEnd"/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► </w:t>
      </w:r>
      <w:proofErr w:type="gramStart"/>
      <w:r w:rsidRPr="00273C48">
        <w:rPr>
          <w:position w:val="-1"/>
          <w:sz w:val="24"/>
          <w:szCs w:val="24"/>
        </w:rPr>
        <w:t>h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lp</w:t>
      </w:r>
      <w:proofErr w:type="gramEnd"/>
    </w:p>
    <w:p w:rsidR="00AA132D" w:rsidRPr="00273C48" w:rsidRDefault="00AA132D">
      <w:pPr>
        <w:spacing w:before="2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2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5</w:t>
      </w:r>
    </w:p>
    <w:p w:rsidR="00AA132D" w:rsidRPr="00273C48" w:rsidRDefault="00190600">
      <w:pPr>
        <w:spacing w:before="69" w:line="320" w:lineRule="exact"/>
        <w:ind w:left="3610" w:right="3389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332" style="position:absolute;left:0;text-align:left;margin-left:0;margin-top:0;width:612pt;height:11in;z-index:-4486;mso-position-horizontal-relative:page;mso-position-vertical-relative:page" coordsize="12240,15840">
            <v:shape id="_x0000_s2393" type="#_x0000_t75" style="position:absolute;width:12242;height:15842">
              <v:imagedata r:id="rId5" o:title=""/>
            </v:shape>
            <v:shape id="_x0000_s2392" type="#_x0000_t75" style="position:absolute;left:2023;top:13560;width:7831;height:1560">
              <v:imagedata r:id="rId6" o:title=""/>
            </v:shape>
            <v:shape id="_x0000_s2391" style="position:absolute;left:725;top:905;width:10972;height:0" coordorigin="725,905" coordsize="10972,0" path="m725,905r10972,e" filled="f" strokeweight=".58pt">
              <v:path arrowok="t"/>
            </v:shape>
            <v:shape id="_x0000_s2390" style="position:absolute;left:720;top:900;width:0;height:12528" coordorigin="720,900" coordsize="0,12528" path="m720,900r,12528e" filled="f" strokeweight=".58pt">
              <v:path arrowok="t"/>
            </v:shape>
            <v:shape id="_x0000_s2389" style="position:absolute;left:725;top:13423;width:10972;height:0" coordorigin="725,13423" coordsize="10972,0" path="m725,13423r10972,e" filled="f" strokeweight=".58pt">
              <v:path arrowok="t"/>
            </v:shape>
            <v:shape id="_x0000_s2388" style="position:absolute;left:11702;top:900;width:0;height:12528" coordorigin="11702,900" coordsize="0,12528" path="m11702,900r,12528e" filled="f" strokeweight=".58pt">
              <v:path arrowok="t"/>
            </v:shape>
            <v:shape id="_x0000_s2387" type="#_x0000_t75" style="position:absolute;left:1419;top:13063;width:8350;height:361">
              <v:imagedata r:id="rId122" o:title=""/>
            </v:shape>
            <v:shape id="_x0000_s2386" type="#_x0000_t75" style="position:absolute;left:1582;top:12817;width:319;height:367">
              <v:imagedata r:id="rId123" o:title=""/>
            </v:shape>
            <v:shape id="_x0000_s2385" type="#_x0000_t75" style="position:absolute;left:1582;top:12817;width:319;height:367">
              <v:imagedata r:id="rId123" o:title=""/>
            </v:shape>
            <v:shape id="_x0000_s2384" type="#_x0000_t75" style="position:absolute;left:1582;top:12817;width:319;height:367">
              <v:imagedata r:id="rId123" o:title=""/>
            </v:shape>
            <v:shape id="_x0000_s2383" type="#_x0000_t75" style="position:absolute;left:1951;top:12948;width:312;height:237">
              <v:imagedata r:id="rId124" o:title=""/>
            </v:shape>
            <v:shape id="_x0000_s2382" type="#_x0000_t75" style="position:absolute;left:1951;top:12948;width:312;height:237">
              <v:imagedata r:id="rId124" o:title=""/>
            </v:shape>
            <v:shape id="_x0000_s2381" type="#_x0000_t75" style="position:absolute;left:2679;top:12973;width:200;height:283">
              <v:imagedata r:id="rId125" o:title=""/>
            </v:shape>
            <v:shape id="_x0000_s2380" type="#_x0000_t75" style="position:absolute;left:2679;top:12973;width:200;height:283">
              <v:imagedata r:id="rId125" o:title=""/>
            </v:shape>
            <v:shape id="_x0000_s2379" type="#_x0000_t75" style="position:absolute;left:3162;top:12795;width:88;height:85">
              <v:imagedata r:id="rId126" o:title=""/>
            </v:shape>
            <v:shape id="_x0000_s2378" type="#_x0000_t75" style="position:absolute;left:3044;top:12808;width:325;height:375">
              <v:imagedata r:id="rId123" o:title=""/>
            </v:shape>
            <v:shape id="_x0000_s2377" type="#_x0000_t75" style="position:absolute;left:3113;top:12881;width:179;height:95">
              <v:imagedata r:id="rId127" o:title=""/>
            </v:shape>
            <v:shape id="_x0000_s2376" type="#_x0000_t75" style="position:absolute;left:3198;top:13170;width:179;height:92">
              <v:imagedata r:id="rId128" o:title=""/>
            </v:shape>
            <v:shape id="_x0000_s2375" type="#_x0000_t75" style="position:absolute;left:3418;top:12925;width:302;height:436">
              <v:imagedata r:id="rId129" o:title=""/>
            </v:shape>
            <v:shape id="_x0000_s2374" type="#_x0000_t75" style="position:absolute;left:3418;top:12925;width:302;height:436">
              <v:imagedata r:id="rId129" o:title=""/>
            </v:shape>
            <v:shape id="_x0000_s2373" type="#_x0000_t75" style="position:absolute;left:3418;top:12925;width:302;height:436">
              <v:imagedata r:id="rId129" o:title=""/>
            </v:shape>
            <v:shape id="_x0000_s2372" type="#_x0000_t75" style="position:absolute;left:3764;top:12952;width:556;height:231">
              <v:imagedata r:id="rId130" o:title=""/>
            </v:shape>
            <v:shape id="_x0000_s2371" type="#_x0000_t75" style="position:absolute;left:4371;top:12865;width:313;height:391">
              <v:imagedata r:id="rId131" o:title=""/>
            </v:shape>
            <v:shape id="_x0000_s2370" type="#_x0000_t75" style="position:absolute;left:4829;top:13162;width:178;height:94">
              <v:imagedata r:id="rId132" o:title=""/>
            </v:shape>
            <v:shape id="_x0000_s2369" type="#_x0000_t75" style="position:absolute;left:4719;top:12898;width:318;height:285">
              <v:imagedata r:id="rId133" o:title=""/>
            </v:shape>
            <v:shape id="_x0000_s2368" type="#_x0000_t75" style="position:absolute;left:4955;top:12776;width:93;height:90">
              <v:imagedata r:id="rId134" o:title=""/>
            </v:shape>
            <v:shape id="_x0000_s2367" type="#_x0000_t75" style="position:absolute;left:5201;top:12795;width:88;height:85">
              <v:imagedata r:id="rId126" o:title=""/>
            </v:shape>
            <v:shape id="_x0000_s2366" type="#_x0000_t75" style="position:absolute;left:5083;top:12808;width:325;height:375">
              <v:imagedata r:id="rId123" o:title=""/>
            </v:shape>
            <v:shape id="_x0000_s2365" type="#_x0000_t75" style="position:absolute;left:5152;top:12881;width:179;height:95">
              <v:imagedata r:id="rId128" o:title=""/>
            </v:shape>
            <v:shape id="_x0000_s2364" type="#_x0000_t75" style="position:absolute;left:5237;top:13170;width:179;height:92">
              <v:imagedata r:id="rId128" o:title=""/>
            </v:shape>
            <v:shape id="_x0000_s2363" type="#_x0000_t75" style="position:absolute;left:5456;top:12925;width:302;height:436">
              <v:imagedata r:id="rId129" o:title=""/>
            </v:shape>
            <v:shape id="_x0000_s2362" type="#_x0000_t75" style="position:absolute;left:5456;top:12925;width:302;height:436">
              <v:imagedata r:id="rId129" o:title=""/>
            </v:shape>
            <v:shape id="_x0000_s2361" type="#_x0000_t75" style="position:absolute;left:5456;top:12925;width:302;height:436">
              <v:imagedata r:id="rId129" o:title=""/>
            </v:shape>
            <v:shape id="_x0000_s2360" type="#_x0000_t75" style="position:absolute;left:5785;top:12680;width:497;height:535">
              <v:imagedata r:id="rId135" o:title=""/>
            </v:shape>
            <v:shape id="_x0000_s2359" type="#_x0000_t75" style="position:absolute;left:6223;top:12939;width:503;height:244">
              <v:imagedata r:id="rId136" o:title=""/>
            </v:shape>
            <v:shape id="_x0000_s2358" type="#_x0000_t75" style="position:absolute;left:6355;top:13213;width:64;height:163">
              <v:imagedata r:id="rId137" o:title=""/>
            </v:shape>
            <v:shape id="_x0000_s2357" type="#_x0000_t75" style="position:absolute;left:6756;top:12840;width:179;height:338">
              <v:imagedata r:id="rId138" o:title=""/>
            </v:shape>
            <v:shape id="_x0000_s2356" type="#_x0000_t75" style="position:absolute;left:6756;top:12840;width:179;height:338">
              <v:imagedata r:id="rId138" o:title=""/>
            </v:shape>
            <v:shape id="_x0000_s2355" type="#_x0000_t75" style="position:absolute;left:6974;top:12846;width:50;height:303">
              <v:imagedata r:id="rId139" o:title=""/>
            </v:shape>
            <v:shape id="_x0000_s2354" type="#_x0000_t75" style="position:absolute;left:7076;top:12967;width:172;height:211">
              <v:imagedata r:id="rId140" o:title=""/>
            </v:shape>
            <v:shape id="_x0000_s2353" type="#_x0000_t75" style="position:absolute;left:7309;top:12697;width:461;height:561">
              <v:imagedata r:id="rId141" o:title=""/>
            </v:shape>
            <v:shape id="_x0000_s2352" type="#_x0000_t75" style="position:absolute;left:7609;top:13002;width:180;height:97">
              <v:imagedata r:id="rId128" o:title=""/>
            </v:shape>
            <v:shape id="_x0000_s2351" type="#_x0000_t75" style="position:absolute;left:7562;top:13130;width:64;height:142">
              <v:imagedata r:id="rId142" o:title=""/>
            </v:shape>
            <v:shape id="_x0000_s2350" type="#_x0000_t75" style="position:absolute;left:7852;top:12730;width:262;height:451">
              <v:imagedata r:id="rId143" o:title=""/>
            </v:shape>
            <v:shape id="_x0000_s2349" type="#_x0000_t75" style="position:absolute;left:7852;top:12730;width:262;height:451">
              <v:imagedata r:id="rId143" o:title=""/>
            </v:shape>
            <v:shape id="_x0000_s2348" type="#_x0000_t75" style="position:absolute;left:8225;top:13278;width:91;height:89">
              <v:imagedata r:id="rId126" o:title=""/>
            </v:shape>
            <v:shape id="_x0000_s2347" type="#_x0000_t75" style="position:absolute;left:8077;top:12718;width:272;height:542">
              <v:imagedata r:id="rId144" o:title=""/>
            </v:shape>
            <v:shape id="_x0000_s2346" type="#_x0000_t75" style="position:absolute;left:8377;top:13204;width:180;height:96">
              <v:imagedata r:id="rId132" o:title=""/>
            </v:shape>
            <v:shape id="_x0000_s2345" type="#_x0000_t75" style="position:absolute;left:8400;top:12809;width:342;height:371">
              <v:imagedata r:id="rId145" o:title=""/>
            </v:shape>
            <v:shape id="_x0000_s2344" style="position:absolute;left:8743;top:12975;width:0;height:1" coordorigin="8743,12975" coordsize="0,1" path="m8743,12975r,1l8743,12975xe" filled="f" stroked="f">
              <v:path arrowok="t"/>
            </v:shape>
            <v:shape id="_x0000_s2343" type="#_x0000_t75" style="position:absolute;left:8817;top:12730;width:262;height:451">
              <v:imagedata r:id="rId146" o:title=""/>
            </v:shape>
            <v:shape id="_x0000_s2342" type="#_x0000_t75" style="position:absolute;left:8817;top:12730;width:262;height:451">
              <v:imagedata r:id="rId146" o:title=""/>
            </v:shape>
            <v:shape id="_x0000_s2341" type="#_x0000_t75" style="position:absolute;left:9055;top:12751;width:498;height:511">
              <v:imagedata r:id="rId147" o:title=""/>
            </v:shape>
            <v:shape id="_x0000_s2340" type="#_x0000_t75" style="position:absolute;left:9360;top:13056;width:177;height:101">
              <v:imagedata r:id="rId132" o:title=""/>
            </v:shape>
            <v:shape id="_x0000_s2339" type="#_x0000_t75" style="position:absolute;left:9627;top:12591;width:428;height:669">
              <v:imagedata r:id="rId148" o:title=""/>
            </v:shape>
            <v:shape id="_x0000_s2338" type="#_x0000_t75" style="position:absolute;left:9846;top:12536;width:197;height:136">
              <v:imagedata r:id="rId149" o:title=""/>
            </v:shape>
            <v:shape id="_x0000_s2337" type="#_x0000_t75" style="position:absolute;left:9977;top:12854;width:303;height:326">
              <v:imagedata r:id="rId150" o:title=""/>
            </v:shape>
            <v:shape id="_x0000_s2336" type="#_x0000_t75" style="position:absolute;left:9977;top:12854;width:303;height:326">
              <v:imagedata r:id="rId150" o:title=""/>
            </v:shape>
            <v:shape id="_x0000_s2335" type="#_x0000_t75" style="position:absolute;left:10304;top:12840;width:179;height:338">
              <v:imagedata r:id="rId138" o:title=""/>
            </v:shape>
            <v:shape id="_x0000_s2334" type="#_x0000_t75" style="position:absolute;left:10304;top:12840;width:179;height:338">
              <v:imagedata r:id="rId138" o:title=""/>
            </v:shape>
            <v:shape id="_x0000_s2333" type="#_x0000_t75" style="position:absolute;left:1572;top:12526;width:8921;height:860">
              <v:imagedata r:id="rId151" o:title=""/>
            </v:shape>
            <w10:wrap anchorx="page" anchory="page"/>
          </v:group>
        </w:pict>
      </w:r>
      <w:proofErr w:type="gramStart"/>
      <w:r w:rsidR="002E6397" w:rsidRPr="00273C48">
        <w:rPr>
          <w:spacing w:val="-1"/>
          <w:sz w:val="24"/>
          <w:szCs w:val="24"/>
        </w:rPr>
        <w:t>M</w:t>
      </w:r>
      <w:r w:rsidR="002E6397" w:rsidRPr="00273C48">
        <w:rPr>
          <w:spacing w:val="1"/>
          <w:sz w:val="24"/>
          <w:szCs w:val="24"/>
        </w:rPr>
        <w:t>I</w:t>
      </w:r>
      <w:r w:rsidR="002E6397" w:rsidRPr="00273C48">
        <w:rPr>
          <w:spacing w:val="-1"/>
          <w:sz w:val="24"/>
          <w:szCs w:val="24"/>
        </w:rPr>
        <w:t>D</w:t>
      </w:r>
      <w:r w:rsidR="002E6397" w:rsidRPr="00273C48">
        <w:rPr>
          <w:sz w:val="24"/>
          <w:szCs w:val="24"/>
        </w:rPr>
        <w:t>TE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z w:val="24"/>
          <w:szCs w:val="24"/>
        </w:rPr>
        <w:t xml:space="preserve">M </w:t>
      </w:r>
      <w:r w:rsidR="002E6397" w:rsidRPr="00273C48">
        <w:rPr>
          <w:spacing w:val="6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X</w:t>
      </w:r>
      <w:r w:rsidR="002E6397" w:rsidRPr="00273C48">
        <w:rPr>
          <w:spacing w:val="1"/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M</w:t>
      </w:r>
      <w:r w:rsidR="002E6397" w:rsidRPr="00273C48">
        <w:rPr>
          <w:spacing w:val="1"/>
          <w:sz w:val="24"/>
          <w:szCs w:val="24"/>
        </w:rPr>
        <w:t>I</w:t>
      </w:r>
      <w:r w:rsidR="002E6397" w:rsidRPr="00273C48">
        <w:rPr>
          <w:spacing w:val="-1"/>
          <w:sz w:val="24"/>
          <w:szCs w:val="24"/>
        </w:rPr>
        <w:t>NA</w:t>
      </w:r>
      <w:r w:rsidR="002E6397" w:rsidRPr="00273C48">
        <w:rPr>
          <w:sz w:val="24"/>
          <w:szCs w:val="24"/>
        </w:rPr>
        <w:t>T</w:t>
      </w:r>
      <w:r w:rsidR="002E6397" w:rsidRPr="00273C48">
        <w:rPr>
          <w:spacing w:val="1"/>
          <w:sz w:val="24"/>
          <w:szCs w:val="24"/>
        </w:rPr>
        <w:t>I</w:t>
      </w:r>
      <w:r w:rsidR="002E6397" w:rsidRPr="00273C48">
        <w:rPr>
          <w:sz w:val="24"/>
          <w:szCs w:val="24"/>
        </w:rPr>
        <w:t>ON</w:t>
      </w:r>
      <w:proofErr w:type="gramEnd"/>
      <w:r w:rsidR="002E6397" w:rsidRPr="00273C48">
        <w:rPr>
          <w:sz w:val="24"/>
          <w:szCs w:val="24"/>
        </w:rPr>
        <w:t xml:space="preserve"> Spr</w:t>
      </w:r>
      <w:r w:rsidR="002E6397" w:rsidRPr="00273C48">
        <w:rPr>
          <w:spacing w:val="1"/>
          <w:sz w:val="24"/>
          <w:szCs w:val="24"/>
        </w:rPr>
        <w:t>i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z w:val="24"/>
          <w:szCs w:val="24"/>
        </w:rPr>
        <w:t>g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2</w:t>
      </w:r>
      <w:r w:rsidR="002E6397" w:rsidRPr="00273C48">
        <w:rPr>
          <w:spacing w:val="-1"/>
          <w:sz w:val="24"/>
          <w:szCs w:val="24"/>
        </w:rPr>
        <w:t>0</w:t>
      </w:r>
      <w:r w:rsidR="002E6397" w:rsidRPr="00273C48">
        <w:rPr>
          <w:spacing w:val="1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</w:p>
    <w:p w:rsidR="00AA132D" w:rsidRPr="00273C48" w:rsidRDefault="002E6397">
      <w:pPr>
        <w:spacing w:line="300" w:lineRule="exact"/>
        <w:ind w:left="3867" w:right="3642"/>
        <w:jc w:val="center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6</w:t>
      </w:r>
      <w:r w:rsidRPr="00273C48">
        <w:rPr>
          <w:spacing w:val="-1"/>
          <w:sz w:val="24"/>
          <w:szCs w:val="24"/>
        </w:rPr>
        <w:t>0</w:t>
      </w:r>
      <w:r w:rsidRPr="00273C48">
        <w:rPr>
          <w:sz w:val="24"/>
          <w:szCs w:val="24"/>
        </w:rPr>
        <w:t>4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- Ope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System</w:t>
      </w:r>
    </w:p>
    <w:p w:rsidR="00AA132D" w:rsidRPr="00273C48" w:rsidRDefault="00AA132D">
      <w:pPr>
        <w:spacing w:before="6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rd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ni</w:t>
      </w:r>
      <w:r w:rsidRPr="00273C48">
        <w:rPr>
          <w:spacing w:val="3"/>
          <w:sz w:val="24"/>
          <w:szCs w:val="24"/>
        </w:rPr>
        <w:t>s</w:t>
      </w:r>
      <w:r w:rsidRPr="00273C48">
        <w:rPr>
          <w:sz w:val="24"/>
          <w:szCs w:val="24"/>
        </w:rPr>
        <w:t xml:space="preserve">m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 en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bles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v</w:t>
      </w:r>
      <w:r w:rsidRPr="00273C48">
        <w:rPr>
          <w:spacing w:val="3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o not</w:t>
      </w:r>
      <w:r w:rsidRPr="00273C48">
        <w:rPr>
          <w:spacing w:val="1"/>
          <w:sz w:val="24"/>
          <w:szCs w:val="24"/>
        </w:rPr>
        <w:t>if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U is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6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--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rr</w:t>
      </w:r>
      <w:r w:rsidRPr="00273C48">
        <w:rPr>
          <w:spacing w:val="1"/>
          <w:sz w:val="24"/>
          <w:szCs w:val="24"/>
        </w:rPr>
        <w:t>up</w:t>
      </w:r>
      <w:r w:rsidRPr="00273C48">
        <w:rPr>
          <w:sz w:val="24"/>
          <w:szCs w:val="24"/>
        </w:rPr>
        <w:t xml:space="preserve">t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T</w:t>
      </w:r>
      <w:r w:rsidRPr="00273C48">
        <w:rPr>
          <w:spacing w:val="-1"/>
          <w:sz w:val="24"/>
          <w:szCs w:val="24"/>
        </w:rPr>
        <w:t>ra</w:t>
      </w:r>
      <w:r w:rsidRPr="00273C48">
        <w:rPr>
          <w:sz w:val="24"/>
          <w:szCs w:val="24"/>
        </w:rPr>
        <w:t>p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ro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2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You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n displ</w:t>
      </w:r>
      <w:r w:rsidRPr="00273C48">
        <w:rPr>
          <w:spacing w:val="4"/>
          <w:sz w:val="24"/>
          <w:szCs w:val="24"/>
        </w:rPr>
        <w:t>a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on</w:t>
      </w:r>
      <w:r w:rsidRPr="00273C48">
        <w:rPr>
          <w:spacing w:val="3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nts (n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mes 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files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dir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tori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s) 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f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to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in U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X</w:t>
      </w:r>
      <w:r w:rsidRPr="00273C48">
        <w:rPr>
          <w:spacing w:val="2"/>
          <w:sz w:val="24"/>
          <w:szCs w:val="24"/>
        </w:rPr>
        <w:t>/</w:t>
      </w:r>
      <w:r w:rsidRPr="00273C48">
        <w:rPr>
          <w:spacing w:val="-5"/>
          <w:sz w:val="24"/>
          <w:szCs w:val="24"/>
        </w:rPr>
        <w:t>L</w:t>
      </w:r>
      <w:r w:rsidRPr="00273C48">
        <w:rPr>
          <w:sz w:val="24"/>
          <w:szCs w:val="24"/>
        </w:rPr>
        <w:t>inux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>dir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to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stru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tu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with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 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 xml:space="preserve">-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z w:val="24"/>
          <w:szCs w:val="24"/>
        </w:rPr>
        <w:t>ll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s</w:t>
      </w:r>
      <w:proofErr w:type="gramEnd"/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z w:val="24"/>
          <w:szCs w:val="24"/>
        </w:rPr>
        <w:t>ls</w:t>
      </w:r>
      <w:proofErr w:type="spellEnd"/>
      <w:proofErr w:type="gramEnd"/>
      <w:r w:rsidRPr="00273C48">
        <w:rPr>
          <w:sz w:val="24"/>
          <w:szCs w:val="24"/>
        </w:rPr>
        <w:t xml:space="preserve">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none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the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iven opt</w:t>
      </w:r>
      <w:r w:rsidRPr="00273C48">
        <w:rPr>
          <w:spacing w:val="3"/>
          <w:sz w:val="24"/>
          <w:szCs w:val="24"/>
        </w:rPr>
        <w:t>i</w:t>
      </w:r>
      <w:r w:rsidRPr="00273C48">
        <w:rPr>
          <w:sz w:val="24"/>
          <w:szCs w:val="24"/>
        </w:rPr>
        <w:t>ons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3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 xml:space="preserve">stem 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suspends the 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fo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k</w:t>
      </w:r>
      <w:proofErr w:type="gramEnd"/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ait</w:t>
      </w:r>
      <w:proofErr w:type="gramEnd"/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x</w:t>
      </w:r>
      <w:r w:rsidRPr="00273C48">
        <w:rPr>
          <w:sz w:val="24"/>
          <w:szCs w:val="24"/>
        </w:rPr>
        <w:t>it</w:t>
      </w:r>
      <w:proofErr w:type="gramEnd"/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4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--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>d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, the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rec</w:t>
      </w:r>
      <w:r w:rsidRPr="00273C48">
        <w:rPr>
          <w:sz w:val="24"/>
          <w:szCs w:val="24"/>
        </w:rPr>
        <w:t>ip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nt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not 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qui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to name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the 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nd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>y</w:t>
      </w:r>
      <w:r w:rsidRPr="00273C48">
        <w:rPr>
          <w:sz w:val="24"/>
          <w:szCs w:val="24"/>
        </w:rPr>
        <w:t>m</w:t>
      </w:r>
      <w:r w:rsidRPr="00273C48">
        <w:rPr>
          <w:spacing w:val="3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tric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Asy</w:t>
      </w:r>
      <w:r w:rsidRPr="00273C48">
        <w:rPr>
          <w:spacing w:val="-1"/>
          <w:sz w:val="24"/>
          <w:szCs w:val="24"/>
        </w:rPr>
        <w:t>mme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ic    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oth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tr</w:t>
      </w:r>
      <w:r w:rsidRPr="00273C48">
        <w:rPr>
          <w:spacing w:val="2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 xml:space="preserve"> a</w:t>
      </w:r>
      <w:r w:rsidRPr="00273C48">
        <w:rPr>
          <w:sz w:val="24"/>
          <w:szCs w:val="24"/>
        </w:rPr>
        <w:t xml:space="preserve">nd 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tric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None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the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iven op</w:t>
      </w: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ions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5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--</w:t>
      </w:r>
      <w:r w:rsidRPr="00273C48">
        <w:rPr>
          <w:spacing w:val="2"/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proofErr w:type="gramEnd"/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ives 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snapshot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nt p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sses.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s</w:t>
      </w:r>
      <w:proofErr w:type="spellEnd"/>
      <w:proofErr w:type="gramEnd"/>
      <w:r w:rsidRPr="00273C48">
        <w:rPr>
          <w:sz w:val="24"/>
          <w:szCs w:val="24"/>
        </w:rPr>
        <w:t xml:space="preserve">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top</w:t>
      </w:r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who</w:t>
      </w:r>
      <w:proofErr w:type="gramEnd"/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► </w:t>
      </w:r>
      <w:proofErr w:type="spellStart"/>
      <w:proofErr w:type="gramStart"/>
      <w:r w:rsidRPr="00273C48">
        <w:rPr>
          <w:position w:val="-1"/>
          <w:sz w:val="24"/>
          <w:szCs w:val="24"/>
        </w:rPr>
        <w:t>ls</w:t>
      </w:r>
      <w:proofErr w:type="spellEnd"/>
      <w:proofErr w:type="gramEnd"/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3"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038"/>
        <w:jc w:val="right"/>
        <w:rPr>
          <w:sz w:val="24"/>
          <w:szCs w:val="24"/>
        </w:rPr>
        <w:sectPr w:rsidR="00AA132D" w:rsidRPr="00273C48">
          <w:pgSz w:w="12240" w:h="15840"/>
          <w:pgMar w:top="1200" w:right="76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6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325" style="position:absolute;left:0;text-align:left;margin-left:0;margin-top:0;width:612pt;height:11in;z-index:-4485;mso-position-horizontal-relative:page;mso-position-vertical-relative:page" coordsize="12240,15840">
            <v:shape id="_x0000_s2331" type="#_x0000_t75" style="position:absolute;width:12242;height:15842">
              <v:imagedata r:id="rId5" o:title=""/>
            </v:shape>
            <v:shape id="_x0000_s2330" type="#_x0000_t75" style="position:absolute;left:2023;top:13560;width:7831;height:1560">
              <v:imagedata r:id="rId6" o:title=""/>
            </v:shape>
            <v:shape id="_x0000_s2329" style="position:absolute;left:725;top:905;width:10972;height:0" coordorigin="725,905" coordsize="10972,0" path="m725,905r10972,e" filled="f" strokeweight=".58pt">
              <v:path arrowok="t"/>
            </v:shape>
            <v:shape id="_x0000_s2328" style="position:absolute;left:720;top:900;width:0;height:12441" coordorigin="720,900" coordsize="0,12441" path="m720,900r,12441e" filled="f" strokeweight=".58pt">
              <v:path arrowok="t"/>
            </v:shape>
            <v:shape id="_x0000_s2327" style="position:absolute;left:725;top:13336;width:10972;height:0" coordorigin="725,13336" coordsize="10972,0" path="m725,13336r10972,e" filled="f" strokeweight=".20464mm">
              <v:path arrowok="t"/>
            </v:shape>
            <v:shape id="_x0000_s2326" style="position:absolute;left:11702;top:900;width:0;height:12441" coordorigin="11702,900" coordsize="0,12441" path="m11702,900r,12441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No: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 xml:space="preserve">6 </w:t>
      </w:r>
      <w:proofErr w:type="gramStart"/>
      <w:r w:rsidR="002E6397" w:rsidRPr="00273C48">
        <w:rPr>
          <w:sz w:val="24"/>
          <w:szCs w:val="24"/>
        </w:rPr>
        <w:t xml:space="preserve">( </w:t>
      </w:r>
      <w:r w:rsidR="002E6397" w:rsidRPr="00273C48">
        <w:rPr>
          <w:spacing w:val="-2"/>
          <w:sz w:val="24"/>
          <w:szCs w:val="24"/>
        </w:rPr>
        <w:t>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1"/>
          <w:sz w:val="24"/>
          <w:szCs w:val="24"/>
        </w:rPr>
        <w:t>k</w:t>
      </w:r>
      <w:r w:rsidR="002E6397" w:rsidRPr="00273C48">
        <w:rPr>
          <w:spacing w:val="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 1 ) 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3"/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nd to 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sume the</w:t>
      </w:r>
      <w:r w:rsidRPr="00273C48">
        <w:rPr>
          <w:spacing w:val="-1"/>
          <w:sz w:val="24"/>
          <w:szCs w:val="24"/>
        </w:rPr>
        <w:t xml:space="preserve"> e</w:t>
      </w:r>
      <w:r w:rsidRPr="00273C48">
        <w:rPr>
          <w:spacing w:val="3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ut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suspend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job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 the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round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g</w:t>
      </w:r>
      <w:proofErr w:type="spellEnd"/>
      <w:proofErr w:type="gramEnd"/>
      <w:r w:rsidRPr="00273C48">
        <w:rPr>
          <w:sz w:val="24"/>
          <w:szCs w:val="24"/>
        </w:rPr>
        <w:t xml:space="preserve">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z w:val="24"/>
          <w:szCs w:val="24"/>
        </w:rPr>
        <w:t>bg</w:t>
      </w:r>
      <w:proofErr w:type="spellEnd"/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jobs</w:t>
      </w:r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ki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proofErr w:type="gramEnd"/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7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You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n use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>h</w:t>
      </w:r>
      <w:r w:rsidRPr="00273C48">
        <w:rPr>
          <w:sz w:val="24"/>
          <w:szCs w:val="24"/>
        </w:rPr>
        <w:t>e 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 xml:space="preserve">-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 to 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spl</w:t>
      </w:r>
      <w:r w:rsidRPr="00273C48">
        <w:rPr>
          <w:spacing w:val="4"/>
          <w:sz w:val="24"/>
          <w:szCs w:val="24"/>
        </w:rPr>
        <w:t>a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status of susp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d b</w:t>
      </w:r>
      <w:r w:rsidRPr="00273C48">
        <w:rPr>
          <w:spacing w:val="-1"/>
          <w:sz w:val="24"/>
          <w:szCs w:val="24"/>
        </w:rPr>
        <w:t>ac</w:t>
      </w:r>
      <w:r w:rsidRPr="00273C48">
        <w:rPr>
          <w:spacing w:val="2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round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sses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z w:val="24"/>
          <w:szCs w:val="24"/>
        </w:rPr>
        <w:t>fg</w:t>
      </w:r>
      <w:proofErr w:type="spellEnd"/>
      <w:proofErr w:type="gram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z w:val="24"/>
          <w:szCs w:val="24"/>
        </w:rPr>
        <w:t>bg</w:t>
      </w:r>
      <w:proofErr w:type="spellEnd"/>
      <w:proofErr w:type="gramEnd"/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jobs</w:t>
      </w:r>
      <w:proofErr w:type="gramEnd"/>
      <w:r w:rsidRPr="00273C48">
        <w:rPr>
          <w:sz w:val="24"/>
          <w:szCs w:val="24"/>
        </w:rPr>
        <w:t xml:space="preserve">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ki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proofErr w:type="gramEnd"/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8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You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n 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f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round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p</w:t>
      </w:r>
      <w:r w:rsidRPr="00273C48">
        <w:rPr>
          <w:sz w:val="24"/>
          <w:szCs w:val="24"/>
        </w:rPr>
        <w:t>ro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p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3"/>
          <w:sz w:val="24"/>
          <w:szCs w:val="24"/>
        </w:rPr>
        <w:t>i</w:t>
      </w:r>
      <w:r w:rsidRPr="00273C48">
        <w:rPr>
          <w:sz w:val="24"/>
          <w:szCs w:val="24"/>
        </w:rPr>
        <w:t xml:space="preserve">ng 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&lt;</w:t>
      </w:r>
      <w:r w:rsidRPr="00273C48">
        <w:rPr>
          <w:sz w:val="24"/>
          <w:szCs w:val="24"/>
        </w:rPr>
        <w:t>Ctr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A&gt;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&lt;C</w:t>
      </w:r>
      <w:r w:rsidRPr="00273C48">
        <w:rPr>
          <w:spacing w:val="-1"/>
          <w:sz w:val="24"/>
          <w:szCs w:val="24"/>
        </w:rPr>
        <w:t>tr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 xml:space="preserve">C&gt; 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&lt;</w:t>
      </w:r>
      <w:r w:rsidRPr="00273C48">
        <w:rPr>
          <w:sz w:val="24"/>
          <w:szCs w:val="24"/>
        </w:rPr>
        <w:t>Ctr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Z&gt;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None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the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iven op</w:t>
      </w: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ions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9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 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 ti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sha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is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Multi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tasking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I</w:t>
      </w:r>
      <w:r w:rsidRPr="00273C48">
        <w:rPr>
          <w:sz w:val="24"/>
          <w:szCs w:val="24"/>
        </w:rPr>
        <w:t>nt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>ra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ve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Multi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user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All of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se 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10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main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>rist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 xml:space="preserve">l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is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E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fi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ien</w:t>
      </w:r>
      <w:r w:rsidRPr="00273C48">
        <w:rPr>
          <w:spacing w:val="3"/>
          <w:sz w:val="24"/>
          <w:szCs w:val="24"/>
        </w:rPr>
        <w:t>c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ar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Virt</w:t>
      </w:r>
      <w:r w:rsidRPr="00273C48">
        <w:rPr>
          <w:spacing w:val="2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Memo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 xml:space="preserve"> </w:t>
      </w:r>
      <w:proofErr w:type="gramStart"/>
      <w:r w:rsidRPr="00273C48">
        <w:rPr>
          <w:spacing w:val="-5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ar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ond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st</w:t>
      </w:r>
      <w:r w:rsidRPr="00273C48">
        <w:rPr>
          <w:spacing w:val="3"/>
          <w:sz w:val="24"/>
          <w:szCs w:val="24"/>
        </w:rPr>
        <w:t>o</w:t>
      </w:r>
      <w:r w:rsidRPr="00273C48">
        <w:rPr>
          <w:sz w:val="24"/>
          <w:szCs w:val="24"/>
        </w:rPr>
        <w:t>ra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vice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 Usab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 xml:space="preserve">ty     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11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d 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b</w:t>
      </w:r>
      <w:r w:rsidRPr="00273C48">
        <w:rPr>
          <w:spacing w:val="-1"/>
          <w:sz w:val="24"/>
          <w:szCs w:val="24"/>
        </w:rPr>
        <w:t>ra</w:t>
      </w:r>
      <w:r w:rsidRPr="00273C48">
        <w:rPr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 k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 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 xml:space="preserve">odules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sto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in 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to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/dev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/b</w:t>
      </w:r>
      <w:r w:rsidRPr="00273C48">
        <w:rPr>
          <w:spacing w:val="1"/>
          <w:sz w:val="24"/>
          <w:szCs w:val="24"/>
        </w:rPr>
        <w:t>o</w:t>
      </w:r>
      <w:r w:rsidRPr="00273C48">
        <w:rPr>
          <w:sz w:val="24"/>
          <w:szCs w:val="24"/>
        </w:rPr>
        <w:t>ot</w:t>
      </w:r>
    </w:p>
    <w:p w:rsidR="00AA132D" w:rsidRPr="00273C48" w:rsidRDefault="002E6397">
      <w:pPr>
        <w:spacing w:before="5"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 /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 xml:space="preserve">ib   </w:t>
      </w:r>
      <w:r w:rsidRPr="00273C48">
        <w:rPr>
          <w:spacing w:val="2"/>
          <w:position w:val="-1"/>
          <w:sz w:val="24"/>
          <w:szCs w:val="24"/>
        </w:rPr>
        <w:t xml:space="preserve"> 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8" w:line="26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2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7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269" style="position:absolute;left:0;text-align:left;margin-left:0;margin-top:0;width:612pt;height:11in;z-index:-4484;mso-position-horizontal-relative:page;mso-position-vertical-relative:page" coordsize="12240,15840">
            <v:shape id="_x0000_s2324" type="#_x0000_t75" style="position:absolute;width:12242;height:15842">
              <v:imagedata r:id="rId5" o:title=""/>
            </v:shape>
            <v:shape id="_x0000_s2323" type="#_x0000_t75" style="position:absolute;left:2023;top:13560;width:7831;height:1560">
              <v:imagedata r:id="rId6" o:title=""/>
            </v:shape>
            <v:shape id="_x0000_s2322" style="position:absolute;left:725;top:905;width:10972;height:0" coordorigin="725,905" coordsize="10972,0" path="m725,905r10972,e" filled="f" strokeweight=".58pt">
              <v:path arrowok="t"/>
            </v:shape>
            <v:shape id="_x0000_s2321" style="position:absolute;left:720;top:900;width:0;height:12648" coordorigin="720,900" coordsize="0,12648" path="m720,900r,12648e" filled="f" strokeweight=".58pt">
              <v:path arrowok="t"/>
            </v:shape>
            <v:shape id="_x0000_s2320" style="position:absolute;left:725;top:13543;width:10972;height:0" coordorigin="725,13543" coordsize="10972,0" path="m725,13543r10972,e" filled="f" strokeweight=".58pt">
              <v:path arrowok="t"/>
            </v:shape>
            <v:shape id="_x0000_s2319" style="position:absolute;left:11702;top:900;width:0;height:12648" coordorigin="11702,900" coordsize="0,12648" path="m11702,900r,12648e" filled="f" strokeweight=".58pt">
              <v:path arrowok="t"/>
            </v:shape>
            <v:shape id="_x0000_s2318" style="position:absolute;left:4009;top:13095;width:263;height:162" coordorigin="4009,13095" coordsize="263,162" path="m4187,13211r15,17l4219,13241r35,16l4269,13258r3,-7l4261,13239r-20,-9l4236,13233r4,6l4230,13237r-11,-7l4197,13209r-4,-7l4187,13195r-7,-1l4187,13211xe" fillcolor="silver" stroked="f">
              <v:path arrowok="t"/>
            </v:shape>
            <v:shape id="_x0000_s2317" style="position:absolute;left:4009;top:13095;width:263;height:162" coordorigin="4009,13095" coordsize="263,162" path="m4012,13134r-3,10l4011,13154r7,11l4038,13173r31,6l4164,13182r63,-1l4288,13179r27,-2l4336,13172r13,-9l4349,13160r-7,-1l4314,13159r-83,l4119,13158r-42,-2l4028,13148r-4,-2l4026,13139r11,-5l4059,13126r8,-13l4072,13112r17,3l4106,13119r9,1l4119,13117r-11,-14l4098,13098r-8,-3l4086,13098r3,5l4087,13103r-8,-2l4071,13099r-9,-1l4053,13102r-4,8l4024,13125r-12,9xe" fillcolor="silver" stroked="f">
              <v:path arrowok="t"/>
            </v:shape>
            <v:shape id="_x0000_s2316" style="position:absolute;left:4234;top:13071;width:346;height:158" coordorigin="4234,13071" coordsize="346,158" path="m4580,13137r-4,-10l4565,13116r-28,-12l4523,13117r7,-4l4541,13115r16,7l4562,13130r-2,6l4531,13143r-5,9l4563,13149r13,-4l4580,13137xe" fillcolor="silver" stroked="f">
              <v:path arrowok="t"/>
            </v:shape>
            <v:shape id="_x0000_s2315" style="position:absolute;left:4234;top:13071;width:346;height:158" coordorigin="4234,13071" coordsize="346,158" path="m4461,13121r20,21l4481,13127r-11,-14l4476,13109r13,2l4507,13119r-9,-13l4497,13106r-26,-8l4460,13097r-9,1l4448,13101r13,20xe" fillcolor="silver" stroked="f">
              <v:path arrowok="t"/>
            </v:shape>
            <v:shape id="_x0000_s2314" style="position:absolute;left:4234;top:13071;width:346;height:158" coordorigin="4234,13071" coordsize="346,158" path="m4444,13017r6,-8l4443,12995r-6,-1l4424,13007r-19,13l4396,13029r-2,7l4413,13056r26,16l4469,13089r29,17l4507,13119r6,11l4509,13139r-15,3l4481,13127r,15l4466,13140r-16,-3l4450,13140r1,7l4447,13151r-23,3l4379,13139r-36,-19l4239,13054r-5,-1l4242,13062r18,16l4289,13096r67,42l4391,13158r42,18l4468,13182r6,l4482,13177r,-8l4471,13151r11,2l4504,13156r22,-4l4531,13143r-3,-13l4523,13117r14,-13l4516,13102r-7,3l4465,13078r-46,-27l4411,13044r5,-8l4444,13017xe" fillcolor="silver" stroked="f">
              <v:path arrowok="t"/>
            </v:shape>
            <v:shape id="_x0000_s2313" style="position:absolute;left:4234;top:13071;width:346;height:158" coordorigin="4234,13071" coordsize="346,158" path="m4326,13072r2,17l4354,13096r27,6l4384,13100r-4,-15l4330,13071r-4,1xe" fillcolor="silver" stroked="f">
              <v:path arrowok="t"/>
            </v:shape>
            <v:shape id="_x0000_s2312" style="position:absolute;left:4694;top:13104;width:90;height:76" coordorigin="4694,13104" coordsize="90,76" path="m4784,13168r-52,-43l4703,13106r-7,-2l4694,13106r29,24l4742,13152r-8,12l4723,13175r2,4l4732,13181r20,-3l4776,13176r8,-3l4784,13168xe" fillcolor="silver" stroked="f">
              <v:path arrowok="t"/>
            </v:shape>
            <v:shape id="_x0000_s2311" style="position:absolute;left:4774;top:13060;width:264;height:144" coordorigin="4774,13060" coordsize="264,144" path="m4974,13188r8,4l5037,13204r2,l5032,13187r-7,-3l4988,13176r-10,-2l4968,13172r-1,1l4974,13188xe" fillcolor="silver" stroked="f">
              <v:path arrowok="t"/>
            </v:shape>
            <v:shape id="_x0000_s2310" style="position:absolute;left:4774;top:13060;width:264;height:144" coordorigin="4774,13060" coordsize="264,144" path="m4811,13106r-29,-5l4777,13102r2,4l4791,13114r9,8l4813,13131r20,7l4864,13141r14,4l4885,13148r7,9l4878,13166r-15,9l4863,13181r6,1l4887,13180r26,-2l4924,13175r-2,-6l4880,13137r-2,-10l4865,13111r-40,-25l4778,13060r-4,l4791,13078r47,24l4854,13113r2,5l4854,13122r-2,l4811,13106xe" fillcolor="silver" stroked="f">
              <v:path arrowok="t"/>
            </v:shape>
            <v:shape id="_x0000_s2309" style="position:absolute;left:4829;top:13052;width:296;height:129" coordorigin="4829,13052" coordsize="296,129" path="m4854,13074r67,33l4988,13140r55,23l5075,13174r30,7l5111,13181r13,-3l5123,13168r-22,-21l5062,13125r-41,-16l4993,13100r-20,-3l4986,13113r10,7l5008,13127r10,4l5051,13138r6,-1l5061,13137r11,2l5090,13148r-2,5l5075,13154r-14,-1l5008,13140r-45,-21l4835,13055r-5,-1l4829,13055r25,19xe" fillcolor="silver" stroked="f">
              <v:path arrowok="t"/>
            </v:shape>
            <v:shape id="_x0000_s2308" style="position:absolute;left:4829;top:13052;width:296;height:129" coordorigin="4829,13052" coordsize="296,129" path="m4924,13064r-54,-12l4866,13052r8,16l4875,13069r44,10l4928,13081r6,l4930,13070r,-1l4972,13079r8,2l4988,13082r3,-1l4983,13067r-5,-3l4925,13053r-4,-1l4927,13065r-3,-1xe" fillcolor="silver" stroked="f">
              <v:path arrowok="t"/>
            </v:shape>
            <v:shape id="_x0000_s2307" type="#_x0000_t75" style="position:absolute;left:5216;top:12955;width:2942;height:309">
              <v:imagedata r:id="rId152" o:title=""/>
            </v:shape>
            <v:shape id="_x0000_s2306" type="#_x0000_t75" style="position:absolute;left:4110;top:12864;width:140;height:355">
              <v:imagedata r:id="rId153" o:title=""/>
            </v:shape>
            <v:shape id="_x0000_s2305" type="#_x0000_t75" style="position:absolute;left:4110;top:12864;width:140;height:355">
              <v:imagedata r:id="rId153" o:title=""/>
            </v:shape>
            <v:shape id="_x0000_s2304" type="#_x0000_t75" style="position:absolute;left:4514;top:12807;width:270;height:255">
              <v:imagedata r:id="rId154" o:title=""/>
            </v:shape>
            <v:shape id="_x0000_s2303" type="#_x0000_t75" style="position:absolute;left:4514;top:12807;width:270;height:255">
              <v:imagedata r:id="rId154" o:title=""/>
            </v:shape>
            <v:shape id="_x0000_s2302" type="#_x0000_t75" style="position:absolute;left:4514;top:12807;width:270;height:255">
              <v:imagedata r:id="rId154" o:title=""/>
            </v:shape>
            <v:shape id="_x0000_s2301" type="#_x0000_t75" style="position:absolute;left:4514;top:12807;width:270;height:255">
              <v:imagedata r:id="rId154" o:title=""/>
            </v:shape>
            <v:shape id="_x0000_s2300" type="#_x0000_t75" style="position:absolute;left:4831;top:12887;width:123;height:171">
              <v:imagedata r:id="rId155" o:title=""/>
            </v:shape>
            <v:shape id="_x0000_s2299" type="#_x0000_t75" style="position:absolute;left:4973;top:12778;width:165;height:330">
              <v:imagedata r:id="rId156" o:title=""/>
            </v:shape>
            <v:shape id="_x0000_s2298" type="#_x0000_t75" style="position:absolute;left:4973;top:12778;width:165;height:330">
              <v:imagedata r:id="rId156" o:title=""/>
            </v:shape>
            <v:shape id="_x0000_s2297" type="#_x0000_t75" style="position:absolute;left:5191;top:12758;width:165;height:301">
              <v:imagedata r:id="rId157" o:title=""/>
            </v:shape>
            <v:shape id="_x0000_s2296" type="#_x0000_t75" style="position:absolute;left:5191;top:12758;width:165;height:301">
              <v:imagedata r:id="rId157" o:title=""/>
            </v:shape>
            <v:shape id="_x0000_s2295" type="#_x0000_t75" style="position:absolute;left:5388;top:12853;width:216;height:355">
              <v:imagedata r:id="rId158" o:title=""/>
            </v:shape>
            <v:shape id="_x0000_s2294" type="#_x0000_t75" style="position:absolute;left:5388;top:12853;width:216;height:355">
              <v:imagedata r:id="rId158" o:title=""/>
            </v:shape>
            <v:shape id="_x0000_s2293" type="#_x0000_t75" style="position:absolute;left:5388;top:12853;width:216;height:355">
              <v:imagedata r:id="rId158" o:title=""/>
            </v:shape>
            <v:shape id="_x0000_s2292" style="position:absolute;left:6082;top:12652;width:0;height:0" coordorigin="6082,12652" coordsize="0,0" path="m6082,12653r,-1l6082,12653xe" filled="f" stroked="f">
              <v:path arrowok="t"/>
            </v:shape>
            <v:shape id="_x0000_s2291" type="#_x0000_t75" style="position:absolute;left:6039;top:12524;width:65;height:73">
              <v:imagedata r:id="rId14" o:title=""/>
            </v:shape>
            <v:shape id="_x0000_s2290" type="#_x0000_t75" style="position:absolute;left:5970;top:12589;width:66;height:74">
              <v:imagedata r:id="rId14" o:title=""/>
            </v:shape>
            <v:shape id="_x0000_s2289" type="#_x0000_t75" style="position:absolute;left:5643;top:12707;width:363;height:416">
              <v:imagedata r:id="rId159" o:title=""/>
            </v:shape>
            <v:shape id="_x0000_s2288" type="#_x0000_t75" style="position:absolute;left:5992;top:12606;width:110;height:190">
              <v:imagedata r:id="rId160" o:title=""/>
            </v:shape>
            <v:shape id="_x0000_s2287" type="#_x0000_t75" style="position:absolute;left:6156;top:12585;width:228;height:539">
              <v:imagedata r:id="rId161" o:title=""/>
            </v:shape>
            <v:shape id="_x0000_s2286" type="#_x0000_t75" style="position:absolute;left:6153;top:12599;width:119;height:72">
              <v:imagedata r:id="rId162" o:title=""/>
            </v:shape>
            <v:shape id="_x0000_s2285" type="#_x0000_t75" style="position:absolute;left:6269;top:12523;width:58;height:66">
              <v:imagedata r:id="rId12" o:title=""/>
            </v:shape>
            <v:shape id="_x0000_s2284" type="#_x0000_t75" style="position:absolute;left:6440;top:12723;width:221;height:399">
              <v:imagedata r:id="rId163" o:title=""/>
            </v:shape>
            <v:shape id="_x0000_s2283" type="#_x0000_t75" style="position:absolute;left:6674;top:12763;width:189;height:342">
              <v:imagedata r:id="rId38" o:title=""/>
            </v:shape>
            <v:shape id="_x0000_s2282" type="#_x0000_t75" style="position:absolute;left:6674;top:12763;width:189;height:342">
              <v:imagedata r:id="rId38" o:title=""/>
            </v:shape>
            <v:shape id="_x0000_s2281" type="#_x0000_t75" style="position:absolute;left:6674;top:12763;width:189;height:342">
              <v:imagedata r:id="rId38" o:title=""/>
            </v:shape>
            <v:shape id="_x0000_s2280" type="#_x0000_t75" style="position:absolute;left:6674;top:12763;width:189;height:342">
              <v:imagedata r:id="rId38" o:title=""/>
            </v:shape>
            <v:shape id="_x0000_s2279" type="#_x0000_t75" style="position:absolute;left:6903;top:12875;width:396;height:187">
              <v:imagedata r:id="rId164" o:title=""/>
            </v:shape>
            <v:shape id="_x0000_s2278" type="#_x0000_t75" style="position:absolute;left:7338;top:12858;width:187;height:307">
              <v:imagedata r:id="rId165" o:title=""/>
            </v:shape>
            <v:shape id="_x0000_s2277" type="#_x0000_t75" style="position:absolute;left:7338;top:12858;width:187;height:307">
              <v:imagedata r:id="rId165" o:title=""/>
            </v:shape>
            <v:shape id="_x0000_s2276" type="#_x0000_t75" style="position:absolute;left:7861;top:12590;width:293;height:535">
              <v:imagedata r:id="rId166" o:title=""/>
            </v:shape>
            <v:shape id="_x0000_s2275" style="position:absolute;left:8052;top:12930;width:0;height:1" coordorigin="8052,12930" coordsize="0,1" path="m8052,12930r,1l8052,12930xe" filled="f" stroked="f">
              <v:path arrowok="t"/>
            </v:shape>
            <v:shape id="_x0000_s2274" type="#_x0000_t75" style="position:absolute;left:8116;top:13089;width:128;height:75">
              <v:imagedata r:id="rId13" o:title=""/>
            </v:shape>
            <v:shape id="_x0000_s2273" type="#_x0000_t75" style="position:absolute;left:8124;top:12754;width:166;height:310">
              <v:imagedata r:id="rId167" o:title=""/>
            </v:shape>
            <v:shape id="_x0000_s2272" type="#_x0000_t75" style="position:absolute;left:8226;top:12807;width:66;height:73">
              <v:imagedata r:id="rId41" o:title=""/>
            </v:shape>
            <v:shape id="_x0000_s2271" type="#_x0000_t75" style="position:absolute;left:8331;top:12872;width:106;height:182">
              <v:imagedata r:id="rId23" o:title=""/>
            </v:shape>
            <v:shape id="_x0000_s2270" type="#_x0000_t75" style="position:absolute;left:4100;top:12513;width:4347;height:716">
              <v:imagedata r:id="rId168" o:title="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No: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 xml:space="preserve">12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1"/>
          <w:sz w:val="24"/>
          <w:szCs w:val="24"/>
        </w:rPr>
        <w:t xml:space="preserve"> 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3"/>
          <w:sz w:val="24"/>
          <w:szCs w:val="24"/>
        </w:rPr>
        <w:t>k</w:t>
      </w:r>
      <w:r w:rsidR="002E6397" w:rsidRPr="00273C48">
        <w:rPr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 1 ) 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</w:t>
      </w:r>
      <w:proofErr w:type="gramStart"/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duler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le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ts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>the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2"/>
          <w:sz w:val="24"/>
          <w:szCs w:val="24"/>
        </w:rPr>
        <w:t>f</w:t>
      </w:r>
      <w:r w:rsidRPr="00273C48">
        <w:rPr>
          <w:sz w:val="24"/>
          <w:szCs w:val="24"/>
        </w:rPr>
        <w:t>rom the job pool and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put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m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main memo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Lo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g 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m </w:t>
      </w:r>
      <w:r w:rsidRPr="00273C48">
        <w:rPr>
          <w:spacing w:val="58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hort 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Medium 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pp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13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n ind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 xml:space="preserve">t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nter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2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unic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on,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sen</w:t>
      </w:r>
      <w:r w:rsidRPr="00273C48">
        <w:rPr>
          <w:spacing w:val="-1"/>
          <w:sz w:val="24"/>
          <w:szCs w:val="24"/>
        </w:rPr>
        <w:t>de</w:t>
      </w:r>
      <w:r w:rsidRPr="00273C48">
        <w:rPr>
          <w:spacing w:val="2"/>
          <w:sz w:val="24"/>
          <w:szCs w:val="24"/>
        </w:rPr>
        <w:t>r_</w:t>
      </w:r>
      <w:r w:rsidRPr="00273C48">
        <w:rPr>
          <w:sz w:val="24"/>
          <w:szCs w:val="24"/>
          <w:u w:val="single" w:color="000000"/>
        </w:rPr>
        <w:t xml:space="preserve">        </w:t>
      </w:r>
      <w:r w:rsidRPr="00273C48">
        <w:rPr>
          <w:sz w:val="24"/>
          <w:szCs w:val="24"/>
        </w:rPr>
        <w:t xml:space="preserve">mention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me 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f the</w:t>
      </w:r>
      <w:r w:rsidRPr="00273C48">
        <w:rPr>
          <w:spacing w:val="-1"/>
          <w:sz w:val="24"/>
          <w:szCs w:val="24"/>
        </w:rPr>
        <w:t xml:space="preserve"> 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ip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do</w:t>
      </w:r>
      <w:proofErr w:type="gramEnd"/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 xml:space="preserve">o 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ot     </w:t>
      </w:r>
    </w:p>
    <w:p w:rsidR="00AA132D" w:rsidRPr="00273C48" w:rsidRDefault="00AA132D">
      <w:pPr>
        <w:spacing w:before="17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14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z w:val="24"/>
          <w:szCs w:val="24"/>
          <w:u w:val="single" w:color="000000"/>
        </w:rPr>
        <w:t xml:space="preserve">              </w:t>
      </w:r>
      <w:r w:rsidRPr="00273C48">
        <w:rPr>
          <w:sz w:val="24"/>
          <w:szCs w:val="24"/>
        </w:rPr>
        <w:t xml:space="preserve"> is an int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</w:t>
      </w:r>
      <w:r w:rsidRPr="00273C48">
        <w:rPr>
          <w:spacing w:val="1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ble th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t, a</w:t>
      </w:r>
      <w:r w:rsidRPr="00273C48">
        <w:rPr>
          <w:spacing w:val="2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rt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rom 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iali</w:t>
      </w:r>
      <w:r w:rsidRPr="00273C48">
        <w:rPr>
          <w:spacing w:val="2"/>
          <w:sz w:val="24"/>
          <w:szCs w:val="24"/>
        </w:rPr>
        <w:t>z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is a</w:t>
      </w:r>
      <w:r w:rsidRPr="00273C48">
        <w:rPr>
          <w:spacing w:val="-1"/>
          <w:sz w:val="24"/>
          <w:szCs w:val="24"/>
        </w:rPr>
        <w:t>cce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b</w:t>
      </w:r>
      <w:r w:rsidRPr="00273C48">
        <w:rPr>
          <w:spacing w:val="3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on</w:t>
      </w:r>
      <w:r w:rsidRPr="00273C48">
        <w:rPr>
          <w:spacing w:val="3"/>
          <w:sz w:val="24"/>
          <w:szCs w:val="24"/>
        </w:rPr>
        <w:t>l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thro</w:t>
      </w:r>
      <w:r w:rsidRPr="00273C48">
        <w:rPr>
          <w:spacing w:val="2"/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h two st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r w:rsidRPr="00273C48">
        <w:rPr>
          <w:spacing w:val="1"/>
          <w:sz w:val="24"/>
          <w:szCs w:val="24"/>
        </w:rPr>
        <w:t>ar</w:t>
      </w:r>
      <w:r w:rsidRPr="00273C48">
        <w:rPr>
          <w:sz w:val="24"/>
          <w:szCs w:val="24"/>
        </w:rPr>
        <w:t xml:space="preserve">d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to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ic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op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ons</w:t>
      </w:r>
      <w:proofErr w:type="gramEnd"/>
      <w:r w:rsidRPr="00273C48">
        <w:rPr>
          <w:sz w:val="24"/>
          <w:szCs w:val="24"/>
        </w:rPr>
        <w:t>: 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 s</w:t>
      </w:r>
      <w:r w:rsidRPr="00273C48">
        <w:rPr>
          <w:spacing w:val="3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ph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e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Monitor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Cri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Cri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se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15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 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mapho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 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use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u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>y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is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pacing w:val="26"/>
          <w:sz w:val="24"/>
          <w:szCs w:val="24"/>
        </w:rPr>
        <w:t xml:space="preserve"> </w:t>
      </w:r>
      <w:r w:rsidRPr="00273C48">
        <w:rPr>
          <w:sz w:val="24"/>
          <w:szCs w:val="24"/>
        </w:rPr>
        <w:t>.</w:t>
      </w:r>
      <w:proofErr w:type="gramEnd"/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Sp</w:t>
      </w:r>
      <w:r w:rsidRPr="00273C48">
        <w:rPr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 xml:space="preserve">lock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Monitor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Cri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Cri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se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16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ut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of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ons must NOT be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mu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3"/>
          <w:sz w:val="24"/>
          <w:szCs w:val="24"/>
        </w:rPr>
        <w:t>l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lus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ve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T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ue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 xml:space="preserve">alse    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17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rm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Ro</w:t>
      </w:r>
      <w:r w:rsidRPr="00273C48">
        <w:rPr>
          <w:spacing w:val="2"/>
          <w:sz w:val="24"/>
          <w:szCs w:val="24"/>
        </w:rPr>
        <w:t>u</w:t>
      </w:r>
      <w:r w:rsidRPr="00273C48">
        <w:rPr>
          <w:sz w:val="24"/>
          <w:szCs w:val="24"/>
        </w:rPr>
        <w:t>nd Robin al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hm does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T 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nds </w:t>
      </w:r>
      <w:r w:rsidRPr="00273C48">
        <w:rPr>
          <w:spacing w:val="2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>vi</w:t>
      </w:r>
      <w:r w:rsidRPr="00273C48">
        <w:rPr>
          <w:spacing w:val="6"/>
          <w:sz w:val="24"/>
          <w:szCs w:val="24"/>
        </w:rPr>
        <w:t>l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on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the si</w:t>
      </w:r>
      <w:r w:rsidRPr="00273C48">
        <w:rPr>
          <w:spacing w:val="1"/>
          <w:sz w:val="24"/>
          <w:szCs w:val="24"/>
        </w:rPr>
        <w:t>z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me qu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ntu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True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► </w:t>
      </w:r>
      <w:r w:rsidRPr="00273C48">
        <w:rPr>
          <w:spacing w:val="-1"/>
          <w:position w:val="-1"/>
          <w:sz w:val="24"/>
          <w:szCs w:val="24"/>
        </w:rPr>
        <w:t>Fa</w:t>
      </w:r>
      <w:r w:rsidRPr="00273C48">
        <w:rPr>
          <w:position w:val="-1"/>
          <w:sz w:val="24"/>
          <w:szCs w:val="24"/>
        </w:rPr>
        <w:t>lse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5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958"/>
        <w:jc w:val="right"/>
        <w:rPr>
          <w:sz w:val="24"/>
          <w:szCs w:val="24"/>
        </w:rPr>
        <w:sectPr w:rsidR="00AA132D" w:rsidRPr="00273C48">
          <w:pgSz w:w="12240" w:h="15840"/>
          <w:pgMar w:top="1120" w:right="84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8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221" style="position:absolute;left:0;text-align:left;margin-left:0;margin-top:0;width:612pt;height:11in;z-index:-4483;mso-position-horizontal-relative:page;mso-position-vertical-relative:page" coordsize="12240,15840">
            <v:shape id="_x0000_s2268" type="#_x0000_t75" style="position:absolute;width:12242;height:15842">
              <v:imagedata r:id="rId5" o:title=""/>
            </v:shape>
            <v:shape id="_x0000_s2267" type="#_x0000_t75" style="position:absolute;left:2023;top:13560;width:7831;height:1560">
              <v:imagedata r:id="rId6" o:title=""/>
            </v:shape>
            <v:shape id="_x0000_s2266" style="position:absolute;left:725;top:905;width:10972;height:0" coordorigin="725,905" coordsize="10972,0" path="m725,905r10972,e" filled="f" strokeweight=".58pt">
              <v:path arrowok="t"/>
            </v:shape>
            <v:shape id="_x0000_s2265" style="position:absolute;left:720;top:900;width:0;height:12530" coordorigin="720,900" coordsize="0,12530" path="m720,900r,12530e" filled="f" strokeweight=".58pt">
              <v:path arrowok="t"/>
            </v:shape>
            <v:shape id="_x0000_s2264" style="position:absolute;left:725;top:13425;width:10972;height:0" coordorigin="725,13425" coordsize="10972,0" path="m725,13425r10972,e" filled="f" strokeweight=".20464mm">
              <v:path arrowok="t"/>
            </v:shape>
            <v:shape id="_x0000_s2263" style="position:absolute;left:11702;top:900;width:0;height:12530" coordorigin="11702,900" coordsize="0,12530" path="m11702,900r,12530e" filled="f" strokeweight=".58pt">
              <v:path arrowok="t"/>
            </v:shape>
            <v:shape id="_x0000_s2262" style="position:absolute;left:3830;top:12979;width:276;height:162" coordorigin="3830,12979" coordsize="276,162" path="m4031,13111r17,14l4084,13140r16,1l4105,13134r-11,-12l4073,13113r-5,3l4071,13122r-10,-2l4049,13113r-21,-20l4024,13086r-6,-8l4011,13077r6,17l4031,13111xe" fillcolor="silver" stroked="f">
              <v:path arrowok="t"/>
            </v:shape>
            <v:shape id="_x0000_s2261" style="position:absolute;left:3830;top:12979;width:276;height:162" coordorigin="3830,12979" coordsize="276,162" path="m3903,13040r-53,-8l3847,13029r3,-6l3861,13017r26,-7l3897,12997r7,-2l3922,12998r18,5l3949,13003r6,-2l3944,12987r-11,-6l3926,12979r-6,3l3923,12987r-2,l3912,12985r-8,-3l3894,12981r-11,5l3878,12993r-29,15l3834,13018r-4,10l3831,13038r6,10l3858,13057r33,5l3995,13066r70,-1l4132,13062r30,-2l4185,13056r15,-9l4201,13043r-7,-1l4163,13043r-91,l3949,13042r-46,-2xe" fillcolor="silver" stroked="f">
              <v:path arrowok="t"/>
            </v:shape>
            <v:shape id="_x0000_s2260" style="position:absolute;left:4178;top:12853;width:268;height:243" coordorigin="4178,12853" coordsize="268,243" path="m4421,12907r,3l4414,12912r-11,-2l4398,12908r-6,-3l4388,12908r4,7l4384,12918r-23,-3l4354,12916r-2,14l4363,12945r-6,5l4354,12958r-1,9l4348,12970r-12,-1l4325,12966r-9,-3l4313,12963r9,8l4349,12987r28,16l4401,13021r12,16l4414,13045r-2,7l4396,13061r-38,5l4325,13063r-33,-7l4264,13047r-24,-13l4204,13008r-20,-18l4178,12988r6,11l4215,13028r31,22l4306,13078r47,13l4396,13095r13,l4428,13091r13,-7l4446,13075r-1,-13l4431,13040r-28,-27l4355,12981r15,l4375,12977r-2,-10l4376,12963r12,-1l4410,12964r20,3l4432,12965r-16,-17l4394,12943r-22,-4l4369,12934r1,-5l4373,12926r27,3l4407,12925r,-6l4425,12922r9,-2l4437,12915r-19,-17l4413,12898r8,9xe" fillcolor="silver" stroked="f">
              <v:path arrowok="t"/>
            </v:shape>
            <v:shape id="_x0000_s2259" style="position:absolute;left:4178;top:12853;width:268;height:243" coordorigin="4178,12853" coordsize="268,243" path="m4277,12853r-1,10l4281,12865r21,5l4320,12873r3,-11l4320,12861r-37,-8l4277,12853xe" fillcolor="silver" stroked="f">
              <v:path arrowok="t"/>
            </v:shape>
            <v:shape id="_x0000_s2258" style="position:absolute;left:4178;top:12853;width:268;height:243" coordorigin="4178,12853" coordsize="268,243" path="m4321,12893r9,2l4337,12896r3,-1l4342,12887r30,7l4390,12897r,-12l4388,12884r-45,-10l4341,12874r,9l4338,12883r-45,-10l4291,12873r-1,12l4291,12885r30,8xe" fillcolor="silver" stroked="f">
              <v:path arrowok="t"/>
            </v:shape>
            <v:shape id="_x0000_s2257" style="position:absolute;left:4178;top:12853;width:268;height:243" coordorigin="4178,12853" coordsize="268,243" path="m4321,13006r-58,-15l4260,12990r-5,17l4257,13008r21,6l4300,13020r18,2l4323,13007r-2,-1xe" fillcolor="silver" stroked="f">
              <v:path arrowok="t"/>
            </v:shape>
            <v:shape id="_x0000_s2256" type="#_x0000_t75" style="position:absolute;left:4651;top:12898;width:3451;height:205">
              <v:imagedata r:id="rId169" o:title=""/>
            </v:shape>
            <v:shape id="_x0000_s2255" type="#_x0000_t75" style="position:absolute;left:3930;top:12749;width:154;height:353">
              <v:imagedata r:id="rId28" o:title=""/>
            </v:shape>
            <v:shape id="_x0000_s2254" type="#_x0000_t75" style="position:absolute;left:3930;top:12749;width:154;height:353">
              <v:imagedata r:id="rId28" o:title=""/>
            </v:shape>
            <v:shape id="_x0000_s2253" type="#_x0000_t75" style="position:absolute;left:4737;top:12477;width:117;height:66">
              <v:imagedata r:id="rId170" o:title=""/>
            </v:shape>
            <v:shape id="_x0000_s2252" type="#_x0000_t75" style="position:absolute;left:4359;top:12540;width:499;height:468">
              <v:imagedata r:id="rId171" o:title=""/>
            </v:shape>
            <v:shape id="_x0000_s2251" type="#_x0000_t75" style="position:absolute;left:4449;top:12777;width:73;height:74">
              <v:imagedata r:id="rId14" o:title=""/>
            </v:shape>
            <v:shape id="_x0000_s2250" type="#_x0000_t75" style="position:absolute;left:4771;top:12420;width:57;height:56">
              <v:imagedata r:id="rId12" o:title=""/>
            </v:shape>
            <v:shape id="_x0000_s2249" type="#_x0000_t75" style="position:absolute;left:4871;top:12757;width:116;height:181">
              <v:imagedata r:id="rId172" o:title=""/>
            </v:shape>
            <v:shape id="_x0000_s2248" type="#_x0000_t75" style="position:absolute;left:5048;top:12579;width:206;height:365">
              <v:imagedata r:id="rId173" o:title=""/>
            </v:shape>
            <v:shape id="_x0000_s2247" type="#_x0000_t75" style="position:absolute;left:5048;top:12579;width:206;height:365">
              <v:imagedata r:id="rId173" o:title=""/>
            </v:shape>
            <v:shape id="_x0000_s2246" type="#_x0000_t75" style="position:absolute;left:5226;top:12688;width:246;height:317">
              <v:imagedata r:id="rId174" o:title=""/>
            </v:shape>
            <v:shape id="_x0000_s2245" type="#_x0000_t75" style="position:absolute;left:5499;top:12573;width:185;height:372">
              <v:imagedata r:id="rId77" o:title=""/>
            </v:shape>
            <v:shape id="_x0000_s2244" type="#_x0000_t75" style="position:absolute;left:5499;top:12573;width:185;height:372">
              <v:imagedata r:id="rId77" o:title=""/>
            </v:shape>
            <v:shape id="_x0000_s2243" type="#_x0000_t75" style="position:absolute;left:5698;top:12760;width:107;height:184">
              <v:imagedata r:id="rId23" o:title=""/>
            </v:shape>
            <v:shape id="_x0000_s2242" type="#_x0000_t75" style="position:absolute;left:5834;top:12757;width:116;height:181">
              <v:imagedata r:id="rId160" o:title=""/>
            </v:shape>
            <v:shape id="_x0000_s2241" type="#_x0000_t75" style="position:absolute;left:6005;top:12688;width:246;height:317">
              <v:imagedata r:id="rId174" o:title=""/>
            </v:shape>
            <v:shape id="_x0000_s2240" type="#_x0000_t75" style="position:absolute;left:6005;top:12688;width:246;height:317">
              <v:imagedata r:id="rId174" o:title=""/>
            </v:shape>
            <v:shape id="_x0000_s2239" type="#_x0000_t75" style="position:absolute;left:6293;top:12641;width:229;height:350">
              <v:imagedata r:id="rId175" o:title=""/>
            </v:shape>
            <v:shape id="_x0000_s2238" type="#_x0000_t75" style="position:absolute;left:6293;top:12641;width:229;height:350">
              <v:imagedata r:id="rId175" o:title=""/>
            </v:shape>
            <v:shape id="_x0000_s2237" type="#_x0000_t75" style="position:absolute;left:6576;top:12673;width:40;height:246">
              <v:imagedata r:id="rId32" o:title=""/>
            </v:shape>
            <v:shape id="_x0000_s2236" type="#_x0000_t75" style="position:absolute;left:6660;top:12771;width:135;height:171">
              <v:imagedata r:id="rId176" o:title=""/>
            </v:shape>
            <v:shape id="_x0000_s2235" type="#_x0000_t75" style="position:absolute;left:6812;top:12760;width:107;height:184">
              <v:imagedata r:id="rId23" o:title=""/>
            </v:shape>
            <v:shape id="_x0000_s2234" type="#_x0000_t75" style="position:absolute;left:6958;top:12673;width:40;height:246">
              <v:imagedata r:id="rId32" o:title=""/>
            </v:shape>
            <v:shape id="_x0000_s2233" type="#_x0000_t75" style="position:absolute;left:7060;top:12776;width:157;height:229">
              <v:imagedata r:id="rId177" o:title=""/>
            </v:shape>
            <v:shape id="_x0000_s2232" type="#_x0000_t75" style="position:absolute;left:7060;top:12776;width:157;height:229">
              <v:imagedata r:id="rId177" o:title=""/>
            </v:shape>
            <v:shape id="_x0000_s2231" type="#_x0000_t75" style="position:absolute;left:7352;top:12600;width:269;height:344">
              <v:imagedata r:id="rId178" o:title=""/>
            </v:shape>
            <v:shape id="_x0000_s2230" type="#_x0000_t75" style="position:absolute;left:7352;top:12600;width:269;height:344">
              <v:imagedata r:id="rId178" o:title=""/>
            </v:shape>
            <v:shape id="_x0000_s2229" type="#_x0000_t75" style="position:absolute;left:7651;top:12673;width:39;height:246">
              <v:imagedata r:id="rId32" o:title=""/>
            </v:shape>
            <v:shape id="_x0000_s2228" type="#_x0000_t75" style="position:absolute;left:7752;top:12697;width:209;height:249">
              <v:imagedata r:id="rId179" o:title=""/>
            </v:shape>
            <v:shape id="_x0000_s2227" type="#_x0000_t75" style="position:absolute;left:7752;top:12697;width:209;height:249">
              <v:imagedata r:id="rId179" o:title=""/>
            </v:shape>
            <v:shape id="_x0000_s2226" type="#_x0000_t75" style="position:absolute;left:7752;top:12697;width:209;height:249">
              <v:imagedata r:id="rId179" o:title=""/>
            </v:shape>
            <v:shape id="_x0000_s2225" type="#_x0000_t75" style="position:absolute;left:8110;top:12599;width:389;height:346">
              <v:imagedata r:id="rId180" o:title=""/>
            </v:shape>
            <v:shape id="_x0000_s2224" type="#_x0000_t75" style="position:absolute;left:8110;top:12599;width:389;height:346">
              <v:imagedata r:id="rId180" o:title=""/>
            </v:shape>
            <v:shape id="_x0000_s2223" type="#_x0000_t75" style="position:absolute;left:8110;top:12599;width:389;height:346">
              <v:imagedata r:id="rId180" o:title=""/>
            </v:shape>
            <v:shape id="_x0000_s2222" type="#_x0000_t75" style="position:absolute;left:3920;top:12410;width:4590;height:702">
              <v:imagedata r:id="rId181" o:title="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No: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 xml:space="preserve">18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1"/>
          <w:sz w:val="24"/>
          <w:szCs w:val="24"/>
        </w:rPr>
        <w:t xml:space="preserve"> 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3"/>
          <w:sz w:val="24"/>
          <w:szCs w:val="24"/>
        </w:rPr>
        <w:t>k</w:t>
      </w:r>
      <w:r w:rsidR="002E6397" w:rsidRPr="00273C48">
        <w:rPr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 1 ) 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f</w:t>
      </w:r>
      <w:r w:rsidRPr="00273C48">
        <w:rPr>
          <w:sz w:val="24"/>
          <w:szCs w:val="24"/>
        </w:rPr>
        <w:t>ol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owing 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qui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>nt for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solving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se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ion probl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m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known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z w:val="24"/>
          <w:szCs w:val="24"/>
          <w:u w:val="single" w:color="000000"/>
        </w:rPr>
        <w:t xml:space="preserve">            </w:t>
      </w:r>
      <w:r w:rsidRPr="00273C48">
        <w:rPr>
          <w:sz w:val="24"/>
          <w:szCs w:val="24"/>
        </w:rPr>
        <w:t xml:space="preserve">. </w:t>
      </w:r>
      <w:r w:rsidRPr="00273C48">
        <w:rPr>
          <w:spacing w:val="-1"/>
          <w:sz w:val="24"/>
          <w:szCs w:val="24"/>
        </w:rPr>
        <w:t>“</w:t>
      </w:r>
      <w:r w:rsidRPr="00273C48">
        <w:rPr>
          <w:sz w:val="24"/>
          <w:szCs w:val="24"/>
        </w:rPr>
        <w:t>Th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e</w:t>
      </w:r>
      <w:r w:rsidRPr="00273C48">
        <w:rPr>
          <w:spacing w:val="2"/>
          <w:sz w:val="24"/>
          <w:szCs w:val="24"/>
        </w:rPr>
        <w:t>x</w:t>
      </w:r>
      <w:r w:rsidRPr="00273C48">
        <w:rPr>
          <w:sz w:val="24"/>
          <w:szCs w:val="24"/>
        </w:rPr>
        <w:t>is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s a b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und on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the</w:t>
      </w:r>
      <w:proofErr w:type="gramEnd"/>
      <w:r w:rsidRPr="00273C48">
        <w:rPr>
          <w:sz w:val="24"/>
          <w:szCs w:val="24"/>
        </w:rPr>
        <w:t xml:space="preserve"> numb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mes that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other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sses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to ent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th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ir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l 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ons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ft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 h</w:t>
      </w:r>
      <w:r w:rsidRPr="00273C48">
        <w:rPr>
          <w:spacing w:val="2"/>
          <w:sz w:val="24"/>
          <w:szCs w:val="24"/>
        </w:rPr>
        <w:t>a</w:t>
      </w:r>
      <w:r w:rsidRPr="00273C48">
        <w:rPr>
          <w:sz w:val="24"/>
          <w:szCs w:val="24"/>
        </w:rPr>
        <w:t>s made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qu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ritic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l se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 b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fo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that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qu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st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gr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nted.”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ro</w:t>
      </w:r>
      <w:r w:rsidRPr="00273C48">
        <w:rPr>
          <w:spacing w:val="-3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Bo</w:t>
      </w:r>
      <w:r w:rsidRPr="00273C48">
        <w:rPr>
          <w:spacing w:val="1"/>
          <w:sz w:val="24"/>
          <w:szCs w:val="24"/>
        </w:rPr>
        <w:t>und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iti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g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Mutu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lus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Cri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l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ion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19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s</w:t>
      </w:r>
      <w:r w:rsidRPr="00273C48">
        <w:rPr>
          <w:spacing w:val="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oblem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n be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solv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owing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pt</w:t>
      </w:r>
    </w:p>
    <w:p w:rsidR="00AA132D" w:rsidRPr="00273C48" w:rsidRDefault="00AA132D">
      <w:pPr>
        <w:spacing w:before="17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tw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solut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>ased so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 xml:space="preserve">tion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Op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ba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solut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rd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b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solut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20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 xml:space="preserve"> 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6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is</w:t>
      </w:r>
      <w:proofErr w:type="gramEnd"/>
      <w:r w:rsidRPr="00273C48">
        <w:rPr>
          <w:sz w:val="24"/>
          <w:szCs w:val="24"/>
        </w:rPr>
        <w:t xml:space="preserve"> also 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pp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p sp</w:t>
      </w:r>
      <w:r w:rsidRPr="00273C48">
        <w:rPr>
          <w:spacing w:val="-1"/>
          <w:sz w:val="24"/>
          <w:szCs w:val="24"/>
        </w:rPr>
        <w:t>ac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Me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du</w:t>
      </w:r>
      <w:r w:rsidRPr="00273C48">
        <w:rPr>
          <w:sz w:val="24"/>
          <w:szCs w:val="24"/>
        </w:rPr>
        <w:t xml:space="preserve">ler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hort 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m sch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duler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>rm s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dul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5" w:line="220" w:lineRule="exact"/>
        <w:rPr>
          <w:sz w:val="24"/>
          <w:szCs w:val="24"/>
        </w:rPr>
      </w:pPr>
    </w:p>
    <w:p w:rsidR="00AA132D" w:rsidRPr="00273C48" w:rsidRDefault="002E6397">
      <w:pPr>
        <w:spacing w:line="320" w:lineRule="exact"/>
        <w:ind w:left="3610" w:right="3369"/>
        <w:jc w:val="center"/>
        <w:rPr>
          <w:sz w:val="24"/>
          <w:szCs w:val="24"/>
        </w:rPr>
      </w:pPr>
      <w:proofErr w:type="gramStart"/>
      <w:r w:rsidRPr="00273C48">
        <w:rPr>
          <w:spacing w:val="-1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M </w:t>
      </w:r>
      <w:r w:rsidRPr="00273C48">
        <w:rPr>
          <w:spacing w:val="68"/>
          <w:sz w:val="24"/>
          <w:szCs w:val="24"/>
        </w:rPr>
        <w:t xml:space="preserve"> 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X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NA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proofErr w:type="gramEnd"/>
      <w:r w:rsidRPr="00273C48">
        <w:rPr>
          <w:sz w:val="24"/>
          <w:szCs w:val="24"/>
        </w:rPr>
        <w:t xml:space="preserve"> Spr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2</w:t>
      </w:r>
      <w:r w:rsidRPr="00273C48">
        <w:rPr>
          <w:spacing w:val="-1"/>
          <w:sz w:val="24"/>
          <w:szCs w:val="24"/>
        </w:rPr>
        <w:t>0</w:t>
      </w:r>
      <w:r w:rsidRPr="00273C48">
        <w:rPr>
          <w:spacing w:val="1"/>
          <w:sz w:val="24"/>
          <w:szCs w:val="24"/>
        </w:rPr>
        <w:t>10</w:t>
      </w:r>
    </w:p>
    <w:p w:rsidR="00AA132D" w:rsidRPr="00273C48" w:rsidRDefault="002E6397">
      <w:pPr>
        <w:spacing w:line="300" w:lineRule="exact"/>
        <w:ind w:left="3867" w:right="3622"/>
        <w:jc w:val="center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6</w:t>
      </w:r>
      <w:r w:rsidRPr="00273C48">
        <w:rPr>
          <w:spacing w:val="-1"/>
          <w:sz w:val="24"/>
          <w:szCs w:val="24"/>
        </w:rPr>
        <w:t>0</w:t>
      </w:r>
      <w:r w:rsidRPr="00273C48">
        <w:rPr>
          <w:sz w:val="24"/>
          <w:szCs w:val="24"/>
        </w:rPr>
        <w:t>4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- Ope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System</w:t>
      </w:r>
    </w:p>
    <w:p w:rsidR="00AA132D" w:rsidRPr="00273C48" w:rsidRDefault="00AA132D">
      <w:pPr>
        <w:spacing w:before="1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 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L</w:t>
      </w:r>
      <w:r w:rsidRPr="00273C48">
        <w:rPr>
          <w:sz w:val="24"/>
          <w:szCs w:val="24"/>
        </w:rPr>
        <w:t>inux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>OS 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 support mu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ple us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rs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 a ti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1"/>
          <w:position w:val="-1"/>
          <w:sz w:val="24"/>
          <w:szCs w:val="24"/>
        </w:rPr>
        <w:t>Fa</w:t>
      </w:r>
      <w:r w:rsidRPr="00273C48">
        <w:rPr>
          <w:position w:val="-1"/>
          <w:sz w:val="24"/>
          <w:szCs w:val="24"/>
        </w:rPr>
        <w:t>lse</w:t>
      </w:r>
    </w:p>
    <w:p w:rsidR="00AA132D" w:rsidRPr="00273C48" w:rsidRDefault="00AA132D">
      <w:pPr>
        <w:spacing w:before="8" w:line="12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018"/>
        <w:jc w:val="right"/>
        <w:rPr>
          <w:sz w:val="24"/>
          <w:szCs w:val="24"/>
        </w:rPr>
        <w:sectPr w:rsidR="00AA132D" w:rsidRPr="00273C48">
          <w:pgSz w:w="12240" w:h="15840"/>
          <w:pgMar w:top="1120" w:right="7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9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131" style="position:absolute;left:0;text-align:left;margin-left:0;margin-top:0;width:612pt;height:11in;z-index:-4482;mso-position-horizontal-relative:page;mso-position-vertical-relative:page" coordsize="12240,15840">
            <v:shape id="_x0000_s2220" type="#_x0000_t75" style="position:absolute;width:12242;height:15842">
              <v:imagedata r:id="rId5" o:title=""/>
            </v:shape>
            <v:shape id="_x0000_s2219" type="#_x0000_t75" style="position:absolute;left:2023;top:13560;width:7831;height:1560">
              <v:imagedata r:id="rId6" o:title=""/>
            </v:shape>
            <v:shape id="_x0000_s2218" style="position:absolute;left:725;top:905;width:10972;height:0" coordorigin="725,905" coordsize="10972,0" path="m725,905r10972,e" filled="f" strokeweight=".58pt">
              <v:path arrowok="t"/>
            </v:shape>
            <v:shape id="_x0000_s2217" style="position:absolute;left:720;top:900;width:0;height:12434" coordorigin="720,900" coordsize="0,12434" path="m720,900r,12434e" filled="f" strokeweight=".58pt">
              <v:path arrowok="t"/>
            </v:shape>
            <v:shape id="_x0000_s2216" style="position:absolute;left:725;top:13329;width:10972;height:0" coordorigin="725,13329" coordsize="10972,0" path="m725,13329r10972,e" filled="f" strokeweight=".58pt">
              <v:path arrowok="t"/>
            </v:shape>
            <v:shape id="_x0000_s2215" style="position:absolute;left:11702;top:900;width:0;height:12434" coordorigin="11702,900" coordsize="0,12434" path="m11702,900r,12434e" filled="f" strokeweight=".58pt">
              <v:path arrowok="t"/>
            </v:shape>
            <v:shape id="_x0000_s2214" style="position:absolute;left:2330;top:13177;width:211;height:109" coordorigin="2330,13177" coordsize="211,109" path="m2460,13196r21,14l2504,13224r15,11l2523,13247r-9,9l2496,13263r-25,2l2431,13261r-33,-10l2370,13236r-13,-11l2335,13201r-2,l2336,13213r5,6l2374,13249r36,21l2451,13283r36,3l2514,13284r17,-7l2541,13268r-2,-16l2527,13233r-24,-20l2474,13193r-24,-16l2446,13177r14,19xe" fillcolor="silver" stroked="f">
              <v:path arrowok="t"/>
            </v:shape>
            <v:shape id="_x0000_s2213" style="position:absolute;left:2573;top:13214;width:184;height:68" coordorigin="2573,13214" coordsize="184,68" path="m2696,13215r-6,-1l2691,13224r10,13l2712,13246r15,8l2750,13258r6,-5l2748,13245r-11,-5l2733,13239r,7l2726,13245r-7,-3l2704,13228r-6,-12l2696,13215xe" fillcolor="silver" stroked="f">
              <v:path arrowok="t"/>
            </v:shape>
            <v:shape id="_x0000_s2212" style="position:absolute;left:2573;top:13214;width:184;height:68" coordorigin="2573,13214" coordsize="184,68" path="m2696,13202r-8,-6l2683,13193r-8,-3l2671,13192r,4l2662,13194r-8,-2l2650,13192r-7,4l2643,13207r-5,10l2631,13221r-35,-16l2575,13202r-2,5l2580,13217r13,10l2617,13233r6,l2630,13234r14,6l2642,13247r-38,12l2602,13261r4,3l2617,13263r10,-1l2651,13261r10,-2l2663,13255r-15,-22l2655,13226r3,-9l2658,13210r3,-7l2670,13205r8,2l2696,13208r,-6xe" fillcolor="silver" stroked="f">
              <v:path arrowok="t"/>
            </v:shape>
            <v:shape id="_x0000_s2211" style="position:absolute;left:2676;top:13154;width:240;height:110" coordorigin="2676,13154" coordsize="240,110" path="m2683,13171r10,9l2762,13222r2,1l2801,13244r35,14l2870,13264r11,-5l2880,13250r-5,-6l2876,13239r16,2l2908,13243r5,-1l2917,13235r-2,-8l2906,13219r-6,-1l2901,13225r-2,6l2883,13229r-18,-2l2859,13228r-2,4l2858,13237r-4,3l2834,13242r-38,-11l2755,13209r-48,-30l2681,13162r-5,l2683,13171xe" fillcolor="silver" stroked="f">
              <v:path arrowok="t"/>
            </v:shape>
            <v:shape id="_x0000_s2210" style="position:absolute;left:2676;top:13154;width:240;height:110" coordorigin="2676,13154" coordsize="240,110" path="m2847,13201r24,6l2883,13209r11,2l2892,13201r-3,-3l2885,13196r-32,-6l2846,13188r-1,3l2847,13201xe" fillcolor="silver" stroked="f">
              <v:path arrowok="t"/>
            </v:shape>
            <v:shape id="_x0000_s2209" style="position:absolute;left:2676;top:13154;width:240;height:110" coordorigin="2676,13154" coordsize="240,110" path="m2736,13163r-38,-9l2696,13154r1,12l2717,13171r9,2l2734,13174r3,l2737,13166r,l2763,13172r12,2l2778,13173r-1,-9l2776,13162r-37,-8l2737,13154r-1,9xe" fillcolor="silver" stroked="f">
              <v:path arrowok="t"/>
            </v:shape>
            <v:shape id="_x0000_s2208" style="position:absolute;left:2869;top:13162;width:301;height:142" coordorigin="2869,13162" coordsize="301,142" path="m3169,13291r-55,-12l3115,13293r56,12l3169,13291xe" fillcolor="silver" stroked="f">
              <v:path arrowok="t"/>
            </v:shape>
            <v:shape id="_x0000_s2207" style="position:absolute;left:2869;top:13162;width:301;height:142" coordorigin="2869,13162" coordsize="301,142" path="m3100,13255r2,-7l3100,13238r-1,-17l3094,13219r-11,8l3080,13234r-7,5l3056,13263r19,1l3092,13262r8,-7xe" fillcolor="silver" stroked="f">
              <v:path arrowok="t"/>
            </v:shape>
            <v:shape id="_x0000_s2206" style="position:absolute;left:2869;top:13162;width:301;height:142" coordorigin="2869,13162" coordsize="301,142" path="m2967,13217r-94,-54l2869,13162r6,7l2893,13183r26,15l2947,13214r26,15l3034,13257r22,6l3073,13239r-26,4l3037,13233r-5,-7l3037,13222r45,5l3083,13227r11,-8l3073,13217r-24,-3l3027,13212r-12,3l3021,13228r13,14l3033,13242r-37,-10l2967,13217xe" fillcolor="silver" stroked="f">
              <v:path arrowok="t"/>
            </v:shape>
            <v:shape id="_x0000_s2205" style="position:absolute;left:3157;top:13111;width:311;height:153" coordorigin="3157,13111" coordsize="311,153" path="m3237,13257r-17,5l3233,13264r10,l3243,13256r-6,1xe" fillcolor="silver" stroked="f">
              <v:path arrowok="t"/>
            </v:shape>
            <v:shape id="_x0000_s2204" style="position:absolute;left:3157;top:13111;width:311;height:153" coordorigin="3157,13111" coordsize="311,153" path="m3463,13265r-48,-10l3413,13255r1,8l3418,13269r35,8l3461,13279r6,l3466,13267r-3,-2xe" fillcolor="silver" stroked="f">
              <v:path arrowok="t"/>
            </v:shape>
            <v:shape id="_x0000_s2203" style="position:absolute;left:3157;top:13111;width:311;height:153" coordorigin="3157,13111" coordsize="311,153" path="m3254,13115r-2,-3l3247,13111r-13,4l3217,13118r-29,3l3164,13125r-7,4l3157,13135r15,10l3195,13158r5,5l3197,13167r-12,6l3180,13182r9,12l3194,13195r34,-4l3243,13191r9,1l3263,13193r,3l3240,13209r-5,8l3239,13227r,l3212,13220r-13,l3194,13222r6,13l3215,13249r4,7l3220,13262r17,-5l3214,13234r4,-4l3231,13232r13,5l3251,13247r-8,9l3243,13264r42,-1l3307,13260r6,-3l3314,13251r-12,-14l3279,13235r15,7l3297,13248r-3,5l3266,13257r-14,-32l3253,13219r9,-6l3277,13202r-9,-15l3260,13184r-48,-2l3204,13182r-7,l3213,13170r,-6l3203,13156r-32,-17l3169,13133r11,-2l3221,13127r15,-2l3247,13121r7,-6xe" fillcolor="silver" stroked="f">
              <v:path arrowok="t"/>
            </v:shape>
            <v:shape id="_x0000_s2202" style="position:absolute;left:3157;top:13111;width:311;height:153" coordorigin="3157,13111" coordsize="311,153" path="m3337,13227r-2,l3336,13240r2,1l3370,13249r20,4l3391,13243r35,8l3444,13255r2,-1l3445,13243r-4,-3l3391,13229r-2,l3390,13238r-1,1l3337,13227xe" fillcolor="silver" stroked="f">
              <v:path arrowok="t"/>
            </v:shape>
            <v:shape id="_x0000_s2201" style="position:absolute;left:3157;top:13111;width:311;height:153" coordorigin="3157,13111" coordsize="311,153" path="m3277,13227r-25,-2l3266,13257r,-11l3263,13235r16,l3302,13237r-25,-10xe" fillcolor="silver" stroked="f">
              <v:path arrowok="t"/>
            </v:shape>
            <v:shape id="_x0000_s2200" style="position:absolute;left:3451;top:13196;width:298;height:107" coordorigin="3451,13196" coordsize="298,107" path="m3743,13288r-59,-12l3690,13290r60,13l3743,13288xe" fillcolor="silver" stroked="f">
              <v:path arrowok="t"/>
            </v:shape>
            <v:shape id="_x0000_s2199" style="position:absolute;left:3451;top:13196;width:298;height:107" coordorigin="3451,13196" coordsize="298,107" path="m3773,13196r-5,l3780,13205r-2,3l3767,13207r-7,-3l3755,13203r9,11l3761,13216r-14,-2l3737,13215r6,9l3747,13234r-17,3l3718,13237r-18,-13l3693,13221r-2,2l3697,13230r-4,5l3662,13241r-53,2l3550,13243r-49,-4l3477,13232r-18,-9l3451,13221r37,22l3508,13252r23,6l3559,13262r58,3l3675,13262r34,-6l3723,13249r1,-4l3753,13249r8,-2l3766,13244r1,-4l3757,13225r3,-1l3771,13225r9,1l3784,13222r-4,-5l3785,13217r6,1l3802,13216r-7,-9l3773,13196xe" fillcolor="silver" stroked="f">
              <v:path arrowok="t"/>
            </v:shape>
            <v:shape id="_x0000_s2198" type="#_x0000_t75" style="position:absolute;left:3845;top:13097;width:4816;height:235">
              <v:imagedata r:id="rId182" o:title=""/>
            </v:shape>
            <v:shape id="_x0000_s2197" type="#_x0000_t75" style="position:absolute;left:2438;top:12971;width:194;height:238">
              <v:imagedata r:id="rId183" o:title=""/>
            </v:shape>
            <v:shape id="_x0000_s2196" type="#_x0000_t75" style="position:absolute;left:2657;top:13001;width:202;height:163">
              <v:imagedata r:id="rId184" o:title=""/>
            </v:shape>
            <v:shape id="_x0000_s2195" type="#_x0000_t75" style="position:absolute;left:2657;top:13001;width:202;height:163">
              <v:imagedata r:id="rId184" o:title=""/>
            </v:shape>
            <v:shape id="_x0000_s2194" type="#_x0000_t75" style="position:absolute;left:2891;top:12918;width:181;height:247">
              <v:imagedata r:id="rId185" o:title=""/>
            </v:shape>
            <v:shape id="_x0000_s2193" type="#_x0000_t75" style="position:absolute;left:2891;top:12918;width:181;height:247">
              <v:imagedata r:id="rId185" o:title=""/>
            </v:shape>
            <v:shape id="_x0000_s2192" type="#_x0000_t75" style="position:absolute;left:2891;top:12918;width:181;height:247">
              <v:imagedata r:id="rId185" o:title=""/>
            </v:shape>
            <v:shape id="_x0000_s2191" type="#_x0000_t75" style="position:absolute;left:3102;top:12937;width:151;height:311">
              <v:imagedata r:id="rId186" o:title=""/>
            </v:shape>
            <v:shape id="_x0000_s2190" type="#_x0000_t75" style="position:absolute;left:3102;top:12937;width:151;height:311">
              <v:imagedata r:id="rId186" o:title=""/>
            </v:shape>
            <v:shape id="_x0000_s2189" type="#_x0000_t75" style="position:absolute;left:3102;top:12937;width:151;height:311">
              <v:imagedata r:id="rId186" o:title=""/>
            </v:shape>
            <v:shape id="_x0000_s2188" type="#_x0000_t75" style="position:absolute;left:3297;top:12810;width:365;height:385">
              <v:imagedata r:id="rId42" o:title=""/>
            </v:shape>
            <v:shape id="_x0000_s2187" type="#_x0000_t75" style="position:absolute;left:3297;top:12810;width:365;height:385">
              <v:imagedata r:id="rId42" o:title=""/>
            </v:shape>
            <v:shape id="_x0000_s2186" type="#_x0000_t75" style="position:absolute;left:3297;top:12810;width:365;height:385">
              <v:imagedata r:id="rId42" o:title=""/>
            </v:shape>
            <v:shape id="_x0000_s2185" type="#_x0000_t75" style="position:absolute;left:3297;top:12810;width:365;height:385">
              <v:imagedata r:id="rId42" o:title=""/>
            </v:shape>
            <v:shape id="_x0000_s2184" type="#_x0000_t75" style="position:absolute;left:3297;top:12810;width:365;height:385">
              <v:imagedata r:id="rId42" o:title=""/>
            </v:shape>
            <v:shape id="_x0000_s2183" type="#_x0000_t75" style="position:absolute;left:3616;top:13011;width:417;height:153">
              <v:imagedata r:id="rId187" o:title=""/>
            </v:shape>
            <v:shape id="_x0000_s2182" type="#_x0000_t75" style="position:absolute;left:3721;top:13189;width:58;height:53">
              <v:imagedata r:id="rId12" o:title=""/>
            </v:shape>
            <v:shape id="_x0000_s2181" type="#_x0000_t75" style="position:absolute;left:4073;top:12900;width:308;height:313">
              <v:imagedata r:id="rId116" o:title=""/>
            </v:shape>
            <v:shape id="_x0000_s2180" type="#_x0000_t75" style="position:absolute;left:4073;top:12900;width:308;height:313">
              <v:imagedata r:id="rId116" o:title=""/>
            </v:shape>
            <v:shape id="_x0000_s2179" type="#_x0000_t75" style="position:absolute;left:4411;top:12857;width:308;height:328">
              <v:imagedata r:id="rId21" o:title=""/>
            </v:shape>
            <v:shape id="_x0000_s2178" type="#_x0000_t75" style="position:absolute;left:4682;top:13016;width:312;height:267">
              <v:imagedata r:id="rId188" o:title=""/>
            </v:shape>
            <v:shape id="_x0000_s2177" type="#_x0000_t75" style="position:absolute;left:4682;top:13016;width:312;height:267">
              <v:imagedata r:id="rId188" o:title=""/>
            </v:shape>
            <v:shape id="_x0000_s2176" type="#_x0000_t75" style="position:absolute;left:4682;top:13016;width:312;height:267">
              <v:imagedata r:id="rId188" o:title=""/>
            </v:shape>
            <v:shape id="_x0000_s2175" type="#_x0000_t75" style="position:absolute;left:5026;top:12834;width:154;height:364">
              <v:imagedata r:id="rId189" o:title=""/>
            </v:shape>
            <v:shape id="_x0000_s2174" type="#_x0000_t75" style="position:absolute;left:5026;top:12834;width:154;height:364">
              <v:imagedata r:id="rId189" o:title=""/>
            </v:shape>
            <v:shape id="_x0000_s2173" type="#_x0000_t75" style="position:absolute;left:5026;top:12834;width:154;height:364">
              <v:imagedata r:id="rId189" o:title=""/>
            </v:shape>
            <v:shape id="_x0000_s2172" type="#_x0000_t75" style="position:absolute;left:5321;top:12917;width:276;height:249">
              <v:imagedata r:id="rId154" o:title=""/>
            </v:shape>
            <v:shape id="_x0000_s2171" type="#_x0000_t75" style="position:absolute;left:5321;top:12917;width:276;height:249">
              <v:imagedata r:id="rId154" o:title=""/>
            </v:shape>
            <v:shape id="_x0000_s2170" type="#_x0000_t75" style="position:absolute;left:5607;top:12844;width:169;height:319">
              <v:imagedata r:id="rId156" o:title=""/>
            </v:shape>
            <v:shape id="_x0000_s2169" type="#_x0000_t75" style="position:absolute;left:5607;top:12844;width:169;height:319">
              <v:imagedata r:id="rId156" o:title=""/>
            </v:shape>
            <v:shape id="_x0000_s2168" type="#_x0000_t75" style="position:absolute;left:5792;top:13024;width:85;height:139">
              <v:imagedata r:id="rId190" o:title=""/>
            </v:shape>
            <v:shape id="_x0000_s2167" type="#_x0000_t75" style="position:absolute;left:5909;top:12977;width:132;height:275">
              <v:imagedata r:id="rId80" o:title=""/>
            </v:shape>
            <v:shape id="_x0000_s2166" type="#_x0000_t75" style="position:absolute;left:5909;top:12977;width:132;height:275">
              <v:imagedata r:id="rId80" o:title=""/>
            </v:shape>
            <v:shape id="_x0000_s2165" type="#_x0000_t75" style="position:absolute;left:6255;top:12865;width:360;height:354">
              <v:imagedata r:id="rId191" o:title=""/>
            </v:shape>
            <v:shape id="_x0000_s2164" type="#_x0000_t75" style="position:absolute;left:6255;top:12865;width:360;height:354">
              <v:imagedata r:id="rId191" o:title=""/>
            </v:shape>
            <v:shape id="_x0000_s2163" type="#_x0000_t75" style="position:absolute;left:6255;top:12865;width:360;height:354">
              <v:imagedata r:id="rId191" o:title=""/>
            </v:shape>
            <v:shape id="_x0000_s2162" type="#_x0000_t75" style="position:absolute;left:6658;top:12918;width:181;height:247">
              <v:imagedata r:id="rId185" o:title=""/>
            </v:shape>
            <v:shape id="_x0000_s2161" type="#_x0000_t75" style="position:absolute;left:6658;top:12918;width:181;height:247">
              <v:imagedata r:id="rId185" o:title=""/>
            </v:shape>
            <v:shape id="_x0000_s2160" type="#_x0000_t75" style="position:absolute;left:6658;top:12918;width:181;height:247">
              <v:imagedata r:id="rId185" o:title=""/>
            </v:shape>
            <v:shape id="_x0000_s2159" type="#_x0000_t75" style="position:absolute;left:6869;top:12937;width:151;height:311">
              <v:imagedata r:id="rId186" o:title=""/>
            </v:shape>
            <v:shape id="_x0000_s2158" type="#_x0000_t75" style="position:absolute;left:6869;top:12937;width:151;height:311">
              <v:imagedata r:id="rId186" o:title=""/>
            </v:shape>
            <v:shape id="_x0000_s2157" type="#_x0000_t75" style="position:absolute;left:6869;top:12937;width:151;height:311">
              <v:imagedata r:id="rId186" o:title=""/>
            </v:shape>
            <v:shape id="_x0000_s2156" type="#_x0000_t75" style="position:absolute;left:7254;top:13097;width:110;height:59">
              <v:imagedata r:id="rId192" o:title=""/>
            </v:shape>
            <v:shape id="_x0000_s2155" type="#_x0000_t75" style="position:absolute;left:7349;top:12997;width:40;height:87">
              <v:imagedata r:id="rId25" o:title=""/>
            </v:shape>
            <v:shape id="_x0000_s2154" type="#_x0000_t75" style="position:absolute;left:7410;top:12799;width:57;height:56">
              <v:imagedata r:id="rId12" o:title=""/>
            </v:shape>
            <v:shape id="_x0000_s2153" type="#_x0000_t75" style="position:absolute;left:7058;top:12862;width:430;height:350">
              <v:imagedata r:id="rId193" o:title=""/>
            </v:shape>
            <v:shape id="_x0000_s2152" type="#_x0000_t75" style="position:absolute;left:7519;top:12810;width:363;height:385">
              <v:imagedata r:id="rId42" o:title=""/>
            </v:shape>
            <v:shape id="_x0000_s2151" type="#_x0000_t75" style="position:absolute;left:7519;top:12810;width:363;height:385">
              <v:imagedata r:id="rId42" o:title=""/>
            </v:shape>
            <v:shape id="_x0000_s2150" type="#_x0000_t75" style="position:absolute;left:7519;top:12810;width:363;height:385">
              <v:imagedata r:id="rId42" o:title=""/>
            </v:shape>
            <v:shape id="_x0000_s2149" type="#_x0000_t75" style="position:absolute;left:7519;top:12810;width:363;height:385">
              <v:imagedata r:id="rId42" o:title=""/>
            </v:shape>
            <v:shape id="_x0000_s2148" type="#_x0000_t75" style="position:absolute;left:7519;top:12810;width:363;height:385">
              <v:imagedata r:id="rId42" o:title=""/>
            </v:shape>
            <v:shape id="_x0000_s2147" type="#_x0000_t75" style="position:absolute;left:7844;top:12900;width:308;height:313">
              <v:imagedata r:id="rId116" o:title=""/>
            </v:shape>
            <v:shape id="_x0000_s2146" type="#_x0000_t75" style="position:absolute;left:7844;top:12900;width:308;height:313">
              <v:imagedata r:id="rId116" o:title=""/>
            </v:shape>
            <v:shape id="_x0000_s2145" type="#_x0000_t75" style="position:absolute;left:8192;top:13016;width:311;height:267">
              <v:imagedata r:id="rId188" o:title=""/>
            </v:shape>
            <v:shape id="_x0000_s2144" type="#_x0000_t75" style="position:absolute;left:8192;top:13016;width:311;height:267">
              <v:imagedata r:id="rId188" o:title=""/>
            </v:shape>
            <v:shape id="_x0000_s2143" type="#_x0000_t75" style="position:absolute;left:8192;top:13016;width:311;height:267">
              <v:imagedata r:id="rId188" o:title=""/>
            </v:shape>
            <v:shape id="_x0000_s2142" type="#_x0000_t75" style="position:absolute;left:8536;top:12834;width:154;height:364">
              <v:imagedata r:id="rId189" o:title=""/>
            </v:shape>
            <v:shape id="_x0000_s2141" type="#_x0000_t75" style="position:absolute;left:8536;top:12834;width:154;height:364">
              <v:imagedata r:id="rId189" o:title=""/>
            </v:shape>
            <v:shape id="_x0000_s2140" type="#_x0000_t75" style="position:absolute;left:8536;top:12834;width:154;height:364">
              <v:imagedata r:id="rId189" o:title=""/>
            </v:shape>
            <v:shape id="_x0000_s2139" type="#_x0000_t75" style="position:absolute;left:8818;top:12983;width:324;height:180">
              <v:imagedata r:id="rId194" o:title=""/>
            </v:shape>
            <v:shape id="_x0000_s2138" type="#_x0000_t75" style="position:absolute;left:8818;top:12983;width:324;height:180">
              <v:imagedata r:id="rId194" o:title=""/>
            </v:shape>
            <v:shape id="_x0000_s2137" type="#_x0000_t75" style="position:absolute;left:9410;top:12804;width:110;height:57">
              <v:imagedata r:id="rId195" o:title=""/>
            </v:shape>
            <v:shape id="_x0000_s2136" type="#_x0000_t75" style="position:absolute;left:9460;top:12839;width:159;height:141">
              <v:imagedata r:id="rId196" o:title=""/>
            </v:shape>
            <v:shape id="_x0000_s2135" type="#_x0000_t75" style="position:absolute;left:9186;top:12845;width:305;height:365">
              <v:imagedata r:id="rId197" o:title=""/>
            </v:shape>
            <v:shape id="_x0000_s2134" type="#_x0000_t75" style="position:absolute;left:2428;top:12789;width:7202;height:504">
              <v:imagedata r:id="rId198" o:title=""/>
            </v:shape>
            <v:shape id="_x0000_s2133" style="position:absolute;left:7544;top:1725;width:480;height:0" coordorigin="7544,1725" coordsize="480,0" path="m7544,1725r480,e" filled="f" strokeweight=".48pt">
              <v:path arrowok="t"/>
            </v:shape>
            <v:shape id="_x0000_s2132" style="position:absolute;left:8026;top:1725;width:840;height:0" coordorigin="8026,1725" coordsize="840,0" path="m8026,1725r840,e" filled="f" strokeweight=".48pt">
              <v:path arrowok="t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 xml:space="preserve">No: 2 </w:t>
      </w:r>
      <w:proofErr w:type="gramStart"/>
      <w:r w:rsidR="002E6397" w:rsidRPr="00273C48">
        <w:rPr>
          <w:sz w:val="24"/>
          <w:szCs w:val="24"/>
        </w:rPr>
        <w:t xml:space="preserve">( </w:t>
      </w:r>
      <w:r w:rsidR="002E6397" w:rsidRPr="00273C48">
        <w:rPr>
          <w:spacing w:val="-2"/>
          <w:sz w:val="24"/>
          <w:szCs w:val="24"/>
        </w:rPr>
        <w:t>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1"/>
          <w:sz w:val="24"/>
          <w:szCs w:val="24"/>
        </w:rPr>
        <w:t>k</w:t>
      </w:r>
      <w:r w:rsidR="002E6397" w:rsidRPr="00273C48">
        <w:rPr>
          <w:spacing w:val="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 1 )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6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The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Op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ng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5"/>
          <w:position w:val="-1"/>
          <w:sz w:val="24"/>
          <w:szCs w:val="24"/>
        </w:rPr>
        <w:t>s</w:t>
      </w:r>
      <w:r w:rsidRPr="00273C48">
        <w:rPr>
          <w:spacing w:val="-5"/>
          <w:position w:val="-1"/>
          <w:sz w:val="24"/>
          <w:szCs w:val="24"/>
        </w:rPr>
        <w:t>y</w:t>
      </w:r>
      <w:r w:rsidRPr="00273C48">
        <w:rPr>
          <w:position w:val="-1"/>
          <w:sz w:val="24"/>
          <w:szCs w:val="24"/>
        </w:rPr>
        <w:t>stem is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a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4"/>
          <w:position w:val="-1"/>
          <w:sz w:val="24"/>
          <w:szCs w:val="24"/>
        </w:rPr>
        <w:t>a</w:t>
      </w:r>
      <w:r w:rsidRPr="00273C48">
        <w:rPr>
          <w:spacing w:val="-5"/>
          <w:position w:val="-1"/>
          <w:sz w:val="24"/>
          <w:szCs w:val="24"/>
        </w:rPr>
        <w:t>y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 xml:space="preserve">r </w:t>
      </w:r>
      <w:r w:rsidRPr="00273C48">
        <w:rPr>
          <w:spacing w:val="1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f so</w:t>
      </w:r>
      <w:r w:rsidRPr="00273C48">
        <w:rPr>
          <w:spacing w:val="-1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>tw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b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2"/>
          <w:position w:val="-1"/>
          <w:sz w:val="24"/>
          <w:szCs w:val="24"/>
        </w:rPr>
        <w:t>w</w:t>
      </w:r>
      <w:r w:rsidRPr="00273C48">
        <w:rPr>
          <w:spacing w:val="-1"/>
          <w:position w:val="-1"/>
          <w:sz w:val="24"/>
          <w:szCs w:val="24"/>
        </w:rPr>
        <w:t>ee</w:t>
      </w:r>
      <w:r w:rsidRPr="00273C48">
        <w:rPr>
          <w:position w:val="-1"/>
          <w:sz w:val="24"/>
          <w:szCs w:val="24"/>
        </w:rPr>
        <w:t xml:space="preserve">n </w:t>
      </w:r>
      <w:r w:rsidRPr="00273C48">
        <w:rPr>
          <w:spacing w:val="3"/>
          <w:position w:val="-1"/>
          <w:sz w:val="24"/>
          <w:szCs w:val="24"/>
        </w:rPr>
        <w:t>_</w:t>
      </w:r>
      <w:r w:rsidRPr="00273C48">
        <w:rPr>
          <w:position w:val="-1"/>
          <w:sz w:val="24"/>
          <w:szCs w:val="24"/>
          <w:u w:val="single" w:color="000000"/>
        </w:rPr>
        <w:t xml:space="preserve">                </w:t>
      </w:r>
      <w:r w:rsidRPr="00273C48">
        <w:rPr>
          <w:position w:val="-1"/>
          <w:sz w:val="24"/>
          <w:szCs w:val="24"/>
        </w:rPr>
        <w:t xml:space="preserve"> </w:t>
      </w:r>
      <w:proofErr w:type="spellStart"/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nd</w:t>
      </w:r>
      <w:proofErr w:type="spellEnd"/>
      <w:r w:rsidRPr="00273C48">
        <w:rPr>
          <w:position w:val="-1"/>
          <w:sz w:val="24"/>
          <w:szCs w:val="24"/>
        </w:rPr>
        <w:t xml:space="preserve">                      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.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, so</w:t>
      </w:r>
      <w:r w:rsidRPr="00273C48">
        <w:rPr>
          <w:spacing w:val="2"/>
          <w:sz w:val="24"/>
          <w:szCs w:val="24"/>
        </w:rPr>
        <w:t>f</w:t>
      </w:r>
      <w:r w:rsidRPr="00273C48">
        <w:rPr>
          <w:spacing w:val="-3"/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pp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ion   </w:t>
      </w:r>
      <w:r w:rsidRPr="00273C48">
        <w:rPr>
          <w:spacing w:val="4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►K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l, h</w:t>
      </w:r>
      <w:r w:rsidRPr="00273C48">
        <w:rPr>
          <w:spacing w:val="2"/>
          <w:sz w:val="24"/>
          <w:szCs w:val="24"/>
        </w:rPr>
        <w:t>a</w:t>
      </w:r>
      <w:r w:rsidRPr="00273C48">
        <w:rPr>
          <w:sz w:val="24"/>
          <w:szCs w:val="24"/>
        </w:rPr>
        <w:t>rd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►Dos, </w:t>
      </w:r>
      <w:r w:rsidRPr="00273C48">
        <w:rPr>
          <w:spacing w:val="1"/>
          <w:sz w:val="24"/>
          <w:szCs w:val="24"/>
        </w:rPr>
        <w:t>W</w:t>
      </w:r>
      <w:r w:rsidRPr="00273C48">
        <w:rPr>
          <w:sz w:val="24"/>
          <w:szCs w:val="24"/>
        </w:rPr>
        <w:t>indows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W</w:t>
      </w:r>
      <w:r w:rsidRPr="00273C48">
        <w:rPr>
          <w:sz w:val="24"/>
          <w:szCs w:val="24"/>
        </w:rPr>
        <w:t>indows, K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3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90" w:right="4391"/>
        <w:jc w:val="center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major</w:t>
      </w:r>
      <w:r w:rsidRPr="00273C48">
        <w:rPr>
          <w:spacing w:val="-1"/>
          <w:sz w:val="24"/>
          <w:szCs w:val="24"/>
        </w:rPr>
        <w:t xml:space="preserve"> a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nt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mu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is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►More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than one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jobs </w:t>
      </w:r>
      <w:r w:rsidRPr="00273C48">
        <w:rPr>
          <w:spacing w:val="1"/>
          <w:sz w:val="24"/>
          <w:szCs w:val="24"/>
        </w:rPr>
        <w:t>ca</w:t>
      </w:r>
      <w:r w:rsidRPr="00273C48">
        <w:rPr>
          <w:sz w:val="24"/>
          <w:szCs w:val="24"/>
        </w:rPr>
        <w:t>n be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 a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iven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me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►CPU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>tiliza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an</w:t>
      </w:r>
      <w:r w:rsidRPr="00273C48">
        <w:rPr>
          <w:spacing w:val="1"/>
          <w:sz w:val="24"/>
          <w:szCs w:val="24"/>
        </w:rPr>
        <w:t xml:space="preserve"> b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cre</w:t>
      </w:r>
      <w:r w:rsidRPr="00273C48">
        <w:rPr>
          <w:sz w:val="24"/>
          <w:szCs w:val="24"/>
        </w:rPr>
        <w:t xml:space="preserve">ased      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J</w:t>
      </w:r>
      <w:r w:rsidRPr="00273C48">
        <w:rPr>
          <w:sz w:val="24"/>
          <w:szCs w:val="24"/>
        </w:rPr>
        <w:t xml:space="preserve">obs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n be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omp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ted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quick</w:t>
      </w:r>
      <w:r w:rsidRPr="00273C48">
        <w:rPr>
          <w:spacing w:val="2"/>
          <w:sz w:val="24"/>
          <w:szCs w:val="24"/>
        </w:rPr>
        <w:t>l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►All of 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opt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ons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4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main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>rist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 xml:space="preserve">l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is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►E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fi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ien</w:t>
      </w:r>
      <w:r w:rsidRPr="00273C48">
        <w:rPr>
          <w:spacing w:val="3"/>
          <w:sz w:val="24"/>
          <w:szCs w:val="24"/>
        </w:rPr>
        <w:t>c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ar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 Virt</w:t>
      </w:r>
      <w:r w:rsidRPr="00273C48">
        <w:rPr>
          <w:spacing w:val="2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Memo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ar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ond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stor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vice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►Usabi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ity       </w:t>
      </w:r>
      <w:r w:rsidRPr="00273C48">
        <w:rPr>
          <w:spacing w:val="-59"/>
          <w:sz w:val="24"/>
          <w:szCs w:val="24"/>
        </w:rPr>
        <w:t xml:space="preserve"> 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5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Com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rp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 xml:space="preserve">r is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lso c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>l</w:t>
      </w:r>
      <w:r w:rsidRPr="00273C48">
        <w:rPr>
          <w:sz w:val="24"/>
          <w:szCs w:val="24"/>
        </w:rPr>
        <w:t xml:space="preserve">led </w:t>
      </w:r>
      <w:r w:rsidRPr="00273C48">
        <w:rPr>
          <w:sz w:val="24"/>
          <w:szCs w:val="24"/>
          <w:u w:val="single" w:color="000000"/>
        </w:rPr>
        <w:t xml:space="preserve">                    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in some op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3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ms.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►K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ll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</w:t>
      </w:r>
      <w:r w:rsidRPr="00273C48">
        <w:rPr>
          <w:spacing w:val="3"/>
          <w:sz w:val="24"/>
          <w:szCs w:val="24"/>
        </w:rPr>
        <w:t>P</w:t>
      </w:r>
      <w:r w:rsidRPr="00273C48">
        <w:rPr>
          <w:sz w:val="24"/>
          <w:szCs w:val="24"/>
        </w:rPr>
        <w:t>I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6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/O instr</w:t>
      </w:r>
      <w:r w:rsidRPr="00273C48">
        <w:rPr>
          <w:spacing w:val="2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ons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rivileg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nstru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ons.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Fa</w:t>
      </w:r>
      <w:r w:rsidRPr="00273C48">
        <w:rPr>
          <w:sz w:val="24"/>
          <w:szCs w:val="24"/>
        </w:rPr>
        <w:t>lse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7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L</w:t>
      </w:r>
      <w:r w:rsidRPr="00273C48">
        <w:rPr>
          <w:sz w:val="24"/>
          <w:szCs w:val="24"/>
        </w:rPr>
        <w:t>inux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>dir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to</w:t>
      </w:r>
      <w:r w:rsidRPr="00273C48">
        <w:rPr>
          <w:spacing w:val="4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str</w:t>
      </w:r>
      <w:r w:rsidRPr="00273C48">
        <w:rPr>
          <w:spacing w:val="2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tur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, the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is </w:t>
      </w:r>
      <w:r w:rsidRPr="00273C48">
        <w:rPr>
          <w:sz w:val="24"/>
          <w:szCs w:val="24"/>
          <w:u w:val="single" w:color="000000"/>
        </w:rPr>
        <w:t xml:space="preserve">                      </w:t>
      </w:r>
      <w:r w:rsidRPr="00273C48">
        <w:rPr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oot 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to</w:t>
      </w:r>
      <w:r w:rsidRPr="00273C48">
        <w:rPr>
          <w:spacing w:val="4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►1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►2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►3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►4</w:t>
      </w:r>
    </w:p>
    <w:p w:rsidR="00AA132D" w:rsidRPr="00273C48" w:rsidRDefault="00AA132D">
      <w:pPr>
        <w:spacing w:before="9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2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10</w:t>
      </w:r>
    </w:p>
    <w:p w:rsidR="00AA132D" w:rsidRPr="00273C48" w:rsidRDefault="002E6397">
      <w:pPr>
        <w:spacing w:before="62"/>
        <w:ind w:left="108"/>
        <w:rPr>
          <w:sz w:val="24"/>
          <w:szCs w:val="24"/>
        </w:rPr>
      </w:pPr>
      <w:r w:rsidRPr="00273C48">
        <w:rPr>
          <w:sz w:val="24"/>
          <w:szCs w:val="24"/>
        </w:rPr>
        <w:lastRenderedPageBreak/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8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Uti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ies us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for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dm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nis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(</w:t>
      </w:r>
      <w:r w:rsidRPr="00273C48">
        <w:rPr>
          <w:spacing w:val="-1"/>
          <w:sz w:val="24"/>
          <w:szCs w:val="24"/>
        </w:rPr>
        <w:t>ha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, </w:t>
      </w:r>
      <w:proofErr w:type="spellStart"/>
      <w:r w:rsidRPr="00273C48">
        <w:rPr>
          <w:sz w:val="24"/>
          <w:szCs w:val="24"/>
        </w:rPr>
        <w:t>if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onfi</w:t>
      </w:r>
      <w:r w:rsidRPr="00273C48">
        <w:rPr>
          <w:spacing w:val="-3"/>
          <w:sz w:val="24"/>
          <w:szCs w:val="24"/>
        </w:rPr>
        <w:t>g</w:t>
      </w:r>
      <w:proofErr w:type="spellEnd"/>
      <w:r w:rsidRPr="00273C48">
        <w:rPr>
          <w:sz w:val="24"/>
          <w:szCs w:val="24"/>
        </w:rPr>
        <w:t xml:space="preserve">, </w:t>
      </w:r>
      <w:proofErr w:type="spellStart"/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disk</w:t>
      </w:r>
      <w:proofErr w:type="spellEnd"/>
      <w:r w:rsidRPr="00273C48">
        <w:rPr>
          <w:sz w:val="24"/>
          <w:szCs w:val="24"/>
        </w:rPr>
        <w:t>,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tc.)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stor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 xml:space="preserve">d in </w:t>
      </w:r>
      <w:r w:rsidRPr="00273C48">
        <w:rPr>
          <w:sz w:val="24"/>
          <w:szCs w:val="24"/>
          <w:u w:val="single" w:color="000000"/>
        </w:rPr>
        <w:t xml:space="preserve">                          </w:t>
      </w:r>
      <w:r w:rsidRPr="00273C48">
        <w:rPr>
          <w:sz w:val="24"/>
          <w:szCs w:val="24"/>
        </w:rPr>
        <w:t xml:space="preserve"> 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to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►/dev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►/boot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►/lib</w:t>
      </w:r>
    </w:p>
    <w:p w:rsidR="00AA132D" w:rsidRPr="00273C48" w:rsidRDefault="002E6397">
      <w:pPr>
        <w:spacing w:before="5"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►/</w:t>
      </w:r>
      <w:proofErr w:type="spellStart"/>
      <w:r w:rsidRPr="00273C48">
        <w:rPr>
          <w:position w:val="-1"/>
          <w:sz w:val="24"/>
          <w:szCs w:val="24"/>
        </w:rPr>
        <w:t>s</w:t>
      </w:r>
      <w:r w:rsidRPr="00273C48">
        <w:rPr>
          <w:spacing w:val="1"/>
          <w:position w:val="-1"/>
          <w:sz w:val="24"/>
          <w:szCs w:val="24"/>
        </w:rPr>
        <w:t>b</w:t>
      </w:r>
      <w:r w:rsidRPr="00273C48">
        <w:rPr>
          <w:position w:val="-1"/>
          <w:sz w:val="24"/>
          <w:szCs w:val="24"/>
        </w:rPr>
        <w:t>in</w:t>
      </w:r>
      <w:proofErr w:type="spellEnd"/>
      <w:r w:rsidRPr="00273C48">
        <w:rPr>
          <w:position w:val="-1"/>
          <w:sz w:val="24"/>
          <w:szCs w:val="24"/>
        </w:rPr>
        <w:t xml:space="preserve">  </w:t>
      </w:r>
      <w:r w:rsidRPr="00273C48">
        <w:rPr>
          <w:spacing w:val="2"/>
          <w:position w:val="-1"/>
          <w:sz w:val="24"/>
          <w:szCs w:val="24"/>
        </w:rPr>
        <w:t xml:space="preserve"> 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  <w:sectPr w:rsidR="00AA132D" w:rsidRPr="00273C48">
          <w:pgSz w:w="12240" w:h="15840"/>
          <w:pgMar w:top="1120" w:right="540" w:bottom="280" w:left="720" w:header="720" w:footer="720" w:gutter="0"/>
          <w:cols w:space="720"/>
        </w:sectPr>
      </w:pPr>
    </w:p>
    <w:p w:rsidR="00AA132D" w:rsidRPr="00273C48" w:rsidRDefault="002E6397">
      <w:pPr>
        <w:spacing w:before="29"/>
        <w:ind w:left="108" w:right="-61"/>
        <w:rPr>
          <w:sz w:val="24"/>
          <w:szCs w:val="24"/>
        </w:rPr>
      </w:pPr>
      <w:r w:rsidRPr="00273C48">
        <w:rPr>
          <w:sz w:val="24"/>
          <w:szCs w:val="24"/>
        </w:rPr>
        <w:lastRenderedPageBreak/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No: 9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proofErr w:type="spellStart"/>
      <w:proofErr w:type="gramStart"/>
      <w:r w:rsidRPr="00273C48">
        <w:rPr>
          <w:position w:val="-1"/>
          <w:sz w:val="24"/>
          <w:szCs w:val="24"/>
        </w:rPr>
        <w:t>rm</w:t>
      </w:r>
      <w:proofErr w:type="spellEnd"/>
      <w:proofErr w:type="gramEnd"/>
      <w:r w:rsidRPr="00273C48">
        <w:rPr>
          <w:position w:val="-1"/>
          <w:sz w:val="24"/>
          <w:szCs w:val="24"/>
        </w:rPr>
        <w:t xml:space="preserve"> 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 xml:space="preserve">nd </w:t>
      </w:r>
      <w:r w:rsidRPr="00273C48">
        <w:rPr>
          <w:spacing w:val="2"/>
          <w:position w:val="-1"/>
          <w:sz w:val="24"/>
          <w:szCs w:val="24"/>
        </w:rPr>
        <w:t>[</w:t>
      </w:r>
      <w:r w:rsidRPr="00273C48">
        <w:rPr>
          <w:spacing w:val="-1"/>
          <w:position w:val="-1"/>
          <w:sz w:val="24"/>
          <w:szCs w:val="24"/>
        </w:rPr>
        <w:t>r</w:t>
      </w:r>
      <w:r w:rsidRPr="00273C48">
        <w:rPr>
          <w:spacing w:val="2"/>
          <w:position w:val="-1"/>
          <w:sz w:val="24"/>
          <w:szCs w:val="24"/>
        </w:rPr>
        <w:t>]</w:t>
      </w:r>
      <w:proofErr w:type="spellStart"/>
      <w:r w:rsidRPr="00273C48">
        <w:rPr>
          <w:position w:val="-1"/>
          <w:sz w:val="24"/>
          <w:szCs w:val="24"/>
        </w:rPr>
        <w:t>mkd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r</w:t>
      </w:r>
      <w:proofErr w:type="spellEnd"/>
      <w:r w:rsidRPr="00273C48">
        <w:rPr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om</w:t>
      </w:r>
      <w:r w:rsidRPr="00273C48">
        <w:rPr>
          <w:spacing w:val="1"/>
          <w:position w:val="-1"/>
          <w:sz w:val="24"/>
          <w:szCs w:val="24"/>
        </w:rPr>
        <w:t>m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 xml:space="preserve">nds 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re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used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to</w:t>
      </w:r>
    </w:p>
    <w:p w:rsidR="00AA132D" w:rsidRPr="00273C48" w:rsidRDefault="002E6397">
      <w:pPr>
        <w:spacing w:line="100" w:lineRule="exact"/>
        <w:rPr>
          <w:sz w:val="24"/>
          <w:szCs w:val="24"/>
        </w:rPr>
      </w:pPr>
      <w:r w:rsidRPr="00273C48">
        <w:rPr>
          <w:sz w:val="24"/>
          <w:szCs w:val="24"/>
        </w:rPr>
        <w:br w:type="column"/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line="260" w:lineRule="exact"/>
        <w:rPr>
          <w:sz w:val="24"/>
          <w:szCs w:val="24"/>
        </w:rPr>
        <w:sectPr w:rsidR="00AA132D" w:rsidRPr="00273C48">
          <w:type w:val="continuous"/>
          <w:pgSz w:w="12240" w:h="15840"/>
          <w:pgMar w:top="800" w:right="540" w:bottom="280" w:left="720" w:header="720" w:footer="720" w:gutter="0"/>
          <w:cols w:num="2" w:space="720" w:equalWidth="0">
            <w:col w:w="4921" w:space="613"/>
            <w:col w:w="5446"/>
          </w:cols>
        </w:sectPr>
      </w:pPr>
      <w:proofErr w:type="gramStart"/>
      <w:r w:rsidRPr="00273C48">
        <w:rPr>
          <w:position w:val="-1"/>
          <w:sz w:val="24"/>
          <w:szCs w:val="24"/>
        </w:rPr>
        <w:t>dir</w:t>
      </w:r>
      <w:r w:rsidRPr="00273C48">
        <w:rPr>
          <w:spacing w:val="-1"/>
          <w:position w:val="-1"/>
          <w:sz w:val="24"/>
          <w:szCs w:val="24"/>
        </w:rPr>
        <w:t>ec</w:t>
      </w:r>
      <w:r w:rsidRPr="00273C48">
        <w:rPr>
          <w:position w:val="-1"/>
          <w:sz w:val="24"/>
          <w:szCs w:val="24"/>
        </w:rPr>
        <w:t>to</w:t>
      </w:r>
      <w:r w:rsidRPr="00273C48">
        <w:rPr>
          <w:spacing w:val="4"/>
          <w:position w:val="-1"/>
          <w:sz w:val="24"/>
          <w:szCs w:val="24"/>
        </w:rPr>
        <w:t>r</w:t>
      </w:r>
      <w:r w:rsidRPr="00273C48">
        <w:rPr>
          <w:spacing w:val="-5"/>
          <w:position w:val="-1"/>
          <w:sz w:val="24"/>
          <w:szCs w:val="24"/>
        </w:rPr>
        <w:t>y</w:t>
      </w:r>
      <w:proofErr w:type="gramEnd"/>
      <w:r w:rsidRPr="00273C48">
        <w:rPr>
          <w:position w:val="-1"/>
          <w:sz w:val="24"/>
          <w:szCs w:val="24"/>
        </w:rPr>
        <w:t>.</w:t>
      </w:r>
    </w:p>
    <w:p w:rsidR="00AA132D" w:rsidRPr="00273C48" w:rsidRDefault="00190600">
      <w:pPr>
        <w:spacing w:before="12" w:line="240" w:lineRule="exact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2061" style="position:absolute;margin-left:0;margin-top:0;width:612pt;height:11in;z-index:-4481;mso-position-horizontal-relative:page;mso-position-vertical-relative:page" coordsize="12240,15840">
            <v:shape id="_x0000_s2130" type="#_x0000_t75" style="position:absolute;width:12242;height:15842">
              <v:imagedata r:id="rId5" o:title=""/>
            </v:shape>
            <v:shape id="_x0000_s2129" type="#_x0000_t75" style="position:absolute;left:2023;top:13560;width:7831;height:1560">
              <v:imagedata r:id="rId6" o:title=""/>
            </v:shape>
            <v:shape id="_x0000_s2128" style="position:absolute;left:725;top:905;width:10972;height:0" coordorigin="725,905" coordsize="10972,0" path="m725,905r10972,e" filled="f" strokeweight=".58pt">
              <v:path arrowok="t"/>
            </v:shape>
            <v:shape id="_x0000_s2127" style="position:absolute;left:720;top:900;width:0;height:12549" coordorigin="720,900" coordsize="0,12549" path="m720,900r,12549e" filled="f" strokeweight=".58pt">
              <v:path arrowok="t"/>
            </v:shape>
            <v:shape id="_x0000_s2126" style="position:absolute;left:725;top:13444;width:10972;height:0" coordorigin="725,13444" coordsize="10972,0" path="m725,13444r10972,e" filled="f" strokeweight=".58pt">
              <v:path arrowok="t"/>
            </v:shape>
            <v:shape id="_x0000_s2125" style="position:absolute;left:11702;top:900;width:0;height:12549" coordorigin="11702,900" coordsize="0,12549" path="m11702,900r,12549e" filled="f" strokeweight=".58pt">
              <v:path arrowok="t"/>
            </v:shape>
            <v:shape id="_x0000_s2124" style="position:absolute;left:2750;top:13004;width:249;height:155" coordorigin="2750,13004" coordsize="249,155" path="m2918,13115r15,16l2949,13143r32,15l2995,13159r4,-7l2988,13141r-19,-9l2964,13135r4,6l2959,13139r-11,-6l2928,13113r-4,-7l2918,13099r-7,-1l2918,13115xe" fillcolor="silver" stroked="f">
              <v:path arrowok="t"/>
            </v:shape>
            <v:shape id="_x0000_s2123" style="position:absolute;left:2750;top:13004;width:249;height:155" coordorigin="2750,13004" coordsize="249,155" path="m2766,13046r10,-5l2797,13034r7,-13l2809,13020r16,3l2841,13027r8,1l2854,13025r-12,-13l2833,13007r-7,-3l2821,13007r3,4l2823,13012r-8,-2l2807,13008r-8,-1l2790,13011r-3,7l2764,13032r-12,9l2750,13051r2,10l2759,13071r18,8l2806,13084r90,3l2956,13086r57,-2l3039,13082r18,-4l3070,13069r,-3l3064,13065r-27,l2959,13065r-105,-1l2814,13062r-47,-7l2764,13052r2,-6xe" fillcolor="silver" stroked="f">
              <v:path arrowok="t"/>
            </v:shape>
            <v:shape id="_x0000_s2122" style="position:absolute;left:2955;top:12963;width:227;height:123" coordorigin="2955,12963" coordsize="227,123" path="m2956,12963r8,11l2977,12985r56,35l3065,13040r54,31l3151,13083r21,3l3179,13086r3,-6l3179,13072r-30,-26l3140,13043r,2l3147,13052r,5l3141,13059r-5,l3105,13050r-39,-19l2961,12964r-5,-1xe" fillcolor="silver" stroked="f">
              <v:path arrowok="t"/>
            </v:shape>
            <v:shape id="_x0000_s2121" style="position:absolute;left:2955;top:12963;width:227;height:123" coordorigin="2955,12963" coordsize="227,123" path="m3025,13002r27,8l3079,13015r-1,-12l3129,13014r1,-15l3075,12986r-1,12l3024,12986r1,16xe" fillcolor="silver" stroked="f">
              <v:path arrowok="t"/>
            </v:shape>
            <v:shape id="_x0000_s2120" style="position:absolute;left:3109;top:12963;width:351;height:174" coordorigin="3109,12963" coordsize="351,174" path="m3223,13029r-109,-65l3109,12963r8,8l3139,12988r30,19l3201,13025r31,19l3302,13078r26,7l3348,13087r1,-45l3347,13050r-6,6l3314,13061r-13,-12l3294,13040r,-4l3298,13035r50,6l3310,13026r-24,-3l3274,13026r9,16l3300,13060r-1,l3256,13047r-33,-18xe" fillcolor="silver" stroked="f">
              <v:path arrowok="t"/>
            </v:shape>
            <v:shape id="_x0000_s2119" style="position:absolute;left:3109;top:12963;width:351;height:174" coordorigin="3109,12963" coordsize="351,174" path="m3455,13120r-61,-15l3398,13122r62,15l3455,13120xe" fillcolor="silver" stroked="f">
              <v:path arrowok="t"/>
            </v:shape>
            <v:shape id="_x0000_s2118" style="position:absolute;left:3109;top:12963;width:351;height:174" coordorigin="3109,12963" coordsize="351,174" path="m3370,13054r-5,-20l3364,13033r-5,-2l3336,13029r-26,-3l3348,13041r1,1l3348,13087r17,-3l3373,13076r1,-9l3370,13054xe" fillcolor="silver" stroked="f">
              <v:path arrowok="t"/>
            </v:shape>
            <v:shape id="_x0000_s2117" style="position:absolute;left:3353;top:12897;width:198;height:190" coordorigin="3353,12897" coordsize="198,190" path="m3359,12930r3,1l3377,12920r20,-9l3403,12907r,-4l3400,12897r-5,l3391,12899r-25,11l3353,12920r6,10xe" fillcolor="silver" stroked="f">
              <v:path arrowok="t"/>
            </v:shape>
            <v:shape id="_x0000_s2116" style="position:absolute;left:3353;top:12897;width:198;height:190" coordorigin="3353,12897" coordsize="198,190" path="m3389,12935r-1,5l3393,12946r17,14l3471,12992r23,12l3503,13015r-10,4l3491,13026r11,13l3513,13053r,8l3507,13068r-18,11l3484,13081r2,4l3493,13086r38,-3l3551,13080r-17,-20l3519,13041r8,-5l3535,13030r-28,-24l3456,12978r-49,-27l3404,12947r1,-3l3448,12924r,-1l3441,12912r-4,-2l3432,12913r-26,11l3389,12935xe" fillcolor="silver" stroked="f">
              <v:path arrowok="t"/>
            </v:shape>
            <v:shape id="_x0000_s2115" style="position:absolute;left:3701;top:13008;width:355;height:79" coordorigin="3701,13008" coordsize="355,79" path="m3710,13058r18,14l3767,13082r83,5l3911,13086r75,-3l4019,13079r24,-6l4056,13061r-7,-3l4024,13061r-100,3l3824,13063r-51,-2l3751,13060r-26,-5l3717,13047r3,-3l3729,13037r3,-7l3753,13033r7,1l3768,13031r3,-5l3792,13028r12,-1l3809,13023r-10,-13l3795,13008r-4,l3790,13015r-7,2l3774,13017r-11,-3l3755,13011r1,5l3747,13021r-7,-1l3709,13014r-3,l3709,13020r4,6l3703,13034r-2,8l3710,13058xe" fillcolor="silver" stroked="f">
              <v:path arrowok="t"/>
            </v:shape>
            <v:shape id="_x0000_s2114" style="position:absolute;left:3999;top:12981;width:311;height:133" coordorigin="3999,12981" coordsize="311,133" path="m4002,13009r19,16l4033,13032r72,36l4170,13093r61,17l4274,13114r26,-3l4310,13103r-1,-11l4286,13071r-38,-23l4198,13024r-57,-24l4097,12981r-5,l4130,13003r40,17l4213,13038r29,13l4262,13065r3,6l4265,13077r-11,8l4230,13088r-49,-5l4134,13071r-49,-19l4057,13038r-53,-28l4002,13009xe" fillcolor="silver" stroked="f">
              <v:path arrowok="t"/>
            </v:shape>
            <v:shape id="_x0000_s2113" style="position:absolute;left:4238;top:13009;width:164;height:77" coordorigin="4238,13009" coordsize="164,77" path="m4271,13015r-33,-6l4241,13015r14,8l4266,13030r14,7l4296,13043r33,5l4336,13048r15,4l4366,13059r1,12l4361,13082r3,3l4371,13087r14,-4l4398,13080r4,-3l4399,13073r-49,-28l4324,13033r-53,-18xe" fillcolor="silver" stroked="f">
              <v:path arrowok="t"/>
            </v:shape>
            <v:shape id="_x0000_s2112" style="position:absolute;left:4261;top:12905;width:237;height:236" coordorigin="4261,12905" coordsize="237,236" path="m4498,12998r-42,-10l4465,13000r21,3l4498,12998xe" fillcolor="silver" stroked="f">
              <v:path arrowok="t"/>
            </v:shape>
            <v:shape id="_x0000_s2111" style="position:absolute;left:4261;top:12905;width:237;height:236" coordorigin="4261,12905" coordsize="237,236" path="m4388,12948r-56,-11l4329,12937r14,15l4366,12957r21,5l4404,12964r-11,-14l4388,12948xe" fillcolor="silver" stroked="f">
              <v:path arrowok="t"/>
            </v:shape>
            <v:shape id="_x0000_s2110" style="position:absolute;left:4261;top:12905;width:237;height:236" coordorigin="4261,12905" coordsize="237,236" path="m4326,12920r41,9l4385,12931r-8,-10l4375,12919r-4,-2l4314,12906r-2,-1l4323,12919r3,1xe" fillcolor="silver" stroked="f">
              <v:path arrowok="t"/>
            </v:shape>
            <v:shape id="_x0000_s2109" style="position:absolute;left:4261;top:12905;width:237;height:236" coordorigin="4261,12905" coordsize="237,236" path="m4531,13019r-13,-12l4498,12998r-12,5l4496,13006r12,6l4511,13019r-8,4l4473,13028r-16,-18l4455,13003r10,-3l4456,12988r-12,-1l4432,12991r1,10l4431,13000r-70,-32l4267,12928r-6,-1l4269,12933r18,11l4312,12956r60,24l4431,13005r21,13l4461,13029r-1,5l4489,13058r45,27l4556,13100r13,15l4574,13140r6,2l4588,13141r6,-7l4596,13126r-12,-17l4537,13076r-15,-13l4513,13052r15,-4l4542,13042r4,-2l4557,13039r25,-3l4591,13029r-14,-16l4550,12998r-53,-21l4447,12956r-7,-2l4438,12954r27,16l4480,12977r19,7l4538,12998r24,12l4567,13019r-6,8l4544,13031r-2,l4531,13019xe" fillcolor="silver" stroked="f">
              <v:path arrowok="t"/>
            </v:shape>
            <v:shape id="_x0000_s2108" type="#_x0000_t75" style="position:absolute;left:4589;top:12889;width:4182;height:280">
              <v:imagedata r:id="rId199" o:title=""/>
            </v:shape>
            <v:shape id="_x0000_s2107" type="#_x0000_t75" style="position:absolute;left:2844;top:12784;width:132;height:336">
              <v:imagedata r:id="rId200" o:title=""/>
            </v:shape>
            <v:shape id="_x0000_s2106" type="#_x0000_t75" style="position:absolute;left:2844;top:12784;width:132;height:336">
              <v:imagedata r:id="rId200" o:title=""/>
            </v:shape>
            <v:shape id="_x0000_s2105" type="#_x0000_t75" style="position:absolute;left:3220;top:12687;width:146;height:283">
              <v:imagedata r:id="rId201" o:title=""/>
            </v:shape>
            <v:shape id="_x0000_s2104" type="#_x0000_t75" style="position:absolute;left:3220;top:12687;width:146;height:283">
              <v:imagedata r:id="rId201" o:title=""/>
            </v:shape>
            <v:shape id="_x0000_s2103" type="#_x0000_t75" style="position:absolute;left:3393;top:12685;width:163;height:390">
              <v:imagedata r:id="rId24" o:title=""/>
            </v:shape>
            <v:shape id="_x0000_s2102" type="#_x0000_t75" style="position:absolute;left:3393;top:12685;width:163;height:390">
              <v:imagedata r:id="rId24" o:title=""/>
            </v:shape>
            <v:shape id="_x0000_s2101" type="#_x0000_t75" style="position:absolute;left:3393;top:12685;width:163;height:390">
              <v:imagedata r:id="rId24" o:title=""/>
            </v:shape>
            <v:shape id="_x0000_s2100" type="#_x0000_t75" style="position:absolute;left:3585;top:12547;width:321;height:422">
              <v:imagedata r:id="rId202" o:title=""/>
            </v:shape>
            <v:shape id="_x0000_s2099" type="#_x0000_t75" style="position:absolute;left:3767;top:12511;width:122;height:91">
              <v:imagedata r:id="rId203" o:title=""/>
            </v:shape>
            <v:shape id="_x0000_s2098" type="#_x0000_t75" style="position:absolute;left:3865;top:12794;width:372;height:178">
              <v:imagedata r:id="rId204" o:title=""/>
            </v:shape>
            <v:shape id="_x0000_s2097" type="#_x0000_t75" style="position:absolute;left:4272;top:12729;width:210;height:299">
              <v:imagedata r:id="rId68" o:title=""/>
            </v:shape>
            <v:shape id="_x0000_s2096" type="#_x0000_t75" style="position:absolute;left:4502;top:12795;width:91;height:175">
              <v:imagedata r:id="rId205" o:title=""/>
            </v:shape>
            <v:shape id="_x0000_s2095" type="#_x0000_t75" style="position:absolute;left:4917;top:12535;width:62;height:70">
              <v:imagedata r:id="rId12" o:title=""/>
            </v:shape>
            <v:shape id="_x0000_s2094" type="#_x0000_t75" style="position:absolute;left:4841;top:12617;width:62;height:69">
              <v:imagedata r:id="rId14" o:title=""/>
            </v:shape>
            <v:shape id="_x0000_s2093" type="#_x0000_t75" style="position:absolute;left:4583;top:12661;width:364;height:424">
              <v:imagedata r:id="rId159" o:title=""/>
            </v:shape>
            <v:shape id="_x0000_s2092" type="#_x0000_t75" style="position:absolute;left:4763;top:12593;width:118;height:246">
              <v:imagedata r:id="rId206" o:title=""/>
            </v:shape>
            <v:shape id="_x0000_s2091" type="#_x0000_t75" style="position:absolute;left:5034;top:12846;width:179;height:184">
              <v:imagedata r:id="rId207" o:title=""/>
            </v:shape>
            <v:shape id="_x0000_s2090" type="#_x0000_t75" style="position:absolute;left:5034;top:12846;width:179;height:184">
              <v:imagedata r:id="rId207" o:title=""/>
            </v:shape>
            <v:shape id="_x0000_s2089" type="#_x0000_t75" style="position:absolute;left:5283;top:12729;width:210;height:299">
              <v:imagedata r:id="rId68" o:title=""/>
            </v:shape>
            <v:shape id="_x0000_s2088" type="#_x0000_t75" style="position:absolute;left:5516;top:12558;width:290;height:415">
              <v:imagedata r:id="rId208" o:title=""/>
            </v:shape>
            <v:shape id="_x0000_s2087" type="#_x0000_t75" style="position:absolute;left:5649;top:12527;width:137;height:100">
              <v:imagedata r:id="rId209" o:title=""/>
            </v:shape>
            <v:shape id="_x0000_s2086" type="#_x0000_t75" style="position:absolute;left:5744;top:12633;width:160;height:339">
              <v:imagedata r:id="rId210" o:title=""/>
            </v:shape>
            <v:shape id="_x0000_s2085" type="#_x0000_t75" style="position:absolute;left:5932;top:12814;width:28;height:156">
              <v:imagedata r:id="rId70" o:title=""/>
            </v:shape>
            <v:shape id="_x0000_s2084" type="#_x0000_t75" style="position:absolute;left:5932;top:12814;width:28;height:156">
              <v:imagedata r:id="rId70" o:title=""/>
            </v:shape>
            <v:shape id="_x0000_s2083" type="#_x0000_t75" style="position:absolute;left:6021;top:12795;width:92;height:175">
              <v:imagedata r:id="rId23" o:title=""/>
            </v:shape>
            <v:shape id="_x0000_s2082" type="#_x0000_t75" style="position:absolute;left:6151;top:12784;width:132;height:336">
              <v:imagedata r:id="rId153" o:title=""/>
            </v:shape>
            <v:shape id="_x0000_s2081" type="#_x0000_t75" style="position:absolute;left:6151;top:12784;width:132;height:336">
              <v:imagedata r:id="rId153" o:title=""/>
            </v:shape>
            <v:shape id="_x0000_s2080" type="#_x0000_t75" style="position:absolute;left:6527;top:12687;width:146;height:283">
              <v:imagedata r:id="rId103" o:title=""/>
            </v:shape>
            <v:shape id="_x0000_s2079" type="#_x0000_t75" style="position:absolute;left:6527;top:12687;width:146;height:283">
              <v:imagedata r:id="rId103" o:title=""/>
            </v:shape>
            <v:shape id="_x0000_s2078" type="#_x0000_t75" style="position:absolute;left:6683;top:12546;width:323;height:423">
              <v:imagedata r:id="rId202" o:title=""/>
            </v:shape>
            <v:shape id="_x0000_s2077" type="#_x0000_t75" style="position:absolute;left:7107;top:12517;width:63;height:70">
              <v:imagedata r:id="rId14" o:title=""/>
            </v:shape>
            <v:shape id="_x0000_s2076" type="#_x0000_t75" style="position:absolute;left:6914;top:12579;width:301;height:507">
              <v:imagedata r:id="rId211" o:title=""/>
            </v:shape>
            <v:shape id="_x0000_s2075" type="#_x0000_t75" style="position:absolute;left:7062;top:12652;width:63;height:70">
              <v:imagedata r:id="rId14" o:title=""/>
            </v:shape>
            <v:shape id="_x0000_s2074" type="#_x0000_t75" style="position:absolute;left:7267;top:12683;width:366;height:288">
              <v:imagedata r:id="rId212" o:title=""/>
            </v:shape>
            <v:shape id="_x0000_s2073" type="#_x0000_t75" style="position:absolute;left:7267;top:12683;width:366;height:288">
              <v:imagedata r:id="rId212" o:title=""/>
            </v:shape>
            <v:shape id="_x0000_s2072" type="#_x0000_t75" style="position:absolute;left:7663;top:12687;width:201;height:286">
              <v:imagedata r:id="rId125" o:title=""/>
            </v:shape>
            <v:shape id="_x0000_s2071" type="#_x0000_t75" style="position:absolute;left:7905;top:12584;width:335;height:387">
              <v:imagedata r:id="rId213" o:title=""/>
            </v:shape>
            <v:shape id="_x0000_s2070" type="#_x0000_t75" style="position:absolute;left:8283;top:12729;width:210;height:299">
              <v:imagedata r:id="rId68" o:title=""/>
            </v:shape>
            <v:shape id="_x0000_s2069" type="#_x0000_t75" style="position:absolute;left:8517;top:12558;width:290;height:415">
              <v:imagedata r:id="rId208" o:title=""/>
            </v:shape>
            <v:shape id="_x0000_s2068" type="#_x0000_t75" style="position:absolute;left:8650;top:12527;width:137;height:100">
              <v:imagedata r:id="rId209" o:title=""/>
            </v:shape>
            <v:shape id="_x0000_s2067" type="#_x0000_t75" style="position:absolute;left:8745;top:12633;width:160;height:339">
              <v:imagedata r:id="rId210" o:title=""/>
            </v:shape>
            <v:shape id="_x0000_s2066" type="#_x0000_t75" style="position:absolute;left:8922;top:12721;width:219;height:251">
              <v:imagedata r:id="rId179" o:title=""/>
            </v:shape>
            <v:shape id="_x0000_s2065" type="#_x0000_t75" style="position:absolute;left:8922;top:12721;width:219;height:251">
              <v:imagedata r:id="rId179" o:title=""/>
            </v:shape>
            <v:shape id="_x0000_s2064" type="#_x0000_t75" style="position:absolute;left:2834;top:12501;width:6318;height:629">
              <v:imagedata r:id="rId214" o:title=""/>
            </v:shape>
            <v:shape id="_x0000_s2063" style="position:absolute;left:4632;top:3933;width:1080;height:0" coordorigin="4632,3933" coordsize="1080,0" path="m4632,3933r1080,e" filled="f" strokeweight=".48pt">
              <v:path arrowok="t"/>
            </v:shape>
            <v:shape id="_x0000_s2062" style="position:absolute;left:5714;top:3933;width:480;height:0" coordorigin="5714,3933" coordsize="480,0" path="m5714,3933r480,e" filled="f" strokeweight=".48pt">
              <v:path arrowok="t"/>
            </v:shape>
            <w10:wrap anchorx="page" anchory="page"/>
          </v:group>
        </w:pict>
      </w: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►Move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ove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►Modi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y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0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6600"/>
        </w:tabs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You </w:t>
      </w:r>
      <w:r w:rsidRPr="00273C48">
        <w:rPr>
          <w:spacing w:val="-1"/>
          <w:position w:val="-1"/>
          <w:sz w:val="24"/>
          <w:szCs w:val="24"/>
        </w:rPr>
        <w:t>ca</w:t>
      </w:r>
      <w:r w:rsidRPr="00273C48">
        <w:rPr>
          <w:position w:val="-1"/>
          <w:sz w:val="24"/>
          <w:szCs w:val="24"/>
        </w:rPr>
        <w:t>n use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3"/>
          <w:position w:val="-1"/>
          <w:sz w:val="24"/>
          <w:szCs w:val="24"/>
        </w:rPr>
        <w:t>h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proofErr w:type="spellStart"/>
      <w:r w:rsidRPr="00273C48">
        <w:rPr>
          <w:spacing w:val="1"/>
          <w:position w:val="-1"/>
          <w:sz w:val="24"/>
          <w:szCs w:val="24"/>
        </w:rPr>
        <w:t>m</w:t>
      </w:r>
      <w:r w:rsidRPr="00273C48">
        <w:rPr>
          <w:position w:val="-1"/>
          <w:sz w:val="24"/>
          <w:szCs w:val="24"/>
        </w:rPr>
        <w:t>v</w:t>
      </w:r>
      <w:proofErr w:type="spellEnd"/>
      <w:r w:rsidRPr="00273C48">
        <w:rPr>
          <w:position w:val="-1"/>
          <w:sz w:val="24"/>
          <w:szCs w:val="24"/>
        </w:rPr>
        <w:t xml:space="preserve"> fil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1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spacing w:val="-1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>i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 xml:space="preserve">2 </w:t>
      </w:r>
      <w:r w:rsidRPr="00273C48">
        <w:rPr>
          <w:spacing w:val="-1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om</w:t>
      </w:r>
      <w:r w:rsidRPr="00273C48">
        <w:rPr>
          <w:spacing w:val="1"/>
          <w:position w:val="-1"/>
          <w:sz w:val="24"/>
          <w:szCs w:val="24"/>
        </w:rPr>
        <w:t>m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 xml:space="preserve">nd to </w:t>
      </w:r>
      <w:r w:rsidRPr="00273C48">
        <w:rPr>
          <w:spacing w:val="1"/>
          <w:position w:val="-1"/>
          <w:sz w:val="24"/>
          <w:szCs w:val="24"/>
        </w:rPr>
        <w:t>m</w:t>
      </w:r>
      <w:r w:rsidRPr="00273C48">
        <w:rPr>
          <w:position w:val="-1"/>
          <w:sz w:val="24"/>
          <w:szCs w:val="24"/>
        </w:rPr>
        <w:t>ove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1 to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le2.</w:t>
      </w:r>
      <w:proofErr w:type="gramEnd"/>
      <w:r w:rsidRPr="00273C48">
        <w:rPr>
          <w:sz w:val="24"/>
          <w:szCs w:val="24"/>
        </w:rPr>
        <w:t xml:space="preserve">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►file 2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to file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comma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d will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not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wo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k for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mov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►None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 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opt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 is 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oth op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ion a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nd b </w:t>
      </w:r>
      <w:r w:rsidRPr="00273C48">
        <w:rPr>
          <w:spacing w:val="1"/>
          <w:sz w:val="24"/>
          <w:szCs w:val="24"/>
        </w:rPr>
        <w:t>ar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1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king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the C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U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rom one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U to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nother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3"/>
          <w:sz w:val="24"/>
          <w:szCs w:val="24"/>
        </w:rPr>
        <w:t>i</w:t>
      </w:r>
      <w:r w:rsidRPr="00273C48">
        <w:rPr>
          <w:sz w:val="24"/>
          <w:szCs w:val="24"/>
        </w:rPr>
        <w:t>s 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med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►Cont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xt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it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g  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►Disp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tching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pping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rac</w:t>
      </w:r>
      <w:r w:rsidRPr="00273C48">
        <w:rPr>
          <w:sz w:val="24"/>
          <w:szCs w:val="24"/>
        </w:rPr>
        <w:t>ki</w:t>
      </w:r>
      <w:r w:rsidRPr="00273C48">
        <w:rPr>
          <w:spacing w:val="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2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 Pro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t has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in</w:t>
      </w:r>
      <w:r w:rsidRPr="00273C48">
        <w:rPr>
          <w:spacing w:val="1"/>
          <w:sz w:val="24"/>
          <w:szCs w:val="24"/>
        </w:rPr>
        <w:t>is</w:t>
      </w:r>
      <w:r w:rsidRPr="00273C48">
        <w:rPr>
          <w:spacing w:val="2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wo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ki</w:t>
      </w:r>
      <w:r w:rsidRPr="00273C48">
        <w:rPr>
          <w:spacing w:val="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,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 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s pa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nt pr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 has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lso </w:t>
      </w:r>
      <w:r w:rsidRPr="00273C48">
        <w:rPr>
          <w:spacing w:val="2"/>
          <w:sz w:val="24"/>
          <w:szCs w:val="24"/>
        </w:rPr>
        <w:t>f</w:t>
      </w:r>
      <w:r w:rsidRPr="00273C48">
        <w:rPr>
          <w:sz w:val="24"/>
          <w:szCs w:val="24"/>
        </w:rPr>
        <w:t>in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shed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s e</w:t>
      </w:r>
      <w:r w:rsidRPr="00273C48">
        <w:rPr>
          <w:spacing w:val="1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ut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on. </w:t>
      </w:r>
      <w:r w:rsidRPr="00273C48">
        <w:rPr>
          <w:spacing w:val="-6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 xml:space="preserve">his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tate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the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</w:t>
      </w:r>
      <w:proofErr w:type="gramEnd"/>
      <w:r w:rsidRPr="00273C48">
        <w:rPr>
          <w:sz w:val="24"/>
          <w:szCs w:val="24"/>
        </w:rPr>
        <w:t xml:space="preserve"> A will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be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z w:val="24"/>
          <w:szCs w:val="24"/>
          <w:u w:val="single" w:color="000000"/>
        </w:rPr>
        <w:t xml:space="preserve">                  </w:t>
      </w:r>
      <w:r w:rsidRPr="00273C48">
        <w:rPr>
          <w:sz w:val="24"/>
          <w:szCs w:val="24"/>
        </w:rPr>
        <w:t xml:space="preserve"> pro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ld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►Th</w:t>
      </w:r>
      <w:r w:rsidRPr="00273C48">
        <w:rPr>
          <w:spacing w:val="-1"/>
          <w:sz w:val="24"/>
          <w:szCs w:val="24"/>
        </w:rPr>
        <w:t>rea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Z</w:t>
      </w:r>
      <w:r w:rsidRPr="00273C48">
        <w:rPr>
          <w:sz w:val="24"/>
          <w:szCs w:val="24"/>
        </w:rPr>
        <w:t>omb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1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>o</w:t>
      </w:r>
      <w:r w:rsidRPr="00273C48">
        <w:rPr>
          <w:spacing w:val="-1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k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5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258"/>
        <w:jc w:val="right"/>
        <w:rPr>
          <w:sz w:val="24"/>
          <w:szCs w:val="24"/>
        </w:rPr>
        <w:sectPr w:rsidR="00AA132D" w:rsidRPr="00273C48">
          <w:type w:val="continuous"/>
          <w:pgSz w:w="12240" w:h="15840"/>
          <w:pgMar w:top="800" w:right="54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11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996" style="position:absolute;left:0;text-align:left;margin-left:0;margin-top:0;width:612pt;height:11in;z-index:-4480;mso-position-horizontal-relative:page;mso-position-vertical-relative:page" coordsize="12240,15840">
            <v:shape id="_x0000_s2060" type="#_x0000_t75" style="position:absolute;width:12242;height:15842">
              <v:imagedata r:id="rId5" o:title=""/>
            </v:shape>
            <v:shape id="_x0000_s2059" type="#_x0000_t75" style="position:absolute;left:2023;top:13560;width:7831;height:1560">
              <v:imagedata r:id="rId6" o:title=""/>
            </v:shape>
            <v:shape id="_x0000_s2058" style="position:absolute;left:725;top:905;width:10972;height:0" coordorigin="725,905" coordsize="10972,0" path="m725,905r10972,e" filled="f" strokeweight=".58pt">
              <v:path arrowok="t"/>
            </v:shape>
            <v:shape id="_x0000_s2057" style="position:absolute;left:720;top:900;width:0;height:12549" coordorigin="720,900" coordsize="0,12549" path="m720,900r,12549e" filled="f" strokeweight=".58pt">
              <v:path arrowok="t"/>
            </v:shape>
            <v:shape id="_x0000_s2056" style="position:absolute;left:725;top:13444;width:10972;height:0" coordorigin="725,13444" coordsize="10972,0" path="m725,13444r10972,e" filled="f" strokeweight=".58pt">
              <v:path arrowok="t"/>
            </v:shape>
            <v:shape id="_x0000_s2055" style="position:absolute;left:11702;top:900;width:0;height:12549" coordorigin="11702,900" coordsize="0,12549" path="m11702,900r,12549e" filled="f" strokeweight=".58pt">
              <v:path arrowok="t"/>
            </v:shape>
            <v:shape id="_x0000_s2054" type="#_x0000_t75" style="position:absolute;left:2800;top:12886;width:5428;height:283">
              <v:imagedata r:id="rId215" o:title=""/>
            </v:shape>
            <v:shape id="_x0000_s2053" type="#_x0000_t75" style="position:absolute;left:2888;top:12828;width:119;height:285">
              <v:imagedata r:id="rId10" o:title=""/>
            </v:shape>
            <v:shape id="_x0000_s2052" type="#_x0000_t75" style="position:absolute;left:2888;top:12828;width:119;height:285">
              <v:imagedata r:id="rId10" o:title=""/>
            </v:shape>
            <v:shape id="_x0000_s2051" type="#_x0000_t75" style="position:absolute;left:2888;top:12828;width:119;height:285">
              <v:imagedata r:id="rId10" o:title=""/>
            </v:shape>
            <v:shape id="_x0000_s2050" type="#_x0000_t75" style="position:absolute;left:3293;top:12663;width:109;height:59">
              <v:imagedata r:id="rId192" o:title=""/>
            </v:shape>
            <v:shape id="_x0000_s2049" type="#_x0000_t75" style="position:absolute;left:3409;top:12718;width:118;height:80">
              <v:imagedata r:id="rId162" o:title=""/>
            </v:shape>
            <v:shape id="_x0000_s2048" type="#_x0000_t75" style="position:absolute;left:3225;top:12511;width:428;height:526">
              <v:imagedata r:id="rId216" o:title=""/>
            </v:shape>
            <v:shape id="_x0000_s2047" style="position:absolute;left:3538;top:12618;width:0;height:17" coordorigin="3538,12618" coordsize="0,17" path="m3538,12618r,17l3538,12618xe" filled="f" stroked="f">
              <v:path arrowok="t"/>
            </v:shape>
            <v:shape id="_x0000_s2046" style="position:absolute;left:3332;top:12861;width:0;height:4" coordorigin="3332,12861" coordsize="0,4" path="m3332,12863r,-2l3332,12865r,-2xe" filled="f" stroked="f">
              <v:path arrowok="t"/>
            </v:shape>
            <v:shape id="_x0000_s2045" type="#_x0000_t75" style="position:absolute;left:3506;top:12803;width:109;height:59">
              <v:imagedata r:id="rId217" o:title=""/>
            </v:shape>
            <v:shape id="_x0000_s2044" type="#_x0000_t75" style="position:absolute;left:3643;top:12834;width:89;height:147">
              <v:imagedata r:id="rId218" o:title=""/>
            </v:shape>
            <v:shape id="_x0000_s2043" type="#_x0000_t75" style="position:absolute;left:3764;top:12739;width:150;height:331">
              <v:imagedata r:id="rId219" o:title=""/>
            </v:shape>
            <v:shape id="_x0000_s2042" type="#_x0000_t75" style="position:absolute;left:3764;top:12739;width:150;height:331">
              <v:imagedata r:id="rId219" o:title=""/>
            </v:shape>
            <v:shape id="_x0000_s2041" type="#_x0000_t75" style="position:absolute;left:3764;top:12739;width:150;height:331">
              <v:imagedata r:id="rId219" o:title=""/>
            </v:shape>
            <v:shape id="_x0000_s2040" type="#_x0000_t75" style="position:absolute;left:3947;top:12834;width:89;height:147">
              <v:imagedata r:id="rId218" o:title=""/>
            </v:shape>
            <v:shape id="_x0000_s2039" type="#_x0000_t75" style="position:absolute;left:4072;top:12889;width:332;height:188">
              <v:imagedata r:id="rId220" o:title=""/>
            </v:shape>
            <v:shape id="_x0000_s2038" type="#_x0000_t75" style="position:absolute;left:4072;top:12889;width:332;height:188">
              <v:imagedata r:id="rId220" o:title=""/>
            </v:shape>
            <v:shape id="_x0000_s2037" type="#_x0000_t75" style="position:absolute;left:4072;top:12889;width:332;height:188">
              <v:imagedata r:id="rId220" o:title=""/>
            </v:shape>
            <v:shape id="_x0000_s2036" type="#_x0000_t75" style="position:absolute;left:4072;top:12889;width:332;height:188">
              <v:imagedata r:id="rId220" o:title=""/>
            </v:shape>
            <v:shape id="_x0000_s2035" type="#_x0000_t75" style="position:absolute;left:4540;top:12657;width:302;height:330">
              <v:imagedata r:id="rId150" o:title=""/>
            </v:shape>
            <v:shape id="_x0000_s2034" type="#_x0000_t75" style="position:absolute;left:4881;top:12780;width:190;height:254">
              <v:imagedata r:id="rId221" o:title=""/>
            </v:shape>
            <v:shape id="_x0000_s2033" type="#_x0000_t75" style="position:absolute;left:5088;top:12645;width:137;height:339">
              <v:imagedata r:id="rId153" o:title=""/>
            </v:shape>
            <v:shape id="_x0000_s2032" type="#_x0000_t75" style="position:absolute;left:5088;top:12645;width:137;height:339">
              <v:imagedata r:id="rId153" o:title=""/>
            </v:shape>
            <v:shape id="_x0000_s2031" type="#_x0000_t75" style="position:absolute;left:5246;top:12644;width:165;height:340">
              <v:imagedata r:id="rId210" o:title=""/>
            </v:shape>
            <v:shape id="_x0000_s2030" type="#_x0000_t75" style="position:absolute;left:5246;top:12644;width:165;height:340">
              <v:imagedata r:id="rId210" o:title=""/>
            </v:shape>
            <v:shape id="_x0000_s2029" type="#_x0000_t75" style="position:absolute;left:5429;top:12800;width:204;height:240">
              <v:imagedata r:id="rId222" o:title=""/>
            </v:shape>
            <v:shape id="_x0000_s2028" type="#_x0000_t75" style="position:absolute;left:5429;top:12800;width:204;height:240">
              <v:imagedata r:id="rId222" o:title=""/>
            </v:shape>
            <v:shape id="_x0000_s2027" type="#_x0000_t75" style="position:absolute;left:5429;top:12800;width:204;height:240">
              <v:imagedata r:id="rId222" o:title=""/>
            </v:shape>
            <v:shape id="_x0000_s2026" type="#_x0000_t75" style="position:absolute;left:5647;top:12846;width:105;height:138">
              <v:imagedata r:id="rId223" o:title=""/>
            </v:shape>
            <v:shape id="_x0000_s2025" type="#_x0000_t75" style="position:absolute;left:5764;top:12837;width:83;height:149">
              <v:imagedata r:id="rId190" o:title=""/>
            </v:shape>
            <v:shape id="_x0000_s2024" type="#_x0000_t75" style="position:absolute;left:5877;top:12766;width:30;height:198">
              <v:imagedata r:id="rId224" o:title=""/>
            </v:shape>
            <v:shape id="_x0000_s2023" type="#_x0000_t75" style="position:absolute;left:5951;top:12828;width:304;height:285">
              <v:imagedata r:id="rId225" o:title=""/>
            </v:shape>
            <v:shape id="_x0000_s2022" type="#_x0000_t75" style="position:absolute;left:5951;top:12828;width:304;height:285">
              <v:imagedata r:id="rId225" o:title=""/>
            </v:shape>
            <v:shape id="_x0000_s2021" type="#_x0000_t75" style="position:absolute;left:5951;top:12828;width:304;height:285">
              <v:imagedata r:id="rId225" o:title=""/>
            </v:shape>
            <v:shape id="_x0000_s2020" type="#_x0000_t75" style="position:absolute;left:6289;top:12716;width:287;height:299">
              <v:imagedata r:id="rId226" o:title=""/>
            </v:shape>
            <v:shape id="_x0000_s2019" type="#_x0000_t75" style="position:absolute;left:6289;top:12716;width:287;height:299">
              <v:imagedata r:id="rId226" o:title=""/>
            </v:shape>
            <v:shape id="_x0000_s2018" type="#_x0000_t75" style="position:absolute;left:6289;top:12716;width:287;height:299">
              <v:imagedata r:id="rId226" o:title=""/>
            </v:shape>
            <v:shape id="_x0000_s2017" type="#_x0000_t75" style="position:absolute;left:6289;top:12716;width:287;height:299">
              <v:imagedata r:id="rId226" o:title=""/>
            </v:shape>
            <v:shape id="_x0000_s2016" type="#_x0000_t75" style="position:absolute;left:6289;top:12716;width:287;height:299">
              <v:imagedata r:id="rId226" o:title=""/>
            </v:shape>
            <v:shape id="_x0000_s2015" type="#_x0000_t75" style="position:absolute;left:6612;top:12834;width:89;height:147">
              <v:imagedata r:id="rId218" o:title=""/>
            </v:shape>
            <v:shape id="_x0000_s2014" type="#_x0000_t75" style="position:absolute;left:6731;top:12834;width:89;height:147">
              <v:imagedata r:id="rId218" o:title=""/>
            </v:shape>
            <v:shape id="_x0000_s2013" type="#_x0000_t75" style="position:absolute;left:6843;top:12688;width:186;height:297">
              <v:imagedata r:id="rId115" o:title=""/>
            </v:shape>
            <v:shape id="_x0000_s2012" type="#_x0000_t75" style="position:absolute;left:6843;top:12688;width:186;height:297">
              <v:imagedata r:id="rId115" o:title=""/>
            </v:shape>
            <v:shape id="_x0000_s2011" type="#_x0000_t75" style="position:absolute;left:7061;top:12889;width:332;height:188">
              <v:imagedata r:id="rId227" o:title=""/>
            </v:shape>
            <v:shape id="_x0000_s2010" type="#_x0000_t75" style="position:absolute;left:7061;top:12889;width:332;height:188">
              <v:imagedata r:id="rId227" o:title=""/>
            </v:shape>
            <v:shape id="_x0000_s2009" type="#_x0000_t75" style="position:absolute;left:7061;top:12889;width:332;height:188">
              <v:imagedata r:id="rId227" o:title=""/>
            </v:shape>
            <v:shape id="_x0000_s2008" type="#_x0000_t75" style="position:absolute;left:7061;top:12889;width:332;height:188">
              <v:imagedata r:id="rId227" o:title=""/>
            </v:shape>
            <v:shape id="_x0000_s2007" type="#_x0000_t75" style="position:absolute;left:7519;top:12766;width:202;height:352">
              <v:imagedata r:id="rId228" o:title=""/>
            </v:shape>
            <v:shape id="_x0000_s2006" type="#_x0000_t75" style="position:absolute;left:7519;top:12766;width:202;height:352">
              <v:imagedata r:id="rId228" o:title=""/>
            </v:shape>
            <v:shape id="_x0000_s2005" type="#_x0000_t75" style="position:absolute;left:7519;top:12766;width:202;height:352">
              <v:imagedata r:id="rId228" o:title=""/>
            </v:shape>
            <v:shape id="_x0000_s2004" type="#_x0000_t75" style="position:absolute;left:7519;top:12766;width:202;height:352">
              <v:imagedata r:id="rId228" o:title=""/>
            </v:shape>
            <v:shape id="_x0000_s2003" type="#_x0000_t75" style="position:absolute;left:7873;top:12766;width:31;height:199">
              <v:imagedata r:id="rId224" o:title=""/>
            </v:shape>
            <v:shape id="_x0000_s2002" type="#_x0000_t75" style="position:absolute;left:7935;top:12793;width:316;height:193">
              <v:imagedata r:id="rId229" o:title=""/>
            </v:shape>
            <v:shape id="_x0000_s2001" type="#_x0000_t75" style="position:absolute;left:7935;top:12793;width:316;height:193">
              <v:imagedata r:id="rId229" o:title=""/>
            </v:shape>
            <v:shape id="_x0000_s2000" type="#_x0000_t75" style="position:absolute;left:8539;top:12639;width:179;height:150">
              <v:imagedata r:id="rId230" o:title=""/>
            </v:shape>
            <v:shape id="_x0000_s1999" type="#_x0000_t75" style="position:absolute;left:8513;top:12602;width:108;height:61">
              <v:imagedata r:id="rId192" o:title=""/>
            </v:shape>
            <v:shape id="_x0000_s1998" type="#_x0000_t75" style="position:absolute;left:8295;top:12646;width:256;height:390">
              <v:imagedata r:id="rId231" o:title=""/>
            </v:shape>
            <v:shape id="_x0000_s1997" type="#_x0000_t75" style="position:absolute;left:2878;top:12501;width:5851;height:628">
              <v:imagedata r:id="rId232" o:title="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Q</w:t>
      </w:r>
      <w:r w:rsidR="002E6397" w:rsidRPr="00273C48">
        <w:rPr>
          <w:spacing w:val="1"/>
          <w:sz w:val="24"/>
          <w:szCs w:val="24"/>
        </w:rPr>
        <w:t>u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z w:val="24"/>
          <w:szCs w:val="24"/>
        </w:rPr>
        <w:t>stion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No: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pacing w:val="1"/>
          <w:sz w:val="24"/>
          <w:szCs w:val="24"/>
        </w:rPr>
        <w:t>1</w:t>
      </w:r>
      <w:r w:rsidR="002E6397" w:rsidRPr="00273C48">
        <w:rPr>
          <w:sz w:val="24"/>
          <w:szCs w:val="24"/>
        </w:rPr>
        <w:t xml:space="preserve">3 </w:t>
      </w:r>
      <w:proofErr w:type="gramStart"/>
      <w:r w:rsidR="002E6397" w:rsidRPr="00273C48">
        <w:rPr>
          <w:sz w:val="24"/>
          <w:szCs w:val="24"/>
        </w:rPr>
        <w:t xml:space="preserve">( </w:t>
      </w:r>
      <w:r w:rsidR="002E6397" w:rsidRPr="00273C48">
        <w:rPr>
          <w:spacing w:val="-2"/>
          <w:sz w:val="24"/>
          <w:szCs w:val="24"/>
        </w:rPr>
        <w:t>M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1"/>
          <w:sz w:val="24"/>
          <w:szCs w:val="24"/>
        </w:rPr>
        <w:t>r</w:t>
      </w:r>
      <w:r w:rsidR="002E6397" w:rsidRPr="00273C48">
        <w:rPr>
          <w:spacing w:val="3"/>
          <w:sz w:val="24"/>
          <w:szCs w:val="24"/>
        </w:rPr>
        <w:t>k</w:t>
      </w:r>
      <w:r w:rsidR="002E6397" w:rsidRPr="00273C48">
        <w:rPr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 1 )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2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P</w:t>
      </w:r>
      <w:r w:rsidR="002E6397" w:rsidRPr="00273C48">
        <w:rPr>
          <w:sz w:val="24"/>
          <w:szCs w:val="24"/>
        </w:rPr>
        <w:t>lease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c</w:t>
      </w:r>
      <w:r w:rsidR="002E6397" w:rsidRPr="00273C48">
        <w:rPr>
          <w:spacing w:val="1"/>
          <w:sz w:val="24"/>
          <w:szCs w:val="24"/>
        </w:rPr>
        <w:t>h</w:t>
      </w:r>
      <w:r w:rsidR="002E6397" w:rsidRPr="00273C48">
        <w:rPr>
          <w:sz w:val="24"/>
          <w:szCs w:val="24"/>
        </w:rPr>
        <w:t>oose</w:t>
      </w:r>
      <w:r w:rsidR="002E6397" w:rsidRPr="00273C48">
        <w:rPr>
          <w:spacing w:val="-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</w:t>
      </w:r>
      <w:r w:rsidR="002E6397" w:rsidRPr="00273C48">
        <w:rPr>
          <w:spacing w:val="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ound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is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2"/>
          <w:sz w:val="24"/>
          <w:szCs w:val="24"/>
        </w:rPr>
        <w:t>u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of </w:t>
      </w:r>
      <w:r w:rsidRPr="00273C48">
        <w:rPr>
          <w:sz w:val="24"/>
          <w:szCs w:val="24"/>
          <w:u w:val="single" w:color="000000"/>
        </w:rPr>
        <w:t xml:space="preserve">                        </w:t>
      </w:r>
      <w:r w:rsidRPr="00273C48">
        <w:rPr>
          <w:sz w:val="24"/>
          <w:szCs w:val="24"/>
        </w:rPr>
        <w:t xml:space="preserve"> si</w:t>
      </w:r>
      <w:r w:rsidRPr="00273C48">
        <w:rPr>
          <w:spacing w:val="1"/>
          <w:sz w:val="24"/>
          <w:szCs w:val="24"/>
        </w:rPr>
        <w:t>z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►v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ble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 xml:space="preserve">ixed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4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unic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the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which 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nts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unic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te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 the oth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ust e</w:t>
      </w:r>
      <w:r w:rsidRPr="00273C48">
        <w:rPr>
          <w:spacing w:val="2"/>
          <w:sz w:val="24"/>
          <w:szCs w:val="24"/>
        </w:rPr>
        <w:t>x</w:t>
      </w:r>
      <w:r w:rsidRPr="00273C48">
        <w:rPr>
          <w:sz w:val="24"/>
          <w:szCs w:val="24"/>
        </w:rPr>
        <w:t>pl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>l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me</w:t>
      </w:r>
      <w:proofErr w:type="gramEnd"/>
      <w:r w:rsidRPr="00273C48">
        <w:rPr>
          <w:sz w:val="24"/>
          <w:szCs w:val="24"/>
        </w:rPr>
        <w:t xml:space="preserve"> the</w:t>
      </w:r>
      <w:r w:rsidRPr="00273C48">
        <w:rPr>
          <w:spacing w:val="-1"/>
          <w:sz w:val="24"/>
          <w:szCs w:val="24"/>
        </w:rPr>
        <w:t xml:space="preserve"> 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ip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 and t</w:t>
      </w:r>
      <w:r w:rsidRPr="00273C48">
        <w:rPr>
          <w:spacing w:val="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sen</w:t>
      </w:r>
      <w:r w:rsidRPr="00273C48">
        <w:rPr>
          <w:spacing w:val="-1"/>
          <w:sz w:val="24"/>
          <w:szCs w:val="24"/>
        </w:rPr>
        <w:t>de</w:t>
      </w:r>
      <w:r w:rsidRPr="00273C48">
        <w:rPr>
          <w:sz w:val="24"/>
          <w:szCs w:val="24"/>
        </w:rPr>
        <w:t>r.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►Di</w:t>
      </w:r>
      <w:r w:rsidRPr="00273C48">
        <w:rPr>
          <w:spacing w:val="-1"/>
          <w:sz w:val="24"/>
          <w:szCs w:val="24"/>
        </w:rPr>
        <w:t>rec</w:t>
      </w:r>
      <w:r w:rsidRPr="00273C48">
        <w:rPr>
          <w:sz w:val="24"/>
          <w:szCs w:val="24"/>
        </w:rPr>
        <w:t xml:space="preserve">t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6"/>
          <w:sz w:val="24"/>
          <w:szCs w:val="24"/>
        </w:rPr>
        <w:t>I</w:t>
      </w:r>
      <w:r w:rsidRPr="00273C48">
        <w:rPr>
          <w:sz w:val="24"/>
          <w:szCs w:val="24"/>
        </w:rPr>
        <w:t>ndi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►Automatic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lf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5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n ind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 xml:space="preserve">t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nter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2"/>
          <w:sz w:val="24"/>
          <w:szCs w:val="24"/>
        </w:rPr>
        <w:t>c</w:t>
      </w:r>
      <w:r w:rsidRPr="00273C48">
        <w:rPr>
          <w:sz w:val="24"/>
          <w:szCs w:val="24"/>
        </w:rPr>
        <w:t>om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unic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on,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sen</w:t>
      </w:r>
      <w:r w:rsidRPr="00273C48">
        <w:rPr>
          <w:spacing w:val="-1"/>
          <w:sz w:val="24"/>
          <w:szCs w:val="24"/>
        </w:rPr>
        <w:t>de</w:t>
      </w:r>
      <w:r w:rsidRPr="00273C48">
        <w:rPr>
          <w:sz w:val="24"/>
          <w:szCs w:val="24"/>
        </w:rPr>
        <w:t xml:space="preserve">r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mention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me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ip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nt.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►do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ot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6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one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re</w:t>
      </w:r>
      <w:r w:rsidRPr="00273C48">
        <w:rPr>
          <w:sz w:val="24"/>
          <w:szCs w:val="24"/>
        </w:rPr>
        <w:t>tur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ode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to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d pr</w:t>
      </w:r>
      <w:r w:rsidRPr="00273C48">
        <w:rPr>
          <w:spacing w:val="-1"/>
          <w:sz w:val="24"/>
          <w:szCs w:val="24"/>
        </w:rPr>
        <w:t>oce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2"/>
          <w:sz w:val="24"/>
          <w:szCs w:val="24"/>
        </w:rPr>
        <w:t>a</w:t>
      </w:r>
      <w:r w:rsidRPr="00273C48">
        <w:rPr>
          <w:sz w:val="24"/>
          <w:szCs w:val="24"/>
        </w:rPr>
        <w:t>ft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su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ce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 xml:space="preserve">sful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k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3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 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ut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is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►1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►2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►3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►0     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7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k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ll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fa</w:t>
      </w:r>
      <w:r w:rsidRPr="00273C48">
        <w:rPr>
          <w:spacing w:val="3"/>
          <w:sz w:val="24"/>
          <w:szCs w:val="24"/>
        </w:rPr>
        <w:t>i</w:t>
      </w:r>
      <w:r w:rsidRPr="00273C48">
        <w:rPr>
          <w:sz w:val="24"/>
          <w:szCs w:val="24"/>
        </w:rPr>
        <w:t xml:space="preserve">ls,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 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turns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►1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 xml:space="preserve">1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►2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►0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Q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No: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1</w:t>
      </w:r>
      <w:r w:rsidRPr="00273C48">
        <w:rPr>
          <w:sz w:val="24"/>
          <w:szCs w:val="24"/>
        </w:rPr>
        <w:t xml:space="preserve">8 </w:t>
      </w:r>
      <w:proofErr w:type="gramStart"/>
      <w:r w:rsidRPr="00273C48">
        <w:rPr>
          <w:sz w:val="24"/>
          <w:szCs w:val="24"/>
        </w:rPr>
        <w:t xml:space="preserve">(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3"/>
          <w:sz w:val="24"/>
          <w:szCs w:val="24"/>
        </w:rPr>
        <w:t>k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 1 )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lease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oose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8240"/>
        </w:tabs>
        <w:spacing w:line="260" w:lineRule="exact"/>
        <w:ind w:left="108"/>
        <w:rPr>
          <w:sz w:val="24"/>
          <w:szCs w:val="24"/>
        </w:rPr>
      </w:pPr>
      <w:r w:rsidRPr="00273C48">
        <w:rPr>
          <w:spacing w:val="1"/>
          <w:position w:val="-1"/>
          <w:sz w:val="24"/>
          <w:szCs w:val="24"/>
        </w:rPr>
        <w:t>W</w:t>
      </w:r>
      <w:r w:rsidRPr="00273C48">
        <w:rPr>
          <w:position w:val="-1"/>
          <w:sz w:val="24"/>
          <w:szCs w:val="24"/>
        </w:rPr>
        <w:t>h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n a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pro</w:t>
      </w:r>
      <w:r w:rsidRPr="00273C48">
        <w:rPr>
          <w:spacing w:val="-2"/>
          <w:position w:val="-1"/>
          <w:sz w:val="24"/>
          <w:szCs w:val="24"/>
        </w:rPr>
        <w:t>c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ss o</w:t>
      </w:r>
      <w:r w:rsidRPr="00273C48">
        <w:rPr>
          <w:spacing w:val="3"/>
          <w:position w:val="-1"/>
          <w:sz w:val="24"/>
          <w:szCs w:val="24"/>
        </w:rPr>
        <w:t>p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ns its first file</w:t>
      </w:r>
      <w:r w:rsidRPr="00273C48">
        <w:rPr>
          <w:spacing w:val="-1"/>
          <w:position w:val="-1"/>
          <w:sz w:val="24"/>
          <w:szCs w:val="24"/>
        </w:rPr>
        <w:t xml:space="preserve"> e</w:t>
      </w:r>
      <w:r w:rsidRPr="00273C48">
        <w:rPr>
          <w:spacing w:val="2"/>
          <w:position w:val="-1"/>
          <w:sz w:val="24"/>
          <w:szCs w:val="24"/>
        </w:rPr>
        <w:t>x</w:t>
      </w:r>
      <w:r w:rsidRPr="00273C48">
        <w:rPr>
          <w:position w:val="-1"/>
          <w:sz w:val="24"/>
          <w:szCs w:val="24"/>
        </w:rPr>
        <w:t>pl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spacing w:val="-1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i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spacing w:val="3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>y</w:t>
      </w:r>
      <w:r w:rsidRPr="00273C48">
        <w:rPr>
          <w:spacing w:val="-7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it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will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 xml:space="preserve">t </w:t>
      </w:r>
      <w:r w:rsidRPr="00273C48">
        <w:rPr>
          <w:spacing w:val="3"/>
          <w:position w:val="-1"/>
          <w:sz w:val="24"/>
          <w:szCs w:val="24"/>
        </w:rPr>
        <w:t>d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s</w:t>
      </w:r>
      <w:r w:rsidRPr="00273C48">
        <w:rPr>
          <w:spacing w:val="-1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riptor numb</w:t>
      </w:r>
      <w:r w:rsidRPr="00273C48">
        <w:rPr>
          <w:spacing w:val="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 xml:space="preserve">r 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►1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►2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►3 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►4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5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938"/>
        <w:jc w:val="right"/>
        <w:rPr>
          <w:sz w:val="24"/>
          <w:szCs w:val="24"/>
        </w:rPr>
        <w:sectPr w:rsidR="00AA132D" w:rsidRPr="00273C48">
          <w:pgSz w:w="12240" w:h="15840"/>
          <w:pgMar w:top="1120" w:right="86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12</w:t>
      </w:r>
    </w:p>
    <w:p w:rsidR="00AA132D" w:rsidRPr="00273C48" w:rsidRDefault="00190600">
      <w:pPr>
        <w:spacing w:before="11" w:line="220" w:lineRule="exact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926" style="position:absolute;margin-left:0;margin-top:0;width:612pt;height:11in;z-index:-4479;mso-position-horizontal-relative:page;mso-position-vertical-relative:page" coordsize="12240,15840">
            <v:shape id="_x0000_s1995" type="#_x0000_t75" style="position:absolute;width:12242;height:15842">
              <v:imagedata r:id="rId5" o:title=""/>
            </v:shape>
            <v:shape id="_x0000_s1994" type="#_x0000_t75" style="position:absolute;left:2023;top:13560;width:7831;height:1560">
              <v:imagedata r:id="rId6" o:title=""/>
            </v:shape>
            <v:shape id="_x0000_s1993" style="position:absolute;left:725;top:905;width:10972;height:0" coordorigin="725,905" coordsize="10972,0" path="m725,905r10972,e" filled="f" strokeweight=".58pt">
              <v:path arrowok="t"/>
            </v:shape>
            <v:shape id="_x0000_s1992" style="position:absolute;left:720;top:900;width:0;height:12472" coordorigin="720,900" coordsize="0,12472" path="m720,900r,12472e" filled="f" strokeweight=".58pt">
              <v:path arrowok="t"/>
            </v:shape>
            <v:shape id="_x0000_s1991" style="position:absolute;left:725;top:13368;width:10972;height:0" coordorigin="725,13368" coordsize="10972,0" path="m725,13368r10972,e" filled="f" strokeweight=".20464mm">
              <v:path arrowok="t"/>
            </v:shape>
            <v:shape id="_x0000_s1990" style="position:absolute;left:11702;top:900;width:0;height:12472" coordorigin="11702,900" coordsize="0,12472" path="m11702,900r,12472e" filled="f" strokeweight=".58pt">
              <v:path arrowok="t"/>
            </v:shape>
            <v:shape id="_x0000_s1989" style="position:absolute;left:2989;top:12895;width:454;height:209" coordorigin="2989,12895" coordsize="454,209" path="m2993,12943r-4,13l2990,12969r9,14l3025,12993r41,7l3123,13004r72,1l3280,13004r82,-4l3398,12998r27,-6l3443,12980r,-4l3434,12974r-38,1l3285,12975r-150,-1l3079,12971r-35,-3l3013,12961r-4,-3l3012,12950r14,-7l3057,12933r10,-16l3075,12915r22,4l3120,12925r11,l3137,12922r-4,-9l3123,12905r-14,-7l3100,12895r-6,3l3097,12904r-2,1l3084,12902r-10,-3l3061,12898r-8,1l3049,12904r-5,9l3010,12932r-17,11xe" fillcolor="silver" stroked="f">
              <v:path arrowok="t"/>
            </v:shape>
            <v:shape id="_x0000_s1988" style="position:absolute;left:2989;top:12895;width:454;height:209" coordorigin="2989,12895" coordsize="454,209" path="m3225,13042r20,22l3268,13082r22,12l3314,13102r21,1l3340,13099r,-5l3325,13079r-28,-13l3291,13070r4,8l3283,13076r-16,-9l3239,13040r-6,-9l3225,13021r-10,-1l3225,13042xe" fillcolor="silver" stroked="f">
              <v:path arrowok="t"/>
            </v:shape>
            <v:shape id="_x0000_s1987" style="position:absolute;left:3374;top:12836;width:502;height:160" coordorigin="3374,12836" coordsize="502,160" path="m3790,12952r2,1l3866,12972r9,-1l3873,12953r-6,-4l3793,12932r-5,-1l3790,12952xe" fillcolor="silver" stroked="f">
              <v:path arrowok="t"/>
            </v:shape>
            <v:shape id="_x0000_s1986" style="position:absolute;left:3374;top:12836;width:502;height:160" coordorigin="3374,12836" coordsize="502,160" path="m3702,12927r-10,-3l3690,12925r2,14l3705,12957r27,19l3746,12983r24,7l3785,12991r10,-5l3788,12974r-12,-6l3762,12963r-6,-1l3753,12965r1,5l3748,12969r-13,-5l3710,12944r-8,-17xe" fillcolor="silver" stroked="f">
              <v:path arrowok="t"/>
            </v:shape>
            <v:shape id="_x0000_s1985" style="position:absolute;left:3374;top:12836;width:502;height:160" coordorigin="3374,12836" coordsize="502,160" path="m3682,12890r15,8l3713,12907r12,2l3721,12905r-8,-5l3682,12880r-19,-18l3655,12847r3,-13l3645,12823r-15,-11l3625,12811r-5,3l3616,12825r4,12l3631,12852r20,16l3641,12865r-20,-5l3603,12859r-6,3l3597,12868r9,13l3613,12890r1,5l3610,12897r-45,l3540,12897r-13,3l3520,12905r-2,7l3526,12930r40,40l3580,12989r5,19l3583,13028r-9,22l3575,13051r12,1l3606,13040r10,-18l3612,13004r-20,-25l3570,12953r-7,-16l3569,12930r24,-2l3612,12928r17,l3648,12924r3,-5l3650,12912r-20,-27l3632,12880r10,-2l3665,12883r17,7xe" fillcolor="silver" stroked="f">
              <v:path arrowok="t"/>
            </v:shape>
            <v:shape id="_x0000_s1984" style="position:absolute;left:3374;top:12836;width:502;height:160" coordorigin="3374,12836" coordsize="502,160" path="m3449,12853r-69,-17l3376,12836r-2,18l3375,12856r23,7l3424,12869r14,2l3448,12872r2,-13l3452,12858r25,7l3504,12872r11,2l3525,12875r2,-18l3522,12855r-67,-16l3451,12839r,13l3449,12853xe" fillcolor="silver" stroked="f">
              <v:path arrowok="t"/>
            </v:shape>
            <v:shape id="_x0000_s1983" style="position:absolute;left:3980;top:12900;width:503;height:105" coordorigin="3980,12900" coordsize="503,105" path="m3984,12934r7,32l4015,12984r56,14l4128,13003r60,2l4275,13003r108,-4l4431,12993r33,-7l4483,12970r-10,-4l4437,12969r-142,4l4153,12972r-73,-2l4048,12968r-35,-6l4002,12951r4,-4l4020,12938r5,-10l4054,12933r9,l4076,12930r4,-7l4110,12926r16,-2l4133,12919r-1,-8l4121,12902r-6,-2l4110,12900r-2,9l4097,12912r-12,-1l4070,12907r-11,-3l4060,12910r-3,5l4047,12916r-11,l3994,12907r-4,l3994,12915r4,9l3984,12934xe" fillcolor="silver" stroked="f">
              <v:path arrowok="t"/>
            </v:shape>
            <v:shape id="_x0000_s1982" style="position:absolute;left:4135;top:12769;width:713;height:273" coordorigin="4135,12769" coordsize="713,273" path="m4310,12827r-24,-8l4265,12817r-11,4l4256,12830r21,20l4286,12858r16,8l4381,12882r28,24l4444,12930r44,24l4540,12977r98,35l4729,13034r38,6l4800,13042r24,-2l4840,13037r8,-6l4848,13022r-13,-18l4810,12984r-91,-50l4705,12932r46,28l4772,12983r1,9l4765,12999r-16,4l4725,13004r-70,-7l4595,12983r-67,-23l4461,12929r-43,-28l4402,12880r-6,-23l4376,12839r-9,-2l4365,12854r-10,1l4304,12848r-19,-7l4277,12833r1,-5l4284,12828r14,1l4313,12830r-3,-3xe" fillcolor="silver" stroked="f">
              <v:path arrowok="t"/>
            </v:shape>
            <v:shape id="_x0000_s1981" style="position:absolute;left:4135;top:12769;width:713;height:273" coordorigin="4135,12769" coordsize="713,273" path="m4145,12789r39,8l4224,12805r1,-8l4219,12789r-9,-5l4138,12769r-3,l4142,12787r3,2xe" fillcolor="silver" stroked="f">
              <v:path arrowok="t"/>
            </v:shape>
            <v:shape id="_x0000_s1980" style="position:absolute;left:4534;top:12842;width:468;height:163" coordorigin="4534,12842" coordsize="468,163" path="m4579,12866r225,87l4881,12980r60,17l4992,13005r10,-1l5002,12998r-12,-10l4930,12961r-50,-13l4860,12946r35,21l4810,12945r-133,-49l4542,12843r-7,-1l4534,12842r45,24xe" fillcolor="silver" stroked="f">
              <v:path arrowok="t"/>
            </v:shape>
            <v:shape id="_x0000_s1979" style="position:absolute;left:4865;top:12898;width:251;height:102" coordorigin="4865,12898" coordsize="251,102" path="m4922,12926r9,4l4981,12938r43,11l5063,12965r-4,13l5052,12990r2,8l5065,13000r50,-11l5105,12981r-47,-26l4998,12930r-34,-12l4910,12905r-45,-7l4917,12923r5,3xe" fillcolor="silver" stroked="f">
              <v:path arrowok="t"/>
            </v:shape>
            <v:shape id="_x0000_s1978" style="position:absolute;left:5084;top:12899;width:454;height:106" coordorigin="5084,12899" coordsize="454,106" path="m5095,12937r-11,-2l5087,12937r81,32l5213,12984r44,11l5301,13001r95,4l5475,13001r56,-11l5537,12987r1,-5l5526,12969r-28,-16l5458,12936r-9,-2l5449,12936r23,14l5474,12955r-3,3l5426,12967r-79,3l5257,12969r-77,-7l5135,12951r-40,-14xe" fillcolor="silver" stroked="f">
              <v:path arrowok="t"/>
            </v:shape>
            <v:shape id="_x0000_s1977" style="position:absolute;left:5084;top:12899;width:454;height:106" coordorigin="5084,12899" coordsize="454,106" path="m5236,12939r-21,-17l5217,12922r87,16l5310,12936r-32,-20l5251,12910r-33,-5l5184,12899r20,16l5203,12915r-89,-15l5109,12899r29,22l5142,12923r65,12l5236,12939xe" fillcolor="silver" stroked="f">
              <v:path arrowok="t"/>
            </v:shape>
            <v:shape id="_x0000_s1976" style="position:absolute;left:5536;top:12906;width:221;height:96" coordorigin="5536,12906" coordsize="221,96" path="m5748,12987r-133,-55l5548,12908r-12,-2l5536,12908r73,30l5667,12966r8,15l5677,12996r8,5l5697,13003r23,-4l5749,12997r8,-4l5748,12987xe" fillcolor="silver" stroked="f">
              <v:path arrowok="t"/>
            </v:shape>
            <v:shape id="_x0000_s1975" style="position:absolute;left:5636;top:12858;width:280;height:147" coordorigin="5636,12858" coordsize="280,147" path="m5755,12859r-27,-1l5726,12864r15,11l5774,12897r-3,-17l5767,12873r15,-1l5808,12876r29,9l5843,12892r-6,4l5822,12899r-24,-1l5796,12920r1,l5851,12927r43,2l5913,12926r3,-4l5913,12917r-14,-11l5871,12892r-56,-21l5792,12865r-37,-6xe" fillcolor="silver" stroked="f">
              <v:path arrowok="t"/>
            </v:shape>
            <v:shape id="_x0000_s1974" style="position:absolute;left:5636;top:12858;width:280;height:147" coordorigin="5636,12858" coordsize="280,147" path="m5749,12905r15,10l5765,12921r-12,2l5745,12922r-28,-7l5640,12901r-4,2l5645,12908r29,12l5695,12929r25,9l5745,12945r34,6l5809,12952r42,10l5865,12969r5,7l5861,12997r10,5l5887,13005r25,-3l5931,12997r10,-1l5939,12992r-108,-43l5829,12948r5,-4l5830,12938r-34,-18l5798,12898r-27,-18l5774,12897r-49,-7l5721,12891r28,14xe" fillcolor="silver" stroked="f">
              <v:path arrowok="t"/>
            </v:shape>
            <v:shape id="_x0000_s1973" style="position:absolute;left:6049;top:12889;width:612;height:164" coordorigin="6049,12889" coordsize="612,164" path="m6144,12922r84,31l6265,12977r13,19l6292,13002r10,1l6337,12991r4,-3l6336,12983r-76,-27l6334,12974r40,7l6402,12984r10,-2l6404,12975r-65,-26l6301,12937r-16,-4l6282,12933r27,12l6310,12950r-42,-4l6192,12929r-68,-19l6093,12900r-32,-9l6051,12889r-2,1l6144,12922xe" fillcolor="silver" stroked="f">
              <v:path arrowok="t"/>
            </v:shape>
            <v:shape id="_x0000_s1972" style="position:absolute;left:6049;top:12889;width:612;height:164" coordorigin="6049,12889" coordsize="612,164" path="m6612,13030r-121,-20l6537,13033r124,20l6612,13030xe" fillcolor="silver" stroked="f">
              <v:path arrowok="t"/>
            </v:shape>
            <v:shape id="_x0000_s1971" style="position:absolute;left:6280;top:12912;width:353;height:92" coordorigin="6280,12912" coordsize="353,92" path="m6421,12947r60,8l6468,12943r-59,-15l6348,12917r-45,-5l6280,12912r56,17l6383,12944r18,2l6523,12984r1,-5l6421,12947xe" fillcolor="silver" stroked="f">
              <v:path arrowok="t"/>
            </v:shape>
            <v:shape id="_x0000_s1970" style="position:absolute;left:6280;top:12912;width:353;height:92" coordorigin="6280,12912" coordsize="353,92" path="m6621,13004r12,-2l6628,12996r-65,-25l6468,12943r13,12l6531,12967r29,9l6571,12984r-3,2l6561,12986r-37,-7l6523,12984r30,8l6621,13004xe" fillcolor="silver" stroked="f">
              <v:path arrowok="t"/>
            </v:shape>
            <v:shape id="_x0000_s1969" style="position:absolute;left:6412;top:12983;width:870;height:210" coordorigin="6412,12983" coordsize="870,210" path="m7064,13031r-34,-17l7032,13014r83,15l7142,13033r16,1l7110,13012r-14,-3l6980,12990r-4,l7012,13007r-3,l6893,12988r-6,-1l6938,13011r92,16l7064,13031xe" fillcolor="silver" stroked="f">
              <v:path arrowok="t"/>
            </v:shape>
            <v:shape id="_x0000_s1968" style="position:absolute;left:6412;top:12983;width:870;height:210" coordorigin="6412,12983" coordsize="870,210" path="m6417,12873r23,10l6453,12888r18,5l6484,12895r-9,-4l6462,12884r3,-3l6474,12882r73,9l6594,12896r31,17l6680,12935r-1,l6580,12915r-20,-2l6552,12918r24,14l6724,12984r59,21l6831,13027r56,36l6893,13065r17,2l6907,13057r-11,-11l6847,13021r-102,-38l6658,12948r-10,-7l6654,12938r41,6l6719,12950r63,18l6812,12976r3,-2l6757,12956r-77,-29l6632,12899r-19,-11l6600,12885r-36,-3l6522,12878r-58,-7l6416,12868r-4,1l6417,12873xe" fillcolor="silver" stroked="f">
              <v:path arrowok="t"/>
            </v:shape>
            <v:shape id="_x0000_s1967" style="position:absolute;left:6412;top:12983;width:870;height:210" coordorigin="6412,12983" coordsize="870,210" path="m7154,13056r8,3l7246,13074r36,4l7237,13057r-14,-4l7114,13035r-7,l7154,13056xe" fillcolor="silver" stroked="f">
              <v:path arrowok="t"/>
            </v:shape>
            <v:shape id="_x0000_s1966" style="position:absolute;left:6412;top:12983;width:870;height:210" coordorigin="6412,12983" coordsize="870,210" path="m6887,13018r69,20l7033,13054r23,2l7023,13040r-76,-18l6954,13027r11,5l6948,13030r-32,-8l6872,13008r-40,-13l6818,12990r-17,-5l6791,12983r96,35xe" fillcolor="silver" stroked="f">
              <v:path arrowok="t"/>
            </v:shape>
            <v:shape id="_x0000_s1965" style="position:absolute;left:6863;top:12899;width:531;height:106" coordorigin="6863,12899" coordsize="531,106" path="m7104,12938r-54,-22l7017,12910r-39,-5l6936,12899r40,16l6974,12915r-106,-15l6863,12899r54,22l6923,12923r79,12l7037,12939r-42,-17l6997,12922r107,16xe" fillcolor="silver" stroked="f">
              <v:path arrowok="t"/>
            </v:shape>
            <v:shape id="_x0000_s1964" style="position:absolute;left:6863;top:12899;width:531;height:106" coordorigin="6863,12899" coordsize="531,106" path="m6893,12937r-13,-2l6886,12937r118,32l7066,12984r57,11l7173,13001r101,4l7348,13001r26,-5l7391,12990r2,-3l7389,12982r-28,-13l7255,12936r-11,-2l7246,12936r39,14l7293,12958r-11,5l7259,12967r-75,3l7092,12969r-85,-7l6948,12951r-55,-14xe" fillcolor="silver" stroked="f">
              <v:path arrowok="t"/>
            </v:shape>
            <v:shape id="_x0000_s1963" style="position:absolute;left:7297;top:12906;width:323;height:96" coordorigin="7297,12906" coordsize="323,96" path="m7605,12987r-198,-55l7312,12908r-15,-2l7300,12908r108,30l7498,12966r27,15l7544,12996r14,5l7573,13003r18,-4l7618,12997r3,-4l7605,12987xe" fillcolor="silver" stroked="f">
              <v:path arrowok="t"/>
            </v:shape>
            <v:shape id="_x0000_s1962" style="position:absolute;left:7395;top:12858;width:413;height:147" coordorigin="7395,12858" coordsize="413,147" path="m7801,12992r-158,-43l7640,12948r-11,-10l7573,12920r13,-24l7549,12898r-47,-18l7490,12873r13,-1l7505,12865r-44,-6l7432,12858r6,6l7466,12875r58,22l7467,12890r-3,1l7535,12915r8,6l7534,12923r-9,-1l7488,12915r-93,-14l7408,12908r44,12l7483,12929r36,9l7552,12945r41,6l7624,12952r54,10l7701,12969r13,7l7730,12997r16,5l7764,13005r22,-3l7800,12997r8,-1l7801,12992xe" fillcolor="silver" stroked="f">
              <v:path arrowok="t"/>
            </v:shape>
            <v:shape id="_x0000_s1961" style="position:absolute;left:7395;top:12858;width:413;height:147" coordorigin="7395,12858" coordsize="413,147" path="m7573,12920r1,l7638,12927r45,2l7698,12926r-11,-9l7615,12892r-80,-21l7505,12865r-2,7l7534,12876r39,9l7588,12892r-2,4l7573,12920xe" fillcolor="silver" stroked="f">
              <v:path arrowok="t"/>
            </v:shape>
            <v:shape id="_x0000_s1960" style="position:absolute;left:7792;top:12889;width:805;height:164" coordorigin="7792,12889" coordsize="805,164" path="m8117,12945r6,5l8076,12946r-95,-17l7891,12910r-44,-10l7804,12891r-11,-2l7792,12890r132,32l8045,12953r64,24l8145,12996r21,6l8178,13003r21,-12l8199,12988r-11,-5l8080,12956r95,18l8256,12984r6,-2l8247,12975r-97,-26l8098,12937r-20,-4l8075,12933r42,12xe" fillcolor="silver" stroked="f">
              <v:path arrowok="t"/>
            </v:shape>
            <v:shape id="_x0000_s1959" style="position:absolute;left:7792;top:12889;width:805;height:164" coordorigin="7792,12889" coordsize="805,164" path="m8519,13030r-144,-20l8447,13033r149,20l8519,13030xe" fillcolor="silver" stroked="f">
              <v:path arrowok="t"/>
            </v:shape>
            <v:shape id="_x0000_s1958" type="#_x0000_t75" style="position:absolute;left:3133;top:12595;width:491;height:263">
              <v:imagedata r:id="rId233" o:title=""/>
            </v:shape>
            <v:shape id="_x0000_s1957" type="#_x0000_t75" style="position:absolute;left:3263;top:12889;width:62;height:175">
              <v:imagedata r:id="rId234" o:title=""/>
            </v:shape>
            <v:shape id="_x0000_s1956" type="#_x0000_t75" style="position:absolute;left:3785;top:12441;width:175;height:104">
              <v:imagedata r:id="rId132" o:title=""/>
            </v:shape>
            <v:shape id="_x0000_s1955" type="#_x0000_t75" style="position:absolute;left:4051;top:12686;width:91;height:99">
              <v:imagedata r:id="rId126" o:title=""/>
            </v:shape>
            <v:shape id="_x0000_s1954" type="#_x0000_t75" style="position:absolute;left:3936;top:12669;width:73;height:161">
              <v:imagedata r:id="rId235" o:title=""/>
            </v:shape>
            <v:shape id="_x0000_s1953" type="#_x0000_t75" style="position:absolute;left:3628;top:12371;width:561;height:588">
              <v:imagedata r:id="rId236" o:title=""/>
            </v:shape>
            <v:shape id="_x0000_s1952" type="#_x0000_t75" style="position:absolute;left:4225;top:12608;width:542;height:249">
              <v:imagedata r:id="rId237" o:title=""/>
            </v:shape>
            <v:shape id="_x0000_s1951" type="#_x0000_t75" style="position:absolute;left:4882;top:12246;width:95;height:106">
              <v:imagedata r:id="rId117" o:title=""/>
            </v:shape>
            <v:shape id="_x0000_s1950" type="#_x0000_t75" style="position:absolute;left:4808;top:12386;width:315;height:550">
              <v:imagedata r:id="rId238" o:title=""/>
            </v:shape>
            <v:shape id="_x0000_s1949" type="#_x0000_t75" style="position:absolute;left:5162;top:12456;width:116;height:401">
              <v:imagedata r:id="rId239" o:title=""/>
            </v:shape>
            <v:shape id="_x0000_s1948" type="#_x0000_t75" style="position:absolute;left:5302;top:12606;width:145;height:242">
              <v:imagedata r:id="rId240" o:title=""/>
            </v:shape>
            <v:shape id="_x0000_s1947" type="#_x0000_t75" style="position:absolute;left:5513;top:12695;width:424;height:162">
              <v:imagedata r:id="rId187" o:title=""/>
            </v:shape>
            <v:shape id="_x0000_s1946" type="#_x0000_t75" style="position:absolute;left:5631;top:12607;width:175;height:99">
              <v:imagedata r:id="rId132" o:title=""/>
            </v:shape>
            <v:shape id="_x0000_s1945" type="#_x0000_t75" style="position:absolute;left:5968;top:12625;width:168;height:227">
              <v:imagedata r:id="rId140" o:title=""/>
            </v:shape>
            <v:shape id="_x0000_s1944" type="#_x0000_t75" style="position:absolute;left:6161;top:12500;width:422;height:357">
              <v:imagedata r:id="rId193" o:title=""/>
            </v:shape>
            <v:shape id="_x0000_s1943" type="#_x0000_t75" style="position:absolute;left:6528;top:12555;width:40;height:83">
              <v:imagedata r:id="rId25" o:title=""/>
            </v:shape>
            <v:shape id="_x0000_s1942" type="#_x0000_t75" style="position:absolute;left:6610;top:12582;width:262;height:379">
              <v:imagedata r:id="rId241" o:title=""/>
            </v:shape>
            <v:shape id="_x0000_s1941" type="#_x0000_t75" style="position:absolute;left:6610;top:12582;width:262;height:379">
              <v:imagedata r:id="rId241" o:title=""/>
            </v:shape>
            <v:shape id="_x0000_s1940" type="#_x0000_t75" style="position:absolute;left:6925;top:12665;width:108;height:190">
              <v:imagedata r:id="rId172" o:title=""/>
            </v:shape>
            <v:shape id="_x0000_s1939" type="#_x0000_t75" style="position:absolute;left:6925;top:12665;width:108;height:190">
              <v:imagedata r:id="rId172" o:title=""/>
            </v:shape>
            <v:shape id="_x0000_s1938" type="#_x0000_t75" style="position:absolute;left:7261;top:12818;width:177;height:105">
              <v:imagedata r:id="rId128" o:title=""/>
            </v:shape>
            <v:shape id="_x0000_s1937" type="#_x0000_t75" style="position:absolute;left:7303;top:12922;width:83;height:90">
              <v:imagedata r:id="rId113" o:title=""/>
            </v:shape>
            <v:shape id="_x0000_s1936" type="#_x0000_t75" style="position:absolute;left:7172;top:12809;width:60;height:159">
              <v:imagedata r:id="rId137" o:title=""/>
            </v:shape>
            <v:shape id="_x0000_s1935" type="#_x0000_t75" style="position:absolute;left:6999;top:12526;width:433;height:465">
              <v:imagedata r:id="rId242" o:title=""/>
            </v:shape>
            <v:shape id="_x0000_s1934" type="#_x0000_t75" style="position:absolute;left:7509;top:12607;width:293;height:250">
              <v:imagedata r:id="rId243" o:title=""/>
            </v:shape>
            <v:shape id="_x0000_s1933" type="#_x0000_t75" style="position:absolute;left:7509;top:12607;width:293;height:250">
              <v:imagedata r:id="rId243" o:title=""/>
            </v:shape>
            <v:shape id="_x0000_s1932" type="#_x0000_t75" style="position:absolute;left:7964;top:12625;width:168;height:227">
              <v:imagedata r:id="rId140" o:title=""/>
            </v:shape>
            <v:shape id="_x0000_s1931" type="#_x0000_t75" style="position:absolute;left:8158;top:12500;width:421;height:357">
              <v:imagedata r:id="rId193" o:title=""/>
            </v:shape>
            <v:shape id="_x0000_s1930" type="#_x0000_t75" style="position:absolute;left:8524;top:12555;width:40;height:83">
              <v:imagedata r:id="rId25" o:title=""/>
            </v:shape>
            <v:shape id="_x0000_s1929" type="#_x0000_t75" style="position:absolute;left:8606;top:12582;width:262;height:379">
              <v:imagedata r:id="rId241" o:title=""/>
            </v:shape>
            <v:shape id="_x0000_s1928" type="#_x0000_t75" style="position:absolute;left:8606;top:12582;width:262;height:379">
              <v:imagedata r:id="rId241" o:title=""/>
            </v:shape>
            <v:shape id="_x0000_s1927" type="#_x0000_t75" style="position:absolute;left:3123;top:12236;width:5756;height:839">
              <v:imagedata r:id="rId244" o:title=""/>
            </v:shape>
            <w10:wrap anchorx="page" anchory="page"/>
          </v:group>
        </w:pict>
      </w:r>
    </w:p>
    <w:p w:rsidR="00AA132D" w:rsidRPr="00273C48" w:rsidRDefault="002E6397">
      <w:pPr>
        <w:spacing w:before="28" w:line="320" w:lineRule="exact"/>
        <w:ind w:left="3610" w:right="2469"/>
        <w:jc w:val="center"/>
        <w:rPr>
          <w:sz w:val="24"/>
          <w:szCs w:val="24"/>
        </w:rPr>
      </w:pPr>
      <w:proofErr w:type="gramStart"/>
      <w:r w:rsidRPr="00273C48">
        <w:rPr>
          <w:spacing w:val="-1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TE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M </w:t>
      </w:r>
      <w:r w:rsidRPr="00273C48">
        <w:rPr>
          <w:spacing w:val="68"/>
          <w:sz w:val="24"/>
          <w:szCs w:val="24"/>
        </w:rPr>
        <w:t xml:space="preserve"> 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X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NA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proofErr w:type="gramEnd"/>
      <w:r w:rsidRPr="00273C48">
        <w:rPr>
          <w:sz w:val="24"/>
          <w:szCs w:val="24"/>
        </w:rPr>
        <w:t xml:space="preserve"> Spr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2</w:t>
      </w:r>
      <w:r w:rsidRPr="00273C48">
        <w:rPr>
          <w:spacing w:val="-1"/>
          <w:sz w:val="24"/>
          <w:szCs w:val="24"/>
        </w:rPr>
        <w:t>0</w:t>
      </w:r>
      <w:r w:rsidRPr="00273C48">
        <w:rPr>
          <w:spacing w:val="1"/>
          <w:sz w:val="24"/>
          <w:szCs w:val="24"/>
        </w:rPr>
        <w:t>0</w:t>
      </w:r>
      <w:r w:rsidRPr="00273C48">
        <w:rPr>
          <w:sz w:val="24"/>
          <w:szCs w:val="24"/>
        </w:rPr>
        <w:t>9</w:t>
      </w:r>
    </w:p>
    <w:p w:rsidR="00AA132D" w:rsidRPr="00273C48" w:rsidRDefault="002E6397">
      <w:pPr>
        <w:spacing w:line="300" w:lineRule="exact"/>
        <w:ind w:left="3867" w:right="2722"/>
        <w:jc w:val="center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6</w:t>
      </w:r>
      <w:r w:rsidRPr="00273C48">
        <w:rPr>
          <w:spacing w:val="-1"/>
          <w:sz w:val="24"/>
          <w:szCs w:val="24"/>
        </w:rPr>
        <w:t>0</w:t>
      </w:r>
      <w:r w:rsidRPr="00273C48">
        <w:rPr>
          <w:sz w:val="24"/>
          <w:szCs w:val="24"/>
        </w:rPr>
        <w:t>4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- Ope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System</w:t>
      </w:r>
    </w:p>
    <w:p w:rsidR="00AA132D" w:rsidRPr="00273C48" w:rsidRDefault="00AA132D">
      <w:pPr>
        <w:spacing w:before="3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          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I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B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b</w:t>
      </w:r>
      <w:r w:rsidRPr="00273C48">
        <w:rPr>
          <w:spacing w:val="-10"/>
          <w:sz w:val="24"/>
          <w:szCs w:val="24"/>
        </w:rPr>
        <w:t>y</w:t>
      </w:r>
      <w:r w:rsidRPr="00273C48">
        <w:rPr>
          <w:sz w:val="24"/>
          <w:szCs w:val="24"/>
        </w:rPr>
        <w:t>te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q</w:t>
      </w:r>
      <w:r w:rsidRPr="00273C48">
        <w:rPr>
          <w:spacing w:val="-2"/>
          <w:sz w:val="24"/>
          <w:szCs w:val="24"/>
        </w:rPr>
        <w:t>uiv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----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102</w:t>
      </w:r>
      <w:r w:rsidRPr="00273C48">
        <w:rPr>
          <w:sz w:val="24"/>
          <w:szCs w:val="24"/>
        </w:rPr>
        <w:t>4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-10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►1024</w:t>
      </w:r>
      <w:r w:rsidRPr="00273C48">
        <w:rPr>
          <w:position w:val="10"/>
          <w:sz w:val="24"/>
          <w:szCs w:val="24"/>
        </w:rPr>
        <w:t>2</w:t>
      </w:r>
      <w:r w:rsidRPr="00273C48">
        <w:rPr>
          <w:spacing w:val="22"/>
          <w:position w:val="10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1"/>
          <w:sz w:val="24"/>
          <w:szCs w:val="24"/>
        </w:rPr>
        <w:t>te</w:t>
      </w:r>
      <w:r w:rsidRPr="00273C48">
        <w:rPr>
          <w:sz w:val="24"/>
          <w:szCs w:val="24"/>
        </w:rPr>
        <w:t xml:space="preserve">s    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►10</w:t>
      </w:r>
      <w:r w:rsidRPr="00273C48">
        <w:rPr>
          <w:spacing w:val="-2"/>
          <w:sz w:val="24"/>
          <w:szCs w:val="24"/>
        </w:rPr>
        <w:t>24</w:t>
      </w:r>
      <w:r w:rsidRPr="00273C48">
        <w:rPr>
          <w:position w:val="10"/>
          <w:sz w:val="24"/>
          <w:szCs w:val="24"/>
        </w:rPr>
        <w:t xml:space="preserve">3 </w:t>
      </w:r>
      <w:r w:rsidRPr="00273C48">
        <w:rPr>
          <w:spacing w:val="2"/>
          <w:sz w:val="24"/>
          <w:szCs w:val="24"/>
        </w:rPr>
        <w:t>b</w:t>
      </w:r>
      <w:r w:rsidRPr="00273C48">
        <w:rPr>
          <w:spacing w:val="-7"/>
          <w:sz w:val="24"/>
          <w:szCs w:val="24"/>
        </w:rPr>
        <w:t>y</w:t>
      </w:r>
      <w:r w:rsidRPr="00273C48">
        <w:rPr>
          <w:sz w:val="24"/>
          <w:szCs w:val="24"/>
        </w:rPr>
        <w:t>tes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►1000000 </w:t>
      </w:r>
      <w:r w:rsidRPr="00273C48">
        <w:rPr>
          <w:spacing w:val="2"/>
          <w:sz w:val="24"/>
          <w:szCs w:val="24"/>
        </w:rPr>
        <w:t>b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tes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2          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bot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7"/>
          <w:sz w:val="24"/>
          <w:szCs w:val="24"/>
        </w:rPr>
        <w:t>y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pp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O</w:t>
      </w:r>
      <w:r w:rsidRPr="00273C48">
        <w:rPr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Har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-3"/>
          <w:sz w:val="24"/>
          <w:szCs w:val="24"/>
        </w:rPr>
        <w:t>war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erfac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►Hard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e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Ker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l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on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iv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3          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----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---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ha</w:t>
      </w:r>
      <w:r w:rsidRPr="00273C48">
        <w:rPr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ar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5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ca</w:t>
      </w:r>
      <w:r w:rsidRPr="00273C48">
        <w:rPr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fi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-4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m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st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re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DO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w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►U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 xml:space="preserve">IX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on</w:t>
      </w:r>
      <w:r w:rsidRPr="00273C48">
        <w:rPr>
          <w:sz w:val="24"/>
          <w:szCs w:val="24"/>
        </w:rPr>
        <w:t>e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v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5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Qu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No</w:t>
      </w:r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4          </w:t>
      </w:r>
      <w:r w:rsidRPr="00273C48">
        <w:rPr>
          <w:spacing w:val="29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u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u</w:t>
      </w:r>
      <w:r w:rsidRPr="00273C48">
        <w:rPr>
          <w:spacing w:val="-4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 xml:space="preserve"> ---------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an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UN</w:t>
      </w:r>
      <w:r w:rsidRPr="00273C48">
        <w:rPr>
          <w:spacing w:val="-6"/>
          <w:sz w:val="24"/>
          <w:szCs w:val="24"/>
        </w:rPr>
        <w:t>I</w:t>
      </w:r>
      <w:r w:rsidRPr="00273C48">
        <w:rPr>
          <w:sz w:val="24"/>
          <w:szCs w:val="24"/>
        </w:rPr>
        <w:t>X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cr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at</w:t>
      </w:r>
      <w:r w:rsidRPr="00273C48">
        <w:rPr>
          <w:sz w:val="24"/>
          <w:szCs w:val="24"/>
        </w:rPr>
        <w:t>e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d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ec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0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2"/>
          <w:sz w:val="24"/>
          <w:szCs w:val="24"/>
        </w:rPr>
        <w:t>r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r</w:t>
      </w:r>
      <w:proofErr w:type="spellEnd"/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kd</w:t>
      </w:r>
      <w:r w:rsidRPr="00273C48">
        <w:rPr>
          <w:sz w:val="24"/>
          <w:szCs w:val="24"/>
        </w:rPr>
        <w:t>ir</w:t>
      </w:r>
      <w:proofErr w:type="spellEnd"/>
      <w:r w:rsidRPr="00273C48">
        <w:rPr>
          <w:sz w:val="24"/>
          <w:szCs w:val="24"/>
        </w:rPr>
        <w:t xml:space="preserve">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p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proofErr w:type="spellStart"/>
      <w:r w:rsidRPr="00273C48">
        <w:rPr>
          <w:spacing w:val="-5"/>
          <w:position w:val="-1"/>
          <w:sz w:val="24"/>
          <w:szCs w:val="24"/>
        </w:rPr>
        <w:t>g</w:t>
      </w:r>
      <w:r w:rsidRPr="00273C48">
        <w:rPr>
          <w:spacing w:val="-2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c</w:t>
      </w:r>
      <w:proofErr w:type="spellEnd"/>
    </w:p>
    <w:p w:rsidR="00AA132D" w:rsidRPr="00273C48" w:rsidRDefault="00AA132D">
      <w:pPr>
        <w:spacing w:before="5" w:line="16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48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13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868" style="position:absolute;left:0;text-align:left;margin-left:0;margin-top:0;width:612pt;height:11in;z-index:-4478;mso-position-horizontal-relative:page;mso-position-vertical-relative:page" coordsize="12240,15840">
            <v:shape id="_x0000_s1925" type="#_x0000_t75" style="position:absolute;width:12242;height:15842">
              <v:imagedata r:id="rId5" o:title=""/>
            </v:shape>
            <v:shape id="_x0000_s1924" type="#_x0000_t75" style="position:absolute;left:2023;top:13560;width:7831;height:1560">
              <v:imagedata r:id="rId6" o:title=""/>
            </v:shape>
            <v:shape id="_x0000_s1923" style="position:absolute;left:725;top:905;width:10972;height:0" coordorigin="725,905" coordsize="10972,0" path="m725,905r10972,e" filled="f" strokeweight=".58pt">
              <v:path arrowok="t"/>
            </v:shape>
            <v:shape id="_x0000_s1922" style="position:absolute;left:720;top:900;width:0;height:12648" coordorigin="720,900" coordsize="0,12648" path="m720,900r,12648e" filled="f" strokeweight=".58pt">
              <v:path arrowok="t"/>
            </v:shape>
            <v:shape id="_x0000_s1921" style="position:absolute;left:725;top:13543;width:10972;height:0" coordorigin="725,13543" coordsize="10972,0" path="m725,13543r10972,e" filled="f" strokeweight=".58pt">
              <v:path arrowok="t"/>
            </v:shape>
            <v:shape id="_x0000_s1920" style="position:absolute;left:11702;top:900;width:0;height:12648" coordorigin="11702,900" coordsize="0,12648" path="m11702,900r,12648e" filled="f" strokeweight=".58pt">
              <v:path arrowok="t"/>
            </v:shape>
            <v:shape id="_x0000_s1919" type="#_x0000_t75" style="position:absolute;left:1360;top:12947;width:7529;height:323">
              <v:imagedata r:id="rId245" o:title=""/>
            </v:shape>
            <v:shape id="_x0000_s1918" style="position:absolute;left:1782;top:12590;width:1;height:0" coordorigin="1782,12590" coordsize="1,0" path="m1782,12590r,l1782,12590xe" filled="f" stroked="f">
              <v:path arrowok="t"/>
            </v:shape>
            <v:shape id="_x0000_s1917" type="#_x0000_t75" style="position:absolute;left:1664;top:12629;width:246;height:531">
              <v:imagedata r:id="rId246" o:title=""/>
            </v:shape>
            <v:shape id="_x0000_s1916" type="#_x0000_t75" style="position:absolute;left:1741;top:12508;width:149;height:82">
              <v:imagedata r:id="rId247" o:title=""/>
            </v:shape>
            <v:shape id="_x0000_s1915" type="#_x0000_t75" style="position:absolute;left:2045;top:12986;width:61;height:93">
              <v:imagedata r:id="rId248" o:title=""/>
            </v:shape>
            <v:shape id="_x0000_s1914" type="#_x0000_t75" style="position:absolute;left:2001;top:13134;width:84;height:85">
              <v:imagedata r:id="rId90" o:title=""/>
            </v:shape>
            <v:shape id="_x0000_s1913" type="#_x0000_t75" style="position:absolute;left:1959;top:12721;width:219;height:366">
              <v:imagedata r:id="rId228" o:title=""/>
            </v:shape>
            <v:shape id="_x0000_s1912" type="#_x0000_t75" style="position:absolute;left:2223;top:12823;width:294;height:261">
              <v:imagedata r:id="rId249" o:title=""/>
            </v:shape>
            <v:shape id="_x0000_s1911" type="#_x0000_t75" style="position:absolute;left:2223;top:12823;width:294;height:261">
              <v:imagedata r:id="rId249" o:title=""/>
            </v:shape>
            <v:shape id="_x0000_s1910" type="#_x0000_t75" style="position:absolute;left:2846;top:12979;width:160;height:95">
              <v:imagedata r:id="rId250" o:title=""/>
            </v:shape>
            <v:shape id="_x0000_s1909" type="#_x0000_t75" style="position:absolute;left:2983;top:12818;width:58;height:140">
              <v:imagedata r:id="rId251" o:title=""/>
            </v:shape>
            <v:shape id="_x0000_s1908" type="#_x0000_t75" style="position:absolute;left:3072;top:12500;width:83;height:89">
              <v:imagedata r:id="rId113" o:title=""/>
            </v:shape>
            <v:shape id="_x0000_s1907" type="#_x0000_t75" style="position:absolute;left:2561;top:12600;width:625;height:561">
              <v:imagedata r:id="rId252" o:title=""/>
            </v:shape>
            <v:shape id="_x0000_s1906" type="#_x0000_t75" style="position:absolute;left:3408;top:12597;width:161;height:92">
              <v:imagedata r:id="rId127" o:title=""/>
            </v:shape>
            <v:shape id="_x0000_s1905" type="#_x0000_t75" style="position:absolute;left:3230;top:12724;width:349;height:439">
              <v:imagedata r:id="rId253" o:title=""/>
            </v:shape>
            <v:shape id="_x0000_s1904" type="#_x0000_t75" style="position:absolute;left:3452;top:12512;width:80;height:85">
              <v:imagedata r:id="rId113" o:title=""/>
            </v:shape>
            <v:shape id="_x0000_s1903" type="#_x0000_t75" style="position:absolute;left:3624;top:12776;width:318;height:311">
              <v:imagedata r:id="rId254" o:title=""/>
            </v:shape>
            <v:shape id="_x0000_s1902" type="#_x0000_t75" style="position:absolute;left:3989;top:12731;width:186;height:355">
              <v:imagedata r:id="rId138" o:title=""/>
            </v:shape>
            <v:shape id="_x0000_s1901" type="#_x0000_t75" style="position:absolute;left:3989;top:12731;width:186;height:355">
              <v:imagedata r:id="rId138" o:title=""/>
            </v:shape>
            <v:shape id="_x0000_s1900" type="#_x0000_t75" style="position:absolute;left:3989;top:12731;width:186;height:355">
              <v:imagedata r:id="rId138" o:title=""/>
            </v:shape>
            <v:shape id="_x0000_s1899" type="#_x0000_t75" style="position:absolute;left:4610;top:12805;width:162;height:89">
              <v:imagedata r:id="rId127" o:title=""/>
            </v:shape>
            <v:shape id="_x0000_s1898" type="#_x0000_t75" style="position:absolute;left:4265;top:12603;width:551;height:483">
              <v:imagedata r:id="rId255" o:title=""/>
            </v:shape>
            <v:shape id="_x0000_s1897" type="#_x0000_t75" style="position:absolute;left:4792;top:12828;width:591;height:258">
              <v:imagedata r:id="rId256" o:title=""/>
            </v:shape>
            <v:shape id="_x0000_s1896" type="#_x0000_t75" style="position:absolute;left:4937;top:13134;width:84;height:85">
              <v:imagedata r:id="rId90" o:title=""/>
            </v:shape>
            <v:shape id="_x0000_s1895" type="#_x0000_t75" style="position:absolute;left:5265;top:13032;width:84;height:85">
              <v:imagedata r:id="rId90" o:title=""/>
            </v:shape>
            <v:shape id="_x0000_s1894" type="#_x0000_t75" style="position:absolute;left:5471;top:12631;width:160;height:91">
              <v:imagedata r:id="rId257" o:title=""/>
            </v:shape>
            <v:shape id="_x0000_s1893" type="#_x0000_t75" style="position:absolute;left:5436;top:12664;width:240;height:423">
              <v:imagedata r:id="rId258" o:title=""/>
            </v:shape>
            <v:shape id="_x0000_s1892" type="#_x0000_t75" style="position:absolute;left:5697;top:12744;width:208;height:397">
              <v:imagedata r:id="rId259" o:title=""/>
            </v:shape>
            <v:shape id="_x0000_s1891" type="#_x0000_t75" style="position:absolute;left:5697;top:12744;width:208;height:397">
              <v:imagedata r:id="rId259" o:title=""/>
            </v:shape>
            <v:shape id="_x0000_s1890" type="#_x0000_t75" style="position:absolute;left:6252;top:12979;width:160;height:95">
              <v:imagedata r:id="rId250" o:title=""/>
            </v:shape>
            <v:shape id="_x0000_s1889" type="#_x0000_t75" style="position:absolute;left:6389;top:12818;width:58;height:140">
              <v:imagedata r:id="rId251" o:title=""/>
            </v:shape>
            <v:shape id="_x0000_s1888" type="#_x0000_t75" style="position:absolute;left:6479;top:12500;width:83;height:89">
              <v:imagedata r:id="rId113" o:title=""/>
            </v:shape>
            <v:shape id="_x0000_s1887" type="#_x0000_t75" style="position:absolute;left:5967;top:12600;width:625;height:561">
              <v:imagedata r:id="rId260" o:title=""/>
            </v:shape>
            <v:shape id="_x0000_s1886" type="#_x0000_t75" style="position:absolute;left:6979;top:12805;width:162;height:89">
              <v:imagedata r:id="rId127" o:title=""/>
            </v:shape>
            <v:shape id="_x0000_s1885" type="#_x0000_t75" style="position:absolute;left:6635;top:12603;width:551;height:483">
              <v:imagedata r:id="rId255" o:title=""/>
            </v:shape>
            <v:shape id="_x0000_s1884" type="#_x0000_t75" style="position:absolute;left:7169;top:12803;width:487;height:283">
              <v:imagedata r:id="rId261" o:title=""/>
            </v:shape>
            <v:shape id="_x0000_s1883" type="#_x0000_t75" style="position:absolute;left:7462;top:12659;width:163;height:95">
              <v:imagedata r:id="rId127" o:title=""/>
            </v:shape>
            <v:shape id="_x0000_s1882" type="#_x0000_t75" style="position:absolute;left:7286;top:12835;width:160;height:93">
              <v:imagedata r:id="rId257" o:title=""/>
            </v:shape>
            <v:shape id="_x0000_s1881" type="#_x0000_t75" style="position:absolute;left:7691;top:12862;width:123;height:224">
              <v:imagedata r:id="rId262" o:title=""/>
            </v:shape>
            <v:shape id="_x0000_s1880" type="#_x0000_t75" style="position:absolute;left:7860;top:12739;width:379;height:425">
              <v:imagedata r:id="rId263" o:title=""/>
            </v:shape>
            <v:shape id="_x0000_s1879" type="#_x0000_t75" style="position:absolute;left:8273;top:12756;width:45;height:298">
              <v:imagedata r:id="rId264" o:title=""/>
            </v:shape>
            <v:shape id="_x0000_s1878" type="#_x0000_t75" style="position:absolute;left:8389;top:12681;width:298;height:482">
              <v:imagedata r:id="rId211" o:title=""/>
            </v:shape>
            <v:shape id="_x0000_s1877" type="#_x0000_t75" style="position:absolute;left:8711;top:12857;width:133;height:221">
              <v:imagedata r:id="rId265" o:title=""/>
            </v:shape>
            <v:shape id="_x0000_s1876" type="#_x0000_t75" style="position:absolute;left:8944;top:12756;width:45;height:298">
              <v:imagedata r:id="rId264" o:title=""/>
            </v:shape>
            <v:shape id="_x0000_s1875" type="#_x0000_t75" style="position:absolute;left:8889;top:12613;width:186;height:135">
              <v:imagedata r:id="rId266" o:title=""/>
            </v:shape>
            <v:shape id="_x0000_s1874" type="#_x0000_t75" style="position:absolute;left:9087;top:12796;width:313;height:291">
              <v:imagedata r:id="rId133" o:title=""/>
            </v:shape>
            <v:shape id="_x0000_s1873" type="#_x0000_t75" style="position:absolute;left:9087;top:12796;width:313;height:291">
              <v:imagedata r:id="rId133" o:title=""/>
            </v:shape>
            <v:shape id="_x0000_s1872" type="#_x0000_t75" style="position:absolute;left:9947;top:12509;width:160;height:91">
              <v:imagedata r:id="rId127" o:title=""/>
            </v:shape>
            <v:shape id="_x0000_s1871" type="#_x0000_t75" style="position:absolute;left:10024;top:12646;width:41;height:107">
              <v:imagedata r:id="rId108" o:title=""/>
            </v:shape>
            <v:shape id="_x0000_s1870" type="#_x0000_t75" style="position:absolute;left:9622;top:12564;width:630;height:596">
              <v:imagedata r:id="rId267" o:title=""/>
            </v:shape>
            <v:shape id="_x0000_s1869" type="#_x0000_t75" style="position:absolute;left:1654;top:12490;width:8609;height:740">
              <v:imagedata r:id="rId268" o:title=""/>
            </v:shape>
            <w10:wrap anchorx="page" anchory="page"/>
          </v:group>
        </w:pict>
      </w:r>
      <w:r w:rsidR="002E6397" w:rsidRPr="00273C48">
        <w:rPr>
          <w:spacing w:val="-4"/>
          <w:sz w:val="24"/>
          <w:szCs w:val="24"/>
        </w:rPr>
        <w:t>Qu</w:t>
      </w:r>
      <w:r w:rsidR="002E6397" w:rsidRPr="00273C48">
        <w:rPr>
          <w:spacing w:val="-6"/>
          <w:sz w:val="24"/>
          <w:szCs w:val="24"/>
        </w:rPr>
        <w:t>e</w:t>
      </w:r>
      <w:r w:rsidR="002E6397" w:rsidRPr="00273C48">
        <w:rPr>
          <w:spacing w:val="-5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4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9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No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 xml:space="preserve">5          </w:t>
      </w:r>
      <w:r w:rsidR="002E6397" w:rsidRPr="00273C48">
        <w:rPr>
          <w:spacing w:val="29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pacing w:val="-6"/>
          <w:sz w:val="24"/>
          <w:szCs w:val="24"/>
        </w:rPr>
        <w:t>M</w:t>
      </w:r>
      <w:r w:rsidR="002E6397" w:rsidRPr="00273C48">
        <w:rPr>
          <w:spacing w:val="-5"/>
          <w:sz w:val="24"/>
          <w:szCs w:val="24"/>
        </w:rPr>
        <w:t>a</w:t>
      </w:r>
      <w:r w:rsidR="002E6397" w:rsidRPr="00273C48">
        <w:rPr>
          <w:spacing w:val="-6"/>
          <w:sz w:val="24"/>
          <w:szCs w:val="24"/>
        </w:rPr>
        <w:t>r</w:t>
      </w:r>
      <w:r w:rsidR="002E6397" w:rsidRPr="00273C48">
        <w:rPr>
          <w:spacing w:val="-4"/>
          <w:sz w:val="24"/>
          <w:szCs w:val="24"/>
        </w:rPr>
        <w:t>k</w:t>
      </w:r>
      <w:r w:rsidR="002E6397" w:rsidRPr="00273C48">
        <w:rPr>
          <w:spacing w:val="-5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pacing w:val="-7"/>
          <w:sz w:val="24"/>
          <w:szCs w:val="24"/>
        </w:rPr>
        <w:t>P</w:t>
      </w:r>
      <w:r w:rsidR="002E6397" w:rsidRPr="00273C48">
        <w:rPr>
          <w:spacing w:val="-4"/>
          <w:sz w:val="24"/>
          <w:szCs w:val="24"/>
        </w:rPr>
        <w:t>l</w:t>
      </w:r>
      <w:r w:rsidR="002E6397" w:rsidRPr="00273C48">
        <w:rPr>
          <w:spacing w:val="-6"/>
          <w:sz w:val="24"/>
          <w:szCs w:val="24"/>
        </w:rPr>
        <w:t>e</w:t>
      </w:r>
      <w:r w:rsidR="002E6397" w:rsidRPr="00273C48">
        <w:rPr>
          <w:spacing w:val="-5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6"/>
          <w:sz w:val="24"/>
          <w:szCs w:val="24"/>
        </w:rPr>
        <w:t>c</w:t>
      </w:r>
      <w:r w:rsidR="002E6397" w:rsidRPr="00273C48">
        <w:rPr>
          <w:spacing w:val="-4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11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4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il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ar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it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N</w:t>
      </w:r>
      <w:r w:rsidRPr="00273C48">
        <w:rPr>
          <w:spacing w:val="-6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X</w:t>
      </w:r>
      <w:r w:rsidRPr="00273C48">
        <w:rPr>
          <w:spacing w:val="3"/>
          <w:sz w:val="24"/>
          <w:szCs w:val="24"/>
        </w:rPr>
        <w:t>/</w:t>
      </w:r>
      <w:r w:rsidRPr="00273C48">
        <w:rPr>
          <w:spacing w:val="-5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inu</w:t>
      </w:r>
      <w:r w:rsidRPr="00273C48">
        <w:rPr>
          <w:sz w:val="24"/>
          <w:szCs w:val="24"/>
        </w:rPr>
        <w:t>x</w:t>
      </w:r>
      <w:r w:rsidRPr="00273C48">
        <w:rPr>
          <w:spacing w:val="-2"/>
          <w:sz w:val="24"/>
          <w:szCs w:val="24"/>
        </w:rPr>
        <w:t xml:space="preserve"> di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st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uc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no</w:t>
      </w:r>
      <w:r w:rsidRPr="00273C48">
        <w:rPr>
          <w:spacing w:val="-3"/>
          <w:sz w:val="24"/>
          <w:szCs w:val="24"/>
        </w:rPr>
        <w:t>w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hidd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proofErr w:type="gramStart"/>
      <w:r w:rsidRPr="00273C48">
        <w:rPr>
          <w:spacing w:val="-6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il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z w:val="24"/>
          <w:szCs w:val="24"/>
        </w:rPr>
        <w:t>.</w:t>
      </w:r>
      <w:proofErr w:type="gramEnd"/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►. </w:t>
      </w:r>
      <w:r w:rsidRPr="00273C48">
        <w:rPr>
          <w:spacing w:val="-1"/>
          <w:sz w:val="24"/>
          <w:szCs w:val="24"/>
        </w:rPr>
        <w:t>(</w:t>
      </w:r>
      <w:proofErr w:type="gramStart"/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t</w:t>
      </w:r>
      <w:proofErr w:type="gramEnd"/>
      <w:r w:rsidRPr="00273C48">
        <w:rPr>
          <w:sz w:val="24"/>
          <w:szCs w:val="24"/>
        </w:rPr>
        <w:t xml:space="preserve">)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►#</w:t>
      </w:r>
      <w:r w:rsidRPr="00273C48">
        <w:rPr>
          <w:spacing w:val="-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h</w:t>
      </w:r>
      <w:proofErr w:type="gramEnd"/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►/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(</w:t>
      </w:r>
      <w:r w:rsidRPr="00273C48">
        <w:rPr>
          <w:spacing w:val="-2"/>
          <w:sz w:val="24"/>
          <w:szCs w:val="24"/>
        </w:rPr>
        <w:t>sl</w:t>
      </w:r>
      <w:r w:rsidRPr="00273C48">
        <w:rPr>
          <w:spacing w:val="-6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sh</w:t>
      </w:r>
      <w:r w:rsidRPr="00273C48">
        <w:rPr>
          <w:sz w:val="24"/>
          <w:szCs w:val="24"/>
        </w:rPr>
        <w:t>)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►~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(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lt</w:t>
      </w:r>
      <w:r w:rsidRPr="00273C48">
        <w:rPr>
          <w:sz w:val="24"/>
          <w:szCs w:val="24"/>
        </w:rPr>
        <w:t>)</w:t>
      </w:r>
    </w:p>
    <w:p w:rsidR="00AA132D" w:rsidRPr="00273C48" w:rsidRDefault="00AA132D">
      <w:pPr>
        <w:spacing w:before="18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Qu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No</w:t>
      </w:r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6          </w:t>
      </w:r>
      <w:r w:rsidRPr="00273C48">
        <w:rPr>
          <w:spacing w:val="29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 xml:space="preserve"> c</w:t>
      </w:r>
      <w:r w:rsidRPr="00273C48">
        <w:rPr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ll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hil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n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w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ce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re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ca</w:t>
      </w:r>
      <w:r w:rsidRPr="00273C48">
        <w:rPr>
          <w:spacing w:val="-2"/>
          <w:sz w:val="24"/>
          <w:szCs w:val="24"/>
        </w:rPr>
        <w:t>ll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-------------</w:t>
      </w:r>
      <w:r w:rsidRPr="00273C48">
        <w:rPr>
          <w:sz w:val="24"/>
          <w:szCs w:val="24"/>
        </w:rPr>
        <w:t>-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proofErr w:type="gramEnd"/>
    </w:p>
    <w:p w:rsidR="00AA132D" w:rsidRPr="00273C48" w:rsidRDefault="00AA132D">
      <w:pPr>
        <w:spacing w:before="17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on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iv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Ch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ld</w:t>
      </w:r>
      <w:r w:rsidRPr="00273C48">
        <w:rPr>
          <w:spacing w:val="-3"/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,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are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t, 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ld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 xml:space="preserve">n   </w:t>
      </w:r>
      <w:r w:rsidRPr="00273C48">
        <w:rPr>
          <w:spacing w:val="3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Z</w:t>
      </w:r>
      <w:r w:rsidRPr="00273C48">
        <w:rPr>
          <w:spacing w:val="-2"/>
          <w:sz w:val="24"/>
          <w:szCs w:val="24"/>
        </w:rPr>
        <w:t>ombi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,</w:t>
      </w:r>
      <w:r w:rsidRPr="00273C48">
        <w:rPr>
          <w:spacing w:val="-5"/>
          <w:sz w:val="24"/>
          <w:szCs w:val="24"/>
        </w:rPr>
        <w:t xml:space="preserve"> s</w:t>
      </w:r>
      <w:r w:rsidRPr="00273C48">
        <w:rPr>
          <w:spacing w:val="-2"/>
          <w:sz w:val="24"/>
          <w:szCs w:val="24"/>
        </w:rPr>
        <w:t>in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l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Qu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No</w:t>
      </w:r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7          </w:t>
      </w:r>
      <w:r w:rsidRPr="00273C48">
        <w:rPr>
          <w:spacing w:val="29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</w:t>
      </w:r>
      <w:r w:rsidRPr="00273C48">
        <w:rPr>
          <w:spacing w:val="-22"/>
          <w:sz w:val="24"/>
          <w:szCs w:val="24"/>
          <w:u w:val="single" w:color="000000"/>
        </w:rPr>
        <w:t xml:space="preserve"> </w:t>
      </w:r>
      <w:proofErr w:type="gramStart"/>
      <w:r w:rsidRPr="00273C48">
        <w:rPr>
          <w:spacing w:val="-5"/>
          <w:sz w:val="24"/>
          <w:szCs w:val="24"/>
        </w:rPr>
        <w:t>b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ffe</w:t>
      </w:r>
      <w:r w:rsidRPr="00273C48">
        <w:rPr>
          <w:sz w:val="24"/>
          <w:szCs w:val="24"/>
        </w:rPr>
        <w:t>r</w:t>
      </w:r>
      <w:proofErr w:type="gramEnd"/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pl</w:t>
      </w:r>
      <w:r w:rsidRPr="00273C48">
        <w:rPr>
          <w:spacing w:val="-3"/>
          <w:sz w:val="24"/>
          <w:szCs w:val="24"/>
        </w:rPr>
        <w:t>ace</w:t>
      </w:r>
      <w:r w:rsidRPr="00273C48">
        <w:rPr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n</w:t>
      </w:r>
      <w:r w:rsidRPr="00273C48">
        <w:rPr>
          <w:sz w:val="24"/>
          <w:szCs w:val="24"/>
        </w:rPr>
        <w:t>o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rac</w:t>
      </w:r>
      <w:r w:rsidRPr="00273C48">
        <w:rPr>
          <w:spacing w:val="-2"/>
          <w:sz w:val="24"/>
          <w:szCs w:val="24"/>
        </w:rPr>
        <w:t>ti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6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-4"/>
          <w:sz w:val="24"/>
          <w:szCs w:val="24"/>
        </w:rPr>
        <w:t xml:space="preserve"> l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z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bu</w:t>
      </w:r>
      <w:r w:rsidRPr="00273C48">
        <w:rPr>
          <w:spacing w:val="-3"/>
          <w:sz w:val="24"/>
          <w:szCs w:val="24"/>
        </w:rPr>
        <w:t>ffe</w:t>
      </w:r>
      <w:r w:rsidRPr="00273C48">
        <w:rPr>
          <w:sz w:val="24"/>
          <w:szCs w:val="24"/>
        </w:rPr>
        <w:t>r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B</w:t>
      </w:r>
      <w:r w:rsidRPr="00273C48">
        <w:rPr>
          <w:spacing w:val="-2"/>
          <w:sz w:val="24"/>
          <w:szCs w:val="24"/>
        </w:rPr>
        <w:t>ound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►Un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B</w:t>
      </w:r>
      <w:r w:rsidRPr="00273C48">
        <w:rPr>
          <w:spacing w:val="-2"/>
          <w:sz w:val="24"/>
          <w:szCs w:val="24"/>
        </w:rPr>
        <w:t>ot</w:t>
      </w:r>
      <w:r w:rsidRPr="00273C48">
        <w:rPr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>b</w:t>
      </w:r>
      <w:r w:rsidRPr="00273C48">
        <w:rPr>
          <w:spacing w:val="-2"/>
          <w:sz w:val="24"/>
          <w:szCs w:val="24"/>
        </w:rPr>
        <w:t>ound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z w:val="24"/>
          <w:szCs w:val="24"/>
        </w:rPr>
        <w:t>&amp;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und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on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iv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Qu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No</w:t>
      </w:r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8          </w:t>
      </w:r>
      <w:r w:rsidRPr="00273C48">
        <w:rPr>
          <w:spacing w:val="29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proofErr w:type="spellStart"/>
      <w:r w:rsidRPr="00273C48">
        <w:rPr>
          <w:spacing w:val="-3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proofErr w:type="spellEnd"/>
      <w:r w:rsidRPr="00273C48">
        <w:rPr>
          <w:sz w:val="24"/>
          <w:szCs w:val="24"/>
        </w:rPr>
        <w:t xml:space="preserve"> </w:t>
      </w:r>
      <w:r w:rsidRPr="00273C48">
        <w:rPr>
          <w:sz w:val="24"/>
          <w:szCs w:val="24"/>
          <w:u w:val="single" w:color="000000"/>
        </w:rPr>
        <w:t xml:space="preserve">              </w:t>
      </w:r>
      <w:r w:rsidRPr="00273C48">
        <w:rPr>
          <w:spacing w:val="-20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3"/>
          <w:sz w:val="24"/>
          <w:szCs w:val="24"/>
        </w:rPr>
        <w:t xml:space="preserve"> c</w:t>
      </w:r>
      <w:r w:rsidRPr="00273C48">
        <w:rPr>
          <w:spacing w:val="-2"/>
          <w:sz w:val="24"/>
          <w:szCs w:val="24"/>
        </w:rPr>
        <w:t>ommun</w:t>
      </w:r>
      <w:r w:rsidRPr="00273C48">
        <w:rPr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ca</w:t>
      </w:r>
      <w:r w:rsidRPr="00273C48">
        <w:rPr>
          <w:spacing w:val="-2"/>
          <w:sz w:val="24"/>
          <w:szCs w:val="24"/>
        </w:rPr>
        <w:t>tio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b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re</w:t>
      </w:r>
      <w:r w:rsidRPr="00273C48">
        <w:rPr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o</w:t>
      </w:r>
      <w:r w:rsidRPr="00273C48">
        <w:rPr>
          <w:sz w:val="24"/>
          <w:szCs w:val="24"/>
        </w:rPr>
        <w:t>r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ss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st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or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un</w:t>
      </w:r>
      <w:r w:rsidRPr="00273C48">
        <w:rPr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e</w:t>
      </w:r>
      <w:r w:rsidRPr="00273C48">
        <w:rPr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di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f</w:t>
      </w:r>
      <w:r w:rsidRPr="00273C48">
        <w:rPr>
          <w:spacing w:val="-4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>y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ms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ip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►B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D Socke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s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N</w:t>
      </w:r>
      <w:r w:rsidRPr="00273C48">
        <w:rPr>
          <w:spacing w:val="-6"/>
          <w:sz w:val="24"/>
          <w:szCs w:val="24"/>
        </w:rPr>
        <w:t>a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p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(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)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on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iv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Qu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No</w:t>
      </w:r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9          </w:t>
      </w:r>
      <w:r w:rsidRPr="00273C48">
        <w:rPr>
          <w:spacing w:val="29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  <w:u w:val="single" w:color="000000"/>
        </w:rPr>
        <w:t xml:space="preserve">          </w:t>
      </w:r>
      <w:r w:rsidRPr="00273C48">
        <w:rPr>
          <w:spacing w:val="-1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rac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k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y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acce</w:t>
      </w:r>
      <w:r w:rsidRPr="00273C48">
        <w:rPr>
          <w:spacing w:val="-2"/>
          <w:sz w:val="24"/>
          <w:szCs w:val="24"/>
        </w:rPr>
        <w:t>ssin</w:t>
      </w:r>
      <w:r w:rsidRPr="00273C48">
        <w:rPr>
          <w:sz w:val="24"/>
          <w:szCs w:val="24"/>
        </w:rPr>
        <w:t>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tor</w:t>
      </w:r>
      <w:r w:rsidR="00273C48" w:rsidRPr="00273C48">
        <w:rPr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8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npu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rec</w:t>
      </w:r>
      <w:r w:rsidRPr="00273C48">
        <w:rPr>
          <w:spacing w:val="-2"/>
          <w:sz w:val="24"/>
          <w:szCs w:val="24"/>
        </w:rPr>
        <w:t>ti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utp</w:t>
      </w:r>
      <w:r w:rsidRPr="00273C48">
        <w:rPr>
          <w:spacing w:val="-5"/>
          <w:sz w:val="24"/>
          <w:szCs w:val="24"/>
        </w:rPr>
        <w:t>u</w:t>
      </w:r>
      <w:r w:rsidRPr="00273C48">
        <w:rPr>
          <w:sz w:val="24"/>
          <w:szCs w:val="24"/>
        </w:rPr>
        <w:t>t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di</w:t>
      </w:r>
      <w:r w:rsidRPr="00273C48">
        <w:rPr>
          <w:spacing w:val="-3"/>
          <w:sz w:val="24"/>
          <w:szCs w:val="24"/>
        </w:rPr>
        <w:t>rec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io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1"/>
          <w:position w:val="-1"/>
          <w:sz w:val="24"/>
          <w:szCs w:val="24"/>
        </w:rPr>
        <w:t>F</w:t>
      </w:r>
      <w:r w:rsidRPr="00273C48">
        <w:rPr>
          <w:spacing w:val="-6"/>
          <w:position w:val="-1"/>
          <w:sz w:val="24"/>
          <w:szCs w:val="24"/>
        </w:rPr>
        <w:t>I</w:t>
      </w:r>
      <w:r w:rsidRPr="00273C48">
        <w:rPr>
          <w:spacing w:val="-4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>O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218"/>
        <w:jc w:val="right"/>
        <w:rPr>
          <w:sz w:val="24"/>
          <w:szCs w:val="24"/>
        </w:rPr>
        <w:sectPr w:rsidR="00AA132D" w:rsidRPr="00273C48">
          <w:pgSz w:w="12240" w:h="15840"/>
          <w:pgMar w:top="1100" w:right="5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14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805" style="position:absolute;left:0;text-align:left;margin-left:0;margin-top:0;width:612pt;height:11in;z-index:-4477;mso-position-horizontal-relative:page;mso-position-vertical-relative:page" coordsize="12240,15840">
            <v:shape id="_x0000_s1867" type="#_x0000_t75" style="position:absolute;width:12242;height:15842">
              <v:imagedata r:id="rId5" o:title=""/>
            </v:shape>
            <v:shape id="_x0000_s1866" type="#_x0000_t75" style="position:absolute;left:2023;top:13560;width:7831;height:1560">
              <v:imagedata r:id="rId6" o:title=""/>
            </v:shape>
            <v:shape id="_x0000_s1865" style="position:absolute;left:725;top:905;width:10972;height:0" coordorigin="725,905" coordsize="10972,0" path="m725,905r10972,e" filled="f" strokeweight=".58pt">
              <v:path arrowok="t"/>
            </v:shape>
            <v:shape id="_x0000_s1864" style="position:absolute;left:720;top:900;width:0;height:12516" coordorigin="720,900" coordsize="0,12516" path="m720,900r,12516e" filled="f" strokeweight=".58pt">
              <v:path arrowok="t"/>
            </v:shape>
            <v:shape id="_x0000_s1863" style="position:absolute;left:725;top:13411;width:10972;height:0" coordorigin="725,13411" coordsize="10972,0" path="m725,13411r10972,e" filled="f" strokeweight=".58pt">
              <v:path arrowok="t"/>
            </v:shape>
            <v:shape id="_x0000_s1862" style="position:absolute;left:11702;top:900;width:0;height:12516" coordorigin="11702,900" coordsize="0,12516" path="m11702,900r,12516e" filled="f" strokeweight=".58pt">
              <v:path arrowok="t"/>
            </v:shape>
            <v:shape id="_x0000_s1861" type="#_x0000_t75" style="position:absolute;left:2979;top:12866;width:5350;height:270">
              <v:imagedata r:id="rId269" o:title=""/>
            </v:shape>
            <v:shape id="_x0000_s1860" type="#_x0000_t75" style="position:absolute;left:3061;top:12811;width:118;height:276">
              <v:imagedata r:id="rId270" o:title=""/>
            </v:shape>
            <v:shape id="_x0000_s1859" type="#_x0000_t75" style="position:absolute;left:3061;top:12811;width:118;height:276">
              <v:imagedata r:id="rId270" o:title=""/>
            </v:shape>
            <v:shape id="_x0000_s1858" type="#_x0000_t75" style="position:absolute;left:3061;top:12811;width:118;height:276">
              <v:imagedata r:id="rId270" o:title=""/>
            </v:shape>
            <v:shape id="_x0000_s1857" type="#_x0000_t75" style="position:absolute;left:3584;top:12559;width:113;height:76">
              <v:imagedata r:id="rId271" o:title=""/>
            </v:shape>
            <v:shape id="_x0000_s1856" type="#_x0000_t75" style="position:absolute;left:3458;top:12674;width:100;height:54">
              <v:imagedata r:id="rId272" o:title=""/>
            </v:shape>
            <v:shape id="_x0000_s1855" type="#_x0000_t75" style="position:absolute;left:3392;top:12584;width:326;height:428">
              <v:imagedata r:id="rId273" o:title=""/>
            </v:shape>
            <v:shape id="_x0000_s1854" type="#_x0000_t75" style="position:absolute;left:3640;top:12737;width:192;height:266">
              <v:imagedata r:id="rId102" o:title=""/>
            </v:shape>
            <v:shape id="_x0000_s1853" type="#_x0000_t75" style="position:absolute;left:3640;top:12737;width:192;height:266">
              <v:imagedata r:id="rId102" o:title=""/>
            </v:shape>
            <v:shape id="_x0000_s1852" type="#_x0000_t75" style="position:absolute;left:3640;top:12737;width:192;height:266">
              <v:imagedata r:id="rId102" o:title=""/>
            </v:shape>
            <v:shape id="_x0000_s1851" type="#_x0000_t75" style="position:absolute;left:3840;top:12613;width:288;height:349">
              <v:imagedata r:id="rId274" o:title=""/>
            </v:shape>
            <v:shape id="_x0000_s1850" type="#_x0000_t75" style="position:absolute;left:4068;top:12828;width:104;height:134">
              <v:imagedata r:id="rId275" o:title=""/>
            </v:shape>
            <v:shape id="_x0000_s1849" type="#_x0000_t75" style="position:absolute;left:4188;top:12703;width:94;height:260">
              <v:imagedata r:id="rId276" o:title=""/>
            </v:shape>
            <v:shape id="_x0000_s1848" type="#_x0000_t75" style="position:absolute;left:4188;top:12703;width:94;height:260">
              <v:imagedata r:id="rId276" o:title=""/>
            </v:shape>
            <v:shape id="_x0000_s1847" type="#_x0000_t75" style="position:absolute;left:4188;top:12703;width:94;height:260">
              <v:imagedata r:id="rId276" o:title=""/>
            </v:shape>
            <v:shape id="_x0000_s1846" type="#_x0000_t75" style="position:absolute;left:4308;top:12818;width:332;height:147">
              <v:imagedata r:id="rId277" o:title=""/>
            </v:shape>
            <v:shape id="_x0000_s1845" type="#_x0000_t75" style="position:absolute;left:4665;top:12653;width:329;height:362">
              <v:imagedata r:id="rId53" o:title=""/>
            </v:shape>
            <v:shape id="_x0000_s1844" type="#_x0000_t75" style="position:absolute;left:4665;top:12653;width:329;height:362">
              <v:imagedata r:id="rId53" o:title=""/>
            </v:shape>
            <v:shape id="_x0000_s1843" type="#_x0000_t75" style="position:absolute;left:4665;top:12653;width:329;height:362">
              <v:imagedata r:id="rId53" o:title=""/>
            </v:shape>
            <v:shape id="_x0000_s1842" type="#_x0000_t75" style="position:absolute;left:4940;top:12750;width:30;height:192">
              <v:imagedata r:id="rId224" o:title=""/>
            </v:shape>
            <v:shape id="_x0000_s1841" type="#_x0000_t75" style="position:absolute;left:5105;top:13025;width:55;height:57">
              <v:imagedata r:id="rId12" o:title=""/>
            </v:shape>
            <v:shape id="_x0000_s1840" type="#_x0000_t75" style="position:absolute;left:5016;top:12669;width:163;height:344">
              <v:imagedata r:id="rId210" o:title=""/>
            </v:shape>
            <v:shape id="_x0000_s1839" type="#_x0000_t75" style="position:absolute;left:5196;top:12727;width:218;height:311">
              <v:imagedata r:id="rId278" o:title=""/>
            </v:shape>
            <v:shape id="_x0000_s1838" type="#_x0000_t75" style="position:absolute;left:5196;top:12727;width:218;height:311">
              <v:imagedata r:id="rId278" o:title=""/>
            </v:shape>
            <v:shape id="_x0000_s1837" type="#_x0000_t75" style="position:absolute;left:5460;top:12677;width:157;height:286">
              <v:imagedata r:id="rId103" o:title=""/>
            </v:shape>
            <v:shape id="_x0000_s1836" type="#_x0000_t75" style="position:absolute;left:5460;top:12677;width:157;height:286">
              <v:imagedata r:id="rId103" o:title=""/>
            </v:shape>
            <v:shape id="_x0000_s1835" type="#_x0000_t75" style="position:absolute;left:5592;top:12811;width:302;height:276">
              <v:imagedata r:id="rId279" o:title=""/>
            </v:shape>
            <v:shape id="_x0000_s1834" type="#_x0000_t75" style="position:absolute;left:5592;top:12811;width:302;height:276">
              <v:imagedata r:id="rId279" o:title=""/>
            </v:shape>
            <v:shape id="_x0000_s1833" type="#_x0000_t75" style="position:absolute;left:5592;top:12811;width:302;height:276">
              <v:imagedata r:id="rId279" o:title=""/>
            </v:shape>
            <v:shape id="_x0000_s1832" type="#_x0000_t75" style="position:absolute;left:5925;top:12627;width:271;height:338">
              <v:imagedata r:id="rId280" o:title=""/>
            </v:shape>
            <v:shape id="_x0000_s1831" type="#_x0000_t75" style="position:absolute;left:5925;top:12627;width:271;height:338">
              <v:imagedata r:id="rId280" o:title=""/>
            </v:shape>
            <v:shape id="_x0000_s1830" type="#_x0000_t75" style="position:absolute;left:5925;top:12627;width:271;height:338">
              <v:imagedata r:id="rId280" o:title=""/>
            </v:shape>
            <v:shape id="_x0000_s1829" type="#_x0000_t75" style="position:absolute;left:6164;top:12737;width:169;height:266">
              <v:imagedata r:id="rId73" o:title=""/>
            </v:shape>
            <v:shape id="_x0000_s1828" type="#_x0000_t75" style="position:absolute;left:6164;top:12737;width:169;height:266">
              <v:imagedata r:id="rId73" o:title=""/>
            </v:shape>
            <v:shape id="_x0000_s1827" type="#_x0000_t75" style="position:absolute;left:6164;top:12737;width:169;height:266">
              <v:imagedata r:id="rId73" o:title=""/>
            </v:shape>
            <v:shape id="_x0000_s1826" type="#_x0000_t75" style="position:absolute;left:6363;top:12613;width:288;height:349">
              <v:imagedata r:id="rId274" o:title=""/>
            </v:shape>
            <v:shape id="_x0000_s1825" type="#_x0000_t75" style="position:absolute;left:6591;top:12828;width:104;height:134">
              <v:imagedata r:id="rId275" o:title=""/>
            </v:shape>
            <v:shape id="_x0000_s1824" type="#_x0000_t75" style="position:absolute;left:6711;top:12703;width:94;height:260">
              <v:imagedata r:id="rId281" o:title=""/>
            </v:shape>
            <v:shape id="_x0000_s1823" type="#_x0000_t75" style="position:absolute;left:6711;top:12703;width:94;height:260">
              <v:imagedata r:id="rId281" o:title=""/>
            </v:shape>
            <v:shape id="_x0000_s1822" type="#_x0000_t75" style="position:absolute;left:6711;top:12703;width:94;height:260">
              <v:imagedata r:id="rId281" o:title=""/>
            </v:shape>
            <v:shape id="_x0000_s1821" type="#_x0000_t75" style="position:absolute;left:6832;top:12818;width:333;height:147">
              <v:imagedata r:id="rId282" o:title=""/>
            </v:shape>
            <v:shape id="_x0000_s1820" type="#_x0000_t75" style="position:absolute;left:7196;top:12764;width:188;height:247">
              <v:imagedata r:id="rId183" o:title=""/>
            </v:shape>
            <v:shape id="_x0000_s1819" type="#_x0000_t75" style="position:absolute;left:7401;top:12744;width:252;height:257">
              <v:imagedata r:id="rId56" o:title=""/>
            </v:shape>
            <v:shape id="_x0000_s1818" type="#_x0000_t75" style="position:absolute;left:7401;top:12744;width:252;height:257">
              <v:imagedata r:id="rId56" o:title=""/>
            </v:shape>
            <v:shape id="_x0000_s1817" type="#_x0000_t75" style="position:absolute;left:7691;top:12677;width:157;height:286">
              <v:imagedata r:id="rId103" o:title=""/>
            </v:shape>
            <v:shape id="_x0000_s1816" type="#_x0000_t75" style="position:absolute;left:7691;top:12677;width:157;height:286">
              <v:imagedata r:id="rId103" o:title=""/>
            </v:shape>
            <v:shape id="_x0000_s1815" type="#_x0000_t75" style="position:absolute;left:7822;top:12729;width:87;height:235">
              <v:imagedata r:id="rId283" o:title=""/>
            </v:shape>
            <v:shape id="_x0000_s1814" type="#_x0000_t75" style="position:absolute;left:7822;top:12729;width:87;height:235">
              <v:imagedata r:id="rId283" o:title=""/>
            </v:shape>
            <v:shape id="_x0000_s1813" type="#_x0000_t75" style="position:absolute;left:8319;top:12512;width:45;height:46">
              <v:imagedata r:id="rId284" o:title=""/>
            </v:shape>
            <v:shape id="_x0000_s1812" type="#_x0000_t75" style="position:absolute;left:8294;top:12554;width:91;height:50">
              <v:imagedata r:id="rId61" o:title=""/>
            </v:shape>
            <v:shape id="_x0000_s1811" type="#_x0000_t75" style="position:absolute;left:8197;top:12582;width:52;height:52">
              <v:imagedata r:id="rId285" o:title=""/>
            </v:shape>
            <v:shape id="_x0000_s1810" type="#_x0000_t75" style="position:absolute;left:7934;top:12692;width:279;height:322">
              <v:imagedata r:id="rId286" o:title=""/>
            </v:shape>
            <v:shape id="_x0000_s1809" type="#_x0000_t75" style="position:absolute;left:8167;top:12608;width:218;height:195">
              <v:imagedata r:id="rId287" o:title=""/>
            </v:shape>
            <v:shape id="_x0000_s1808" type="#_x0000_t75" style="position:absolute;left:8410;top:12758;width:176;height:207">
              <v:imagedata r:id="rId288" o:title=""/>
            </v:shape>
            <v:shape id="_x0000_s1807" type="#_x0000_t75" style="position:absolute;left:8410;top:12758;width:176;height:207">
              <v:imagedata r:id="rId288" o:title=""/>
            </v:shape>
            <v:shape id="_x0000_s1806" type="#_x0000_t75" style="position:absolute;left:3051;top:12502;width:5565;height:595">
              <v:imagedata r:id="rId289" o:title="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 xml:space="preserve">0        </w:t>
      </w:r>
      <w:r w:rsidR="002E6397" w:rsidRPr="00273C48">
        <w:rPr>
          <w:spacing w:val="8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pacing w:val="-6"/>
          <w:sz w:val="24"/>
          <w:szCs w:val="24"/>
        </w:rPr>
        <w:t>M</w:t>
      </w:r>
      <w:r w:rsidR="002E6397" w:rsidRPr="00273C48">
        <w:rPr>
          <w:spacing w:val="-5"/>
          <w:sz w:val="24"/>
          <w:szCs w:val="24"/>
        </w:rPr>
        <w:t>a</w:t>
      </w:r>
      <w:r w:rsidR="002E6397" w:rsidRPr="00273C48">
        <w:rPr>
          <w:spacing w:val="-6"/>
          <w:sz w:val="24"/>
          <w:szCs w:val="24"/>
        </w:rPr>
        <w:t>r</w:t>
      </w:r>
      <w:r w:rsidR="002E6397" w:rsidRPr="00273C48">
        <w:rPr>
          <w:spacing w:val="-4"/>
          <w:sz w:val="24"/>
          <w:szCs w:val="24"/>
        </w:rPr>
        <w:t>k</w:t>
      </w:r>
      <w:r w:rsidR="002E6397" w:rsidRPr="00273C48">
        <w:rPr>
          <w:spacing w:val="-5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pacing w:val="-7"/>
          <w:sz w:val="24"/>
          <w:szCs w:val="24"/>
        </w:rPr>
        <w:t>P</w:t>
      </w:r>
      <w:r w:rsidR="002E6397" w:rsidRPr="00273C48">
        <w:rPr>
          <w:spacing w:val="-4"/>
          <w:sz w:val="24"/>
          <w:szCs w:val="24"/>
        </w:rPr>
        <w:t>l</w:t>
      </w:r>
      <w:r w:rsidR="002E6397" w:rsidRPr="00273C48">
        <w:rPr>
          <w:spacing w:val="-6"/>
          <w:sz w:val="24"/>
          <w:szCs w:val="24"/>
        </w:rPr>
        <w:t>e</w:t>
      </w:r>
      <w:r w:rsidR="002E6397" w:rsidRPr="00273C48">
        <w:rPr>
          <w:spacing w:val="-5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6"/>
          <w:sz w:val="24"/>
          <w:szCs w:val="24"/>
        </w:rPr>
        <w:t>c</w:t>
      </w:r>
      <w:r w:rsidR="002E6397" w:rsidRPr="00273C48">
        <w:rPr>
          <w:spacing w:val="-4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11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4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-------</w:t>
      </w:r>
      <w:r w:rsidRPr="00273C48">
        <w:rPr>
          <w:sz w:val="24"/>
          <w:szCs w:val="24"/>
        </w:rPr>
        <w:t>-</w:t>
      </w:r>
      <w:r w:rsidRPr="00273C48">
        <w:rPr>
          <w:spacing w:val="-5"/>
          <w:sz w:val="24"/>
          <w:szCs w:val="24"/>
        </w:rPr>
        <w:t xml:space="preserve"> </w:t>
      </w:r>
      <w:proofErr w:type="gramStart"/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omm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proofErr w:type="gramEnd"/>
      <w:r w:rsidRPr="00273C48">
        <w:rPr>
          <w:spacing w:val="-5"/>
          <w:sz w:val="24"/>
          <w:szCs w:val="24"/>
        </w:rPr>
        <w:t xml:space="preserve"> g</w:t>
      </w:r>
      <w:r w:rsidRPr="00273C48">
        <w:rPr>
          <w:spacing w:val="-2"/>
          <w:sz w:val="24"/>
          <w:szCs w:val="24"/>
        </w:rPr>
        <w:t>iv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psh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rre</w:t>
      </w:r>
      <w:r w:rsidRPr="00273C48">
        <w:rPr>
          <w:spacing w:val="-5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ss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s</w:t>
      </w:r>
      <w:proofErr w:type="spellEnd"/>
      <w:r w:rsidRPr="00273C48">
        <w:rPr>
          <w:sz w:val="24"/>
          <w:szCs w:val="24"/>
        </w:rPr>
        <w:t xml:space="preserve">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to</w:t>
      </w:r>
      <w:r w:rsidRPr="00273C48">
        <w:rPr>
          <w:sz w:val="24"/>
          <w:szCs w:val="24"/>
        </w:rPr>
        <w:t>p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o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2"/>
          <w:sz w:val="24"/>
          <w:szCs w:val="24"/>
        </w:rPr>
        <w:t>l</w:t>
      </w:r>
      <w:r w:rsidRPr="00273C48">
        <w:rPr>
          <w:sz w:val="24"/>
          <w:szCs w:val="24"/>
        </w:rPr>
        <w:t>s</w:t>
      </w:r>
      <w:proofErr w:type="spellEnd"/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1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u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displ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y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sign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upp</w:t>
      </w:r>
      <w:r w:rsidRPr="00273C48">
        <w:rPr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ur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st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m,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</w:t>
      </w:r>
      <w:r w:rsidRPr="00273C48">
        <w:rPr>
          <w:sz w:val="24"/>
          <w:szCs w:val="24"/>
        </w:rPr>
        <w:t>ong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it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 xml:space="preserve"> th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ir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numb</w:t>
      </w:r>
      <w:r w:rsidRPr="00273C48">
        <w:rPr>
          <w:spacing w:val="-3"/>
          <w:sz w:val="24"/>
          <w:szCs w:val="24"/>
        </w:rPr>
        <w:t>er</w:t>
      </w:r>
      <w:r w:rsidRPr="00273C48">
        <w:rPr>
          <w:spacing w:val="-5"/>
          <w:sz w:val="24"/>
          <w:szCs w:val="24"/>
        </w:rPr>
        <w:t>s</w:t>
      </w:r>
      <w:r w:rsidRPr="00273C48">
        <w:rPr>
          <w:sz w:val="24"/>
          <w:szCs w:val="24"/>
        </w:rPr>
        <w:t>,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by</w:t>
      </w:r>
      <w:r w:rsidRPr="00273C48">
        <w:rPr>
          <w:spacing w:val="-1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usin</w:t>
      </w:r>
      <w:r w:rsidRPr="00273C48">
        <w:rPr>
          <w:sz w:val="24"/>
          <w:szCs w:val="24"/>
        </w:rPr>
        <w:t>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---</w:t>
      </w:r>
      <w:r w:rsidRPr="00273C48">
        <w:rPr>
          <w:spacing w:val="-6"/>
          <w:sz w:val="24"/>
          <w:szCs w:val="24"/>
        </w:rPr>
        <w:t>-</w:t>
      </w:r>
      <w:r w:rsidRPr="00273C48">
        <w:rPr>
          <w:spacing w:val="-3"/>
          <w:sz w:val="24"/>
          <w:szCs w:val="24"/>
        </w:rPr>
        <w:t>------</w:t>
      </w:r>
      <w:r w:rsidRPr="00273C48">
        <w:rPr>
          <w:sz w:val="24"/>
          <w:szCs w:val="24"/>
        </w:rPr>
        <w:t>-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omm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proofErr w:type="gramEnd"/>
    </w:p>
    <w:p w:rsidR="00AA132D" w:rsidRPr="00273C48" w:rsidRDefault="00AA132D">
      <w:pPr>
        <w:spacing w:before="17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&lt;</w:t>
      </w:r>
      <w:r w:rsidRPr="00273C48">
        <w:rPr>
          <w:spacing w:val="-2"/>
          <w:sz w:val="24"/>
          <w:szCs w:val="24"/>
        </w:rPr>
        <w:t>Ct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-A</w:t>
      </w:r>
      <w:r w:rsidRPr="00273C48">
        <w:rPr>
          <w:sz w:val="24"/>
          <w:szCs w:val="24"/>
        </w:rPr>
        <w:t>&gt;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g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job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k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 xml:space="preserve">l    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2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ti</w:t>
      </w:r>
      <w:r w:rsidRPr="00273C48">
        <w:rPr>
          <w:sz w:val="24"/>
          <w:szCs w:val="24"/>
        </w:rPr>
        <w:t>me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k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isp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sto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 xml:space="preserve"> on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ar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not</w:t>
      </w:r>
      <w:r w:rsidRPr="00273C48">
        <w:rPr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 xml:space="preserve"> r</w:t>
      </w:r>
      <w:r w:rsidRPr="00273C48">
        <w:rPr>
          <w:spacing w:val="-2"/>
          <w:sz w:val="24"/>
          <w:szCs w:val="24"/>
        </w:rPr>
        <w:t>un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in</w:t>
      </w:r>
      <w:r w:rsidRPr="00273C48">
        <w:rPr>
          <w:sz w:val="24"/>
          <w:szCs w:val="24"/>
        </w:rPr>
        <w:t>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kno</w:t>
      </w:r>
      <w:r w:rsidRPr="00273C48">
        <w:rPr>
          <w:spacing w:val="-3"/>
          <w:sz w:val="24"/>
          <w:szCs w:val="24"/>
        </w:rPr>
        <w:t>w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pacing w:val="-3"/>
          <w:sz w:val="24"/>
          <w:szCs w:val="24"/>
        </w:rPr>
        <w:t>e-----------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►Dis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tc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lat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 xml:space="preserve">y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lin</w:t>
      </w:r>
      <w:r w:rsidRPr="00273C48">
        <w:rPr>
          <w:sz w:val="24"/>
          <w:szCs w:val="24"/>
        </w:rPr>
        <w:t>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Co</w:t>
      </w:r>
      <w:r w:rsidRPr="00273C48">
        <w:rPr>
          <w:spacing w:val="-5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xt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hin</w:t>
      </w:r>
      <w:r w:rsidRPr="00273C48">
        <w:rPr>
          <w:sz w:val="24"/>
          <w:szCs w:val="24"/>
        </w:rPr>
        <w:t>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on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iv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3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Com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F</w:t>
      </w:r>
      <w:r w:rsidRPr="00273C48">
        <w:rPr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st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er</w:t>
      </w:r>
      <w:r w:rsidRPr="00273C48">
        <w:rPr>
          <w:sz w:val="24"/>
          <w:szCs w:val="24"/>
        </w:rPr>
        <w:t>v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(</w:t>
      </w:r>
      <w:r w:rsidRPr="00273C48">
        <w:rPr>
          <w:spacing w:val="-4"/>
          <w:sz w:val="24"/>
          <w:szCs w:val="24"/>
        </w:rPr>
        <w:t>F</w:t>
      </w:r>
      <w:r w:rsidRPr="00273C48">
        <w:rPr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>)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duli</w:t>
      </w:r>
      <w:r w:rsidRPr="00273C48">
        <w:rPr>
          <w:sz w:val="24"/>
          <w:szCs w:val="24"/>
        </w:rPr>
        <w:t>ng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-4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ithm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ree</w:t>
      </w:r>
      <w:r w:rsidRPr="00273C48">
        <w:rPr>
          <w:spacing w:val="-2"/>
          <w:sz w:val="24"/>
          <w:szCs w:val="24"/>
        </w:rPr>
        <w:t>mp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iv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re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tive 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bot</w:t>
      </w:r>
      <w:r w:rsidRPr="00273C48">
        <w:rPr>
          <w:sz w:val="24"/>
          <w:szCs w:val="24"/>
        </w:rPr>
        <w:t>h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ree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tiv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ree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tiv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non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iv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4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6"/>
          <w:sz w:val="24"/>
          <w:szCs w:val="24"/>
        </w:rPr>
        <w:t>-</w:t>
      </w:r>
      <w:r w:rsidRPr="00273C48">
        <w:rPr>
          <w:sz w:val="24"/>
          <w:szCs w:val="24"/>
        </w:rPr>
        <w:t>J</w:t>
      </w:r>
      <w:r w:rsidRPr="00273C48">
        <w:rPr>
          <w:spacing w:val="-2"/>
          <w:sz w:val="24"/>
          <w:szCs w:val="24"/>
        </w:rPr>
        <w:t>ob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du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in</w:t>
      </w:r>
      <w:r w:rsidRPr="00273C48">
        <w:rPr>
          <w:sz w:val="24"/>
          <w:szCs w:val="24"/>
        </w:rPr>
        <w:t>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it</w:t>
      </w:r>
      <w:r w:rsidRPr="00273C48">
        <w:rPr>
          <w:spacing w:val="-5"/>
          <w:sz w:val="24"/>
          <w:szCs w:val="24"/>
        </w:rPr>
        <w:t>h</w:t>
      </w:r>
      <w:r w:rsidRPr="00273C48">
        <w:rPr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ca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ree</w:t>
      </w:r>
      <w:r w:rsidRPr="00273C48">
        <w:rPr>
          <w:spacing w:val="-2"/>
          <w:sz w:val="24"/>
          <w:szCs w:val="24"/>
        </w:rPr>
        <w:t>mp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iv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onl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non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ree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tiv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5"/>
          <w:sz w:val="24"/>
          <w:szCs w:val="24"/>
        </w:rPr>
        <w:t>n</w:t>
      </w:r>
      <w:r w:rsidRPr="00273C48">
        <w:rPr>
          <w:sz w:val="24"/>
          <w:szCs w:val="24"/>
        </w:rPr>
        <w:t>ly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re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tive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o</w:t>
      </w:r>
      <w:r w:rsidRPr="00273C48">
        <w:rPr>
          <w:spacing w:val="3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re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tiv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.</w:t>
      </w:r>
      <w:proofErr w:type="gramEnd"/>
      <w:r w:rsidRPr="00273C48">
        <w:rPr>
          <w:sz w:val="24"/>
          <w:szCs w:val="24"/>
        </w:rPr>
        <w:t xml:space="preserve">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3"/>
          <w:position w:val="-1"/>
          <w:sz w:val="24"/>
          <w:szCs w:val="24"/>
        </w:rPr>
        <w:t>N</w:t>
      </w:r>
      <w:r w:rsidRPr="00273C48">
        <w:rPr>
          <w:spacing w:val="-2"/>
          <w:position w:val="-1"/>
          <w:sz w:val="24"/>
          <w:szCs w:val="24"/>
        </w:rPr>
        <w:t>on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f</w:t>
      </w:r>
      <w:r w:rsidRPr="00273C48">
        <w:rPr>
          <w:spacing w:val="-8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th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5"/>
          <w:position w:val="-1"/>
          <w:sz w:val="24"/>
          <w:szCs w:val="24"/>
        </w:rPr>
        <w:t>g</w:t>
      </w:r>
      <w:r w:rsidRPr="00273C48">
        <w:rPr>
          <w:spacing w:val="-2"/>
          <w:position w:val="-1"/>
          <w:sz w:val="24"/>
          <w:szCs w:val="24"/>
        </w:rPr>
        <w:t>iv</w:t>
      </w:r>
      <w:r w:rsidRPr="00273C48">
        <w:rPr>
          <w:spacing w:val="-3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n</w:t>
      </w:r>
      <w:r w:rsidRPr="00273C48">
        <w:rPr>
          <w:spacing w:val="-5"/>
          <w:position w:val="-1"/>
          <w:sz w:val="24"/>
          <w:szCs w:val="24"/>
        </w:rPr>
        <w:t xml:space="preserve"> o</w:t>
      </w:r>
      <w:r w:rsidRPr="00273C48">
        <w:rPr>
          <w:spacing w:val="-2"/>
          <w:position w:val="-1"/>
          <w:sz w:val="24"/>
          <w:szCs w:val="24"/>
        </w:rPr>
        <w:t>p</w:t>
      </w:r>
      <w:r w:rsidRPr="00273C48">
        <w:rPr>
          <w:spacing w:val="-4"/>
          <w:position w:val="-1"/>
          <w:sz w:val="24"/>
          <w:szCs w:val="24"/>
        </w:rPr>
        <w:t>t</w:t>
      </w:r>
      <w:r w:rsidRPr="00273C48">
        <w:rPr>
          <w:spacing w:val="-2"/>
          <w:position w:val="-1"/>
          <w:sz w:val="24"/>
          <w:szCs w:val="24"/>
        </w:rPr>
        <w:t>i</w:t>
      </w:r>
      <w:r w:rsidRPr="00273C48">
        <w:rPr>
          <w:spacing w:val="-5"/>
          <w:position w:val="-1"/>
          <w:sz w:val="24"/>
          <w:szCs w:val="24"/>
        </w:rPr>
        <w:t>o</w:t>
      </w:r>
      <w:r w:rsidRPr="00273C48">
        <w:rPr>
          <w:spacing w:val="-2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>s</w:t>
      </w:r>
    </w:p>
    <w:p w:rsidR="00AA132D" w:rsidRPr="00273C48" w:rsidRDefault="00AA132D">
      <w:pPr>
        <w:spacing w:before="1" w:line="1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738"/>
        <w:jc w:val="right"/>
        <w:rPr>
          <w:sz w:val="24"/>
          <w:szCs w:val="24"/>
        </w:rPr>
        <w:sectPr w:rsidR="00AA132D" w:rsidRPr="00273C48">
          <w:pgSz w:w="12240" w:h="15840"/>
          <w:pgMar w:top="1120" w:right="106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15</w:t>
      </w:r>
    </w:p>
    <w:p w:rsidR="00AA132D" w:rsidRPr="00273C48" w:rsidRDefault="00190600">
      <w:pPr>
        <w:spacing w:before="77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747" style="position:absolute;left:0;text-align:left;margin-left:0;margin-top:0;width:612pt;height:11in;z-index:-4476;mso-position-horizontal-relative:page;mso-position-vertical-relative:page" coordsize="12240,15840">
            <v:shape id="_x0000_s1804" type="#_x0000_t75" style="position:absolute;width:12242;height:15842">
              <v:imagedata r:id="rId5" o:title=""/>
            </v:shape>
            <v:shape id="_x0000_s1803" type="#_x0000_t75" style="position:absolute;left:2023;top:13560;width:7831;height:1560">
              <v:imagedata r:id="rId6" o:title=""/>
            </v:shape>
            <v:shape id="_x0000_s1802" style="position:absolute;left:725;top:905;width:10972;height:0" coordorigin="725,905" coordsize="10972,0" path="m725,905r10972,e" filled="f" strokeweight=".58pt">
              <v:path arrowok="t"/>
            </v:shape>
            <v:shape id="_x0000_s1801" style="position:absolute;left:720;top:900;width:0;height:12578" coordorigin="720,900" coordsize="0,12578" path="m720,900r,12578e" filled="f" strokeweight=".58pt">
              <v:path arrowok="t"/>
            </v:shape>
            <v:shape id="_x0000_s1800" style="position:absolute;left:725;top:13473;width:10972;height:0" coordorigin="725,13473" coordsize="10972,0" path="m725,13473r10972,e" filled="f" strokeweight=".58pt">
              <v:path arrowok="t"/>
            </v:shape>
            <v:shape id="_x0000_s1799" style="position:absolute;left:11702;top:900;width:0;height:12578" coordorigin="11702,900" coordsize="0,12578" path="m11702,900r,12578e" filled="f" strokeweight=".58pt">
              <v:path arrowok="t"/>
            </v:shape>
            <v:shape id="_x0000_s1798" type="#_x0000_t75" style="position:absolute;left:1779;top:12901;width:7864;height:323">
              <v:imagedata r:id="rId290" o:title=""/>
            </v:shape>
            <v:shape id="_x0000_s1797" type="#_x0000_t75" style="position:absolute;left:2166;top:13023;width:165;height:90">
              <v:imagedata r:id="rId127" o:title=""/>
            </v:shape>
            <v:shape id="_x0000_s1796" type="#_x0000_t75" style="position:absolute;left:2295;top:12833;width:69;height:153">
              <v:imagedata r:id="rId235" o:title=""/>
            </v:shape>
            <v:shape id="_x0000_s1795" type="#_x0000_t75" style="position:absolute;left:1940;top:12690;width:456;height:420">
              <v:imagedata r:id="rId291" o:title=""/>
            </v:shape>
            <v:shape id="_x0000_s1794" type="#_x0000_t75" style="position:absolute;left:2620;top:13055;width:165;height:93">
              <v:imagedata r:id="rId292" o:title=""/>
            </v:shape>
            <v:shape id="_x0000_s1793" type="#_x0000_t75" style="position:absolute;left:2511;top:12600;width:165;height:91">
              <v:imagedata r:id="rId127" o:title=""/>
            </v:shape>
            <v:shape id="_x0000_s1792" type="#_x0000_t75" style="position:absolute;left:2430;top:12680;width:322;height:429">
              <v:imagedata r:id="rId202" o:title=""/>
            </v:shape>
            <v:shape id="_x0000_s1791" type="#_x0000_t75" style="position:absolute;left:2833;top:12809;width:136;height:219">
              <v:imagedata r:id="rId293" o:title=""/>
            </v:shape>
            <v:shape id="_x0000_s1790" type="#_x0000_t75" style="position:absolute;left:3059;top:12978;width:52;height:55">
              <v:imagedata r:id="rId63" o:title=""/>
            </v:shape>
            <v:shape id="_x0000_s1789" type="#_x0000_t75" style="position:absolute;left:3027;top:12842;width:154;height:195">
              <v:imagedata r:id="rId50" o:title=""/>
            </v:shape>
            <v:shape id="_x0000_s1788" type="#_x0000_t75" style="position:absolute;left:3133;top:12541;width:314;height:479">
              <v:imagedata r:id="rId119" o:title=""/>
            </v:shape>
            <v:shape id="_x0000_s1787" type="#_x0000_t75" style="position:absolute;left:3359;top:12809;width:136;height:219">
              <v:imagedata r:id="rId293" o:title=""/>
            </v:shape>
            <v:shape id="_x0000_s1786" type="#_x0000_t75" style="position:absolute;left:3552;top:12683;width:364;height:426">
              <v:imagedata r:id="rId159" o:title=""/>
            </v:shape>
            <v:shape id="_x0000_s1785" type="#_x0000_t75" style="position:absolute;left:3746;top:13084;width:157;height:89">
              <v:imagedata r:id="rId257" o:title=""/>
            </v:shape>
            <v:shape id="_x0000_s1784" type="#_x0000_t75" style="position:absolute;left:3943;top:12778;width:288;height:375">
              <v:imagedata r:id="rId294" o:title=""/>
            </v:shape>
            <v:shape id="_x0000_s1783" type="#_x0000_t75" style="position:absolute;left:3943;top:12778;width:288;height:375">
              <v:imagedata r:id="rId294" o:title=""/>
            </v:shape>
            <v:shape id="_x0000_s1782" type="#_x0000_t75" style="position:absolute;left:4472;top:12708;width:46;height:296">
              <v:imagedata r:id="rId264" o:title=""/>
            </v:shape>
            <v:shape id="_x0000_s1781" type="#_x0000_t75" style="position:absolute;left:4691;top:12787;width:164;height:90">
              <v:imagedata r:id="rId127" o:title=""/>
            </v:shape>
            <v:shape id="_x0000_s1780" type="#_x0000_t75" style="position:absolute;left:4580;top:12731;width:487;height:319">
              <v:imagedata r:id="rId295" o:title=""/>
            </v:shape>
            <v:shape id="_x0000_s1779" type="#_x0000_t75" style="position:absolute;left:4964;top:12995;width:87;height:89">
              <v:imagedata r:id="rId126" o:title=""/>
            </v:shape>
            <v:shape id="_x0000_s1778" type="#_x0000_t75" style="position:absolute;left:5096;top:12708;width:47;height:296">
              <v:imagedata r:id="rId264" o:title=""/>
            </v:shape>
            <v:shape id="_x0000_s1777" type="#_x0000_t75" style="position:absolute;left:5185;top:12813;width:126;height:222">
              <v:imagedata r:id="rId262" o:title=""/>
            </v:shape>
            <v:shape id="_x0000_s1776" type="#_x0000_t75" style="position:absolute;left:5365;top:12811;width:512;height:225">
              <v:imagedata r:id="rId296" o:title=""/>
            </v:shape>
            <v:shape id="_x0000_s1775" type="#_x0000_t75" style="position:absolute;left:5925;top:12726;width:289;height:382">
              <v:imagedata r:id="rId297" o:title=""/>
            </v:shape>
            <v:shape id="_x0000_s1774" type="#_x0000_t75" style="position:absolute;left:6378;top:12587;width:85;height:89">
              <v:imagedata r:id="rId126" o:title=""/>
            </v:shape>
            <v:shape id="_x0000_s1773" type="#_x0000_t75" style="position:absolute;left:6246;top:12693;width:214;height:342">
              <v:imagedata r:id="rId175" o:title=""/>
            </v:shape>
            <v:shape id="_x0000_s1772" type="#_x0000_t75" style="position:absolute;left:6737;top:12620;width:86;height:84">
              <v:imagedata r:id="rId126" o:title=""/>
            </v:shape>
            <v:shape id="_x0000_s1771" type="#_x0000_t75" style="position:absolute;left:6507;top:12670;width:302;height:364">
              <v:imagedata r:id="rId65" o:title=""/>
            </v:shape>
            <v:shape id="_x0000_s1770" type="#_x0000_t75" style="position:absolute;left:6859;top:12708;width:46;height:296">
              <v:imagedata r:id="rId264" o:title=""/>
            </v:shape>
            <v:shape id="_x0000_s1769" type="#_x0000_t75" style="position:absolute;left:7315;top:12983;width:85;height:88">
              <v:imagedata r:id="rId41" o:title=""/>
            </v:shape>
            <v:shape id="_x0000_s1768" type="#_x0000_t75" style="position:absolute;left:6977;top:12477;width:467;height:577">
              <v:imagedata r:id="rId141" o:title=""/>
            </v:shape>
            <v:shape id="_x0000_s1767" type="#_x0000_t75" style="position:absolute;left:7478;top:12691;width:165;height:88">
              <v:imagedata r:id="rId127" o:title=""/>
            </v:shape>
            <v:shape id="_x0000_s1766" type="#_x0000_t75" style="position:absolute;left:7477;top:12790;width:510;height:246">
              <v:imagedata r:id="rId298" o:title=""/>
            </v:shape>
            <v:shape id="_x0000_s1765" type="#_x0000_t75" style="position:absolute;left:7611;top:13079;width:166;height:93">
              <v:imagedata r:id="rId127" o:title=""/>
            </v:shape>
            <v:shape id="_x0000_s1764" type="#_x0000_t75" style="position:absolute;left:8007;top:12809;width:136;height:219">
              <v:imagedata r:id="rId293" o:title=""/>
            </v:shape>
            <v:shape id="_x0000_s1763" type="#_x0000_t75" style="position:absolute;left:8726;top:12454;width:85;height:88">
              <v:imagedata r:id="rId113" o:title=""/>
            </v:shape>
            <v:shape id="_x0000_s1762" type="#_x0000_t75" style="position:absolute;left:8202;top:12554;width:640;height:557">
              <v:imagedata r:id="rId260" o:title=""/>
            </v:shape>
            <v:shape id="_x0000_s1761" type="#_x0000_t75" style="position:absolute;left:8494;top:12929;width:164;height:94">
              <v:imagedata r:id="rId127" o:title=""/>
            </v:shape>
            <v:shape id="_x0000_s1760" type="#_x0000_t75" style="position:absolute;left:8634;top:12769;width:59;height:139">
              <v:imagedata r:id="rId142" o:title=""/>
            </v:shape>
            <v:shape id="_x0000_s1759" type="#_x0000_t75" style="position:absolute;left:8909;top:12978;width:52;height:55">
              <v:imagedata r:id="rId63" o:title=""/>
            </v:shape>
            <v:shape id="_x0000_s1758" type="#_x0000_t75" style="position:absolute;left:8877;top:12842;width:154;height:195">
              <v:imagedata r:id="rId50" o:title=""/>
            </v:shape>
            <v:shape id="_x0000_s1757" type="#_x0000_t75" style="position:absolute;left:8983;top:12541;width:313;height:479">
              <v:imagedata r:id="rId119" o:title=""/>
            </v:shape>
            <v:shape id="_x0000_s1756" type="#_x0000_t75" style="position:absolute;left:9209;top:12809;width:137;height:219">
              <v:imagedata r:id="rId293" o:title=""/>
            </v:shape>
            <v:shape id="_x0000_s1755" type="#_x0000_t75" style="position:absolute;left:9409;top:12833;width:184;height:274">
              <v:imagedata r:id="rId299" o:title=""/>
            </v:shape>
            <v:shape id="_x0000_s1754" type="#_x0000_t75" style="position:absolute;left:9409;top:12833;width:184;height:274">
              <v:imagedata r:id="rId299" o:title=""/>
            </v:shape>
            <v:shape id="_x0000_s1753" type="#_x0000_t75" style="position:absolute;left:9982;top:12620;width:86;height:84">
              <v:imagedata r:id="rId126" o:title=""/>
            </v:shape>
            <v:shape id="_x0000_s1752" type="#_x0000_t75" style="position:absolute;left:9752;top:12670;width:301;height:364">
              <v:imagedata r:id="rId65" o:title=""/>
            </v:shape>
            <v:shape id="_x0000_s1751" type="#_x0000_t75" style="position:absolute;left:10104;top:12708;width:46;height:296">
              <v:imagedata r:id="rId264" o:title=""/>
            </v:shape>
            <v:shape id="_x0000_s1750" type="#_x0000_t75" style="position:absolute;left:1930;top:12444;width:8231;height:740">
              <v:imagedata r:id="rId300" o:title=""/>
            </v:shape>
            <v:shape id="_x0000_s1749" style="position:absolute;left:828;top:8626;width:941;height:0" coordorigin="828,8626" coordsize="941,0" path="m828,8626r941,e" filled="f" strokeweight=".48pt">
              <v:path arrowok="t"/>
            </v:shape>
            <v:shape id="_x0000_s1748" style="position:absolute;left:1771;top:8626;width:235;height:0" coordorigin="1771,8626" coordsize="235,0" path="m1771,8626r235,e" filled="f" strokeweight=".48pt">
              <v:path arrowok="t"/>
            </v:shape>
            <w10:wrap anchorx="page" anchory="page"/>
          </v:group>
        </w:pict>
      </w:r>
      <w:r w:rsidR="002E6397" w:rsidRPr="00273C48">
        <w:rPr>
          <w:spacing w:val="-3"/>
          <w:sz w:val="24"/>
          <w:szCs w:val="24"/>
        </w:rPr>
        <w:t>Q</w:t>
      </w:r>
      <w:r w:rsidR="002E6397" w:rsidRPr="00273C48">
        <w:rPr>
          <w:spacing w:val="-2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3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 xml:space="preserve">5        </w:t>
      </w:r>
      <w:r w:rsidR="002E6397" w:rsidRPr="00273C48">
        <w:rPr>
          <w:spacing w:val="34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ree</w:t>
      </w:r>
      <w:r w:rsidRPr="00273C48">
        <w:rPr>
          <w:spacing w:val="-2"/>
          <w:sz w:val="24"/>
          <w:szCs w:val="24"/>
        </w:rPr>
        <w:t>mp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iv</w:t>
      </w:r>
      <w:r w:rsidRPr="00273C48">
        <w:rPr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----------------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dul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s</w:t>
      </w:r>
      <w:r w:rsidRPr="00273C48">
        <w:rPr>
          <w:spacing w:val="-2"/>
          <w:sz w:val="24"/>
          <w:szCs w:val="24"/>
        </w:rPr>
        <w:t>om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tim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6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ll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7"/>
          <w:sz w:val="24"/>
          <w:szCs w:val="24"/>
        </w:rPr>
        <w:t xml:space="preserve"> </w:t>
      </w:r>
      <w:proofErr w:type="spellStart"/>
      <w:r w:rsidRPr="00273C48">
        <w:rPr>
          <w:spacing w:val="-2"/>
          <w:sz w:val="24"/>
          <w:szCs w:val="24"/>
        </w:rPr>
        <w:t>sho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st</w:t>
      </w:r>
      <w:r w:rsidRPr="00273C48">
        <w:rPr>
          <w:spacing w:val="-3"/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6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in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>g</w:t>
      </w:r>
      <w:proofErr w:type="spellEnd"/>
      <w:r w:rsidRPr="00273C48">
        <w:rPr>
          <w:spacing w:val="-3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e-f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>g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om</w:t>
      </w:r>
      <w:r w:rsidRPr="00273C48">
        <w:rPr>
          <w:spacing w:val="-3"/>
          <w:sz w:val="24"/>
          <w:szCs w:val="24"/>
        </w:rPr>
        <w:t>e-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er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(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>)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Rou</w:t>
      </w:r>
      <w:r w:rsidRPr="00273C48">
        <w:rPr>
          <w:spacing w:val="-5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bi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Job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irst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(SJF)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io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ty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6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si</w:t>
      </w:r>
      <w:r w:rsidRPr="00273C48">
        <w:rPr>
          <w:sz w:val="24"/>
          <w:szCs w:val="24"/>
        </w:rPr>
        <w:t>c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pu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f </w:t>
      </w:r>
      <w:r w:rsidRPr="00273C48">
        <w:rPr>
          <w:sz w:val="24"/>
          <w:szCs w:val="24"/>
          <w:u w:val="single" w:color="000000"/>
        </w:rPr>
        <w:t xml:space="preserve">                             </w:t>
      </w:r>
      <w:r w:rsidRPr="00273C48">
        <w:rPr>
          <w:spacing w:val="60"/>
          <w:sz w:val="24"/>
          <w:szCs w:val="24"/>
          <w:u w:val="single" w:color="000000"/>
        </w:rPr>
        <w:t xml:space="preserve"> </w:t>
      </w:r>
      <w:r w:rsidRPr="00273C48">
        <w:rPr>
          <w:spacing w:val="-3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to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lp</w:t>
      </w:r>
      <w:r w:rsidRPr="00273C48">
        <w:rPr>
          <w:spacing w:val="-2"/>
          <w:sz w:val="24"/>
          <w:szCs w:val="24"/>
        </w:rPr>
        <w:t xml:space="preserve"> 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er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 xml:space="preserve"> utili</w:t>
      </w:r>
      <w:r w:rsidRPr="00273C48">
        <w:rPr>
          <w:spacing w:val="-1"/>
          <w:sz w:val="24"/>
          <w:szCs w:val="24"/>
        </w:rPr>
        <w:t>z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dw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re</w:t>
      </w:r>
      <w:r w:rsidRPr="00273C48">
        <w:rPr>
          <w:spacing w:val="-2"/>
          <w:sz w:val="24"/>
          <w:szCs w:val="24"/>
        </w:rPr>
        <w:t>sou</w:t>
      </w:r>
      <w:r w:rsidRPr="00273C48">
        <w:rPr>
          <w:spacing w:val="-3"/>
          <w:sz w:val="24"/>
          <w:szCs w:val="24"/>
        </w:rPr>
        <w:t>rce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om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tin</w:t>
      </w:r>
      <w:r w:rsidRPr="00273C48">
        <w:rPr>
          <w:sz w:val="24"/>
          <w:szCs w:val="24"/>
        </w:rPr>
        <w:t>g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pacing w:val="-2"/>
          <w:sz w:val="24"/>
          <w:szCs w:val="24"/>
        </w:rPr>
        <w:t>di</w:t>
      </w:r>
      <w:r w:rsidRPr="00273C48">
        <w:rPr>
          <w:spacing w:val="-3"/>
          <w:sz w:val="24"/>
          <w:szCs w:val="24"/>
        </w:rPr>
        <w:t>ffere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proofErr w:type="gramEnd"/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sk</w:t>
      </w:r>
      <w:r w:rsidRPr="00273C48">
        <w:rPr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im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li</w:t>
      </w:r>
      <w:r w:rsidRPr="00273C48">
        <w:rPr>
          <w:spacing w:val="-6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►O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er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g syst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 xml:space="preserve">m   </w:t>
      </w:r>
      <w:r w:rsidRPr="00273C48">
        <w:rPr>
          <w:spacing w:val="58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App</w:t>
      </w:r>
      <w:r w:rsidRPr="00273C48">
        <w:rPr>
          <w:spacing w:val="-4"/>
          <w:sz w:val="24"/>
          <w:szCs w:val="24"/>
        </w:rPr>
        <w:t>li</w:t>
      </w:r>
      <w:r w:rsidRPr="00273C48">
        <w:rPr>
          <w:spacing w:val="-6"/>
          <w:sz w:val="24"/>
          <w:szCs w:val="24"/>
        </w:rPr>
        <w:t>ca</w:t>
      </w:r>
      <w:r w:rsidRPr="00273C48">
        <w:rPr>
          <w:spacing w:val="-4"/>
          <w:sz w:val="24"/>
          <w:szCs w:val="24"/>
        </w:rPr>
        <w:t>ti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so</w:t>
      </w:r>
      <w:r w:rsidRPr="00273C48">
        <w:rPr>
          <w:spacing w:val="-6"/>
          <w:sz w:val="24"/>
          <w:szCs w:val="24"/>
        </w:rPr>
        <w:t>f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w</w:t>
      </w:r>
      <w:r w:rsidRPr="00273C48">
        <w:rPr>
          <w:spacing w:val="-6"/>
          <w:sz w:val="24"/>
          <w:szCs w:val="24"/>
        </w:rPr>
        <w:t>ar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4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6"/>
          <w:sz w:val="24"/>
          <w:szCs w:val="24"/>
        </w:rPr>
        <w:t>f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w</w:t>
      </w:r>
      <w:r w:rsidRPr="00273C48">
        <w:rPr>
          <w:spacing w:val="-6"/>
          <w:sz w:val="24"/>
          <w:szCs w:val="24"/>
        </w:rPr>
        <w:t>ar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4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g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v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n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7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O</w:t>
      </w:r>
      <w:r w:rsidRPr="00273C48">
        <w:rPr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s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>g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in</w:t>
      </w:r>
      <w:r w:rsidRPr="00273C48">
        <w:rPr>
          <w:sz w:val="24"/>
          <w:szCs w:val="24"/>
        </w:rPr>
        <w:t>g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x</w:t>
      </w:r>
      <w:r w:rsidRPr="00273C48">
        <w:rPr>
          <w:spacing w:val="-3"/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t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ppli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6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so</w:t>
      </w:r>
      <w:r w:rsidRPr="00273C48">
        <w:rPr>
          <w:spacing w:val="-6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war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-4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s</w:t>
      </w:r>
      <w:r w:rsidRPr="00273C48">
        <w:rPr>
          <w:spacing w:val="-1"/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ee</w:t>
      </w:r>
      <w:r w:rsidRPr="00273C48">
        <w:rPr>
          <w:sz w:val="24"/>
          <w:szCs w:val="24"/>
        </w:rPr>
        <w:t>d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3"/>
          <w:sz w:val="24"/>
          <w:szCs w:val="24"/>
        </w:rPr>
        <w:t xml:space="preserve"> t</w:t>
      </w:r>
      <w:r w:rsidRPr="00273C48">
        <w:rPr>
          <w:spacing w:val="-1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sys</w:t>
      </w:r>
      <w:r w:rsidRPr="00273C48">
        <w:rPr>
          <w:spacing w:val="-3"/>
          <w:sz w:val="24"/>
          <w:szCs w:val="24"/>
        </w:rPr>
        <w:t>t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 xml:space="preserve">m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M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>V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>u</w:t>
      </w:r>
      <w:r w:rsidRPr="00273C48">
        <w:rPr>
          <w:spacing w:val="-6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8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344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ul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proofErr w:type="gramEnd"/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le</w:t>
      </w:r>
      <w:r w:rsidRPr="00273C48">
        <w:rPr>
          <w:spacing w:val="-4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t</w:t>
      </w:r>
      <w:r w:rsidRPr="00273C48">
        <w:rPr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 xml:space="preserve"> th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jo</w:t>
      </w:r>
      <w:r w:rsidRPr="00273C48">
        <w:rPr>
          <w:sz w:val="24"/>
          <w:szCs w:val="24"/>
        </w:rPr>
        <w:t>b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poo</w:t>
      </w:r>
      <w:r w:rsidRPr="00273C48">
        <w:rPr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t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th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 xml:space="preserve"> 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mai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mo</w:t>
      </w:r>
      <w:r w:rsidRPr="00273C48">
        <w:rPr>
          <w:sz w:val="24"/>
          <w:szCs w:val="24"/>
        </w:rPr>
        <w:t>r</w:t>
      </w:r>
      <w:r w:rsidRPr="00273C48">
        <w:rPr>
          <w:spacing w:val="-10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g 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m  </w:t>
      </w:r>
      <w:r w:rsidRPr="00273C48">
        <w:rPr>
          <w:spacing w:val="58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ho</w:t>
      </w:r>
      <w:r w:rsidRPr="00273C48">
        <w:rPr>
          <w:spacing w:val="-6"/>
          <w:sz w:val="24"/>
          <w:szCs w:val="24"/>
        </w:rPr>
        <w:t>r</w:t>
      </w:r>
      <w:r w:rsidRPr="00273C48">
        <w:rPr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>r</w:t>
      </w:r>
      <w:r w:rsidRPr="00273C48">
        <w:rPr>
          <w:sz w:val="24"/>
          <w:szCs w:val="24"/>
        </w:rPr>
        <w:t>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di</w:t>
      </w:r>
      <w:r w:rsidRPr="00273C48">
        <w:rPr>
          <w:spacing w:val="-5"/>
          <w:sz w:val="24"/>
          <w:szCs w:val="24"/>
        </w:rPr>
        <w:t>u</w:t>
      </w:r>
      <w:r w:rsidRPr="00273C48">
        <w:rPr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>r</w:t>
      </w:r>
      <w:r w:rsidRPr="00273C48">
        <w:rPr>
          <w:sz w:val="24"/>
          <w:szCs w:val="24"/>
        </w:rPr>
        <w:t>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w</w:t>
      </w:r>
      <w:r w:rsidRPr="00273C48">
        <w:rPr>
          <w:spacing w:val="-6"/>
          <w:sz w:val="24"/>
          <w:szCs w:val="24"/>
        </w:rPr>
        <w:t>a</w:t>
      </w:r>
      <w:r w:rsidRPr="00273C48">
        <w:rPr>
          <w:spacing w:val="-5"/>
          <w:sz w:val="24"/>
          <w:szCs w:val="24"/>
        </w:rPr>
        <w:t>pp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9        </w:t>
      </w:r>
      <w:r w:rsidRPr="00273C48">
        <w:rPr>
          <w:spacing w:val="8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M</w:t>
      </w:r>
      <w:r w:rsidRPr="00273C48">
        <w:rPr>
          <w:spacing w:val="-5"/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k</w:t>
      </w:r>
      <w:r w:rsidRPr="00273C48">
        <w:rPr>
          <w:spacing w:val="-5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7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oos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-6"/>
          <w:sz w:val="24"/>
          <w:szCs w:val="24"/>
        </w:rPr>
        <w:t xml:space="preserve"> </w:t>
      </w:r>
      <w:proofErr w:type="gramStart"/>
      <w:r w:rsidRPr="00273C48">
        <w:rPr>
          <w:spacing w:val="-2"/>
          <w:sz w:val="24"/>
          <w:szCs w:val="24"/>
        </w:rPr>
        <w:t>paren</w:t>
      </w:r>
      <w:r w:rsidRPr="00273C48">
        <w:rPr>
          <w:sz w:val="24"/>
          <w:szCs w:val="24"/>
        </w:rPr>
        <w:t xml:space="preserve">t </w:t>
      </w:r>
      <w:r w:rsidRPr="00273C48">
        <w:rPr>
          <w:spacing w:val="4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proces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lli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 xml:space="preserve">g </w:t>
      </w:r>
      <w:r w:rsidRPr="00273C48">
        <w:rPr>
          <w:sz w:val="24"/>
          <w:szCs w:val="24"/>
          <w:u w:val="single" w:color="000000"/>
        </w:rPr>
        <w:t xml:space="preserve">                    </w:t>
      </w:r>
      <w:r w:rsidRPr="00273C48">
        <w:rPr>
          <w:spacing w:val="-3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ca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il</w:t>
      </w:r>
      <w:r w:rsidRPr="00273C48">
        <w:rPr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suspende</w:t>
      </w:r>
      <w:r w:rsidRPr="00273C48">
        <w:rPr>
          <w:sz w:val="24"/>
          <w:szCs w:val="24"/>
        </w:rPr>
        <w:t>d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un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l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ch</w:t>
      </w:r>
      <w:r w:rsidRPr="00273C48">
        <w:rPr>
          <w:spacing w:val="-1"/>
          <w:sz w:val="24"/>
          <w:szCs w:val="24"/>
        </w:rPr>
        <w:t>il</w:t>
      </w:r>
      <w:r w:rsidRPr="00273C48">
        <w:rPr>
          <w:spacing w:val="-5"/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re</w:t>
      </w:r>
      <w:r w:rsidRPr="00273C48">
        <w:rPr>
          <w:sz w:val="24"/>
          <w:szCs w:val="24"/>
        </w:rPr>
        <w:t>n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proces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er</w:t>
      </w:r>
      <w:r w:rsidRPr="00273C48">
        <w:rPr>
          <w:spacing w:val="-9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n</w:t>
      </w:r>
      <w:r w:rsidRPr="00273C48">
        <w:rPr>
          <w:spacing w:val="-7"/>
          <w:sz w:val="24"/>
          <w:szCs w:val="24"/>
        </w:rPr>
        <w:t>a</w:t>
      </w:r>
      <w:r w:rsidRPr="00273C48">
        <w:rPr>
          <w:spacing w:val="-4"/>
          <w:sz w:val="24"/>
          <w:szCs w:val="24"/>
        </w:rPr>
        <w:t>t</w:t>
      </w:r>
      <w:r w:rsidRPr="00273C48">
        <w:rPr>
          <w:spacing w:val="-7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 xml:space="preserve">ait     </w:t>
      </w:r>
      <w:r w:rsidRPr="00273C48">
        <w:rPr>
          <w:spacing w:val="-48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f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r</w:t>
      </w:r>
      <w:r w:rsidRPr="00273C48">
        <w:rPr>
          <w:sz w:val="24"/>
          <w:szCs w:val="24"/>
        </w:rPr>
        <w:t>k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e</w:t>
      </w:r>
      <w:r w:rsidRPr="00273C48">
        <w:rPr>
          <w:spacing w:val="-5"/>
          <w:sz w:val="24"/>
          <w:szCs w:val="24"/>
        </w:rPr>
        <w:t>x</w:t>
      </w:r>
      <w:r w:rsidRPr="00273C48">
        <w:rPr>
          <w:spacing w:val="-6"/>
          <w:sz w:val="24"/>
          <w:szCs w:val="24"/>
        </w:rPr>
        <w:t>i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2"/>
          <w:position w:val="-1"/>
          <w:sz w:val="24"/>
          <w:szCs w:val="24"/>
        </w:rPr>
        <w:t>e</w:t>
      </w:r>
      <w:r w:rsidRPr="00273C48">
        <w:rPr>
          <w:spacing w:val="-5"/>
          <w:position w:val="-1"/>
          <w:sz w:val="24"/>
          <w:szCs w:val="24"/>
        </w:rPr>
        <w:t>x</w:t>
      </w:r>
      <w:r w:rsidRPr="00273C48">
        <w:rPr>
          <w:spacing w:val="-2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c</w:t>
      </w:r>
    </w:p>
    <w:p w:rsidR="00AA132D" w:rsidRPr="00273C48" w:rsidRDefault="00AA132D">
      <w:pPr>
        <w:spacing w:before="6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698"/>
        <w:jc w:val="right"/>
        <w:rPr>
          <w:sz w:val="24"/>
          <w:szCs w:val="24"/>
        </w:rPr>
        <w:sectPr w:rsidR="00AA132D" w:rsidRPr="00273C48">
          <w:pgSz w:w="12240" w:h="15840"/>
          <w:pgMar w:top="1100" w:right="110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16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672" style="position:absolute;left:0;text-align:left;margin-left:0;margin-top:0;width:612pt;height:11in;z-index:-4475;mso-position-horizontal-relative:page;mso-position-vertical-relative:page" coordsize="12240,15840">
            <v:shape id="_x0000_s1746" type="#_x0000_t75" style="position:absolute;width:12242;height:15842">
              <v:imagedata r:id="rId5" o:title=""/>
            </v:shape>
            <v:shape id="_x0000_s1745" type="#_x0000_t75" style="position:absolute;left:2023;top:13560;width:7831;height:1560">
              <v:imagedata r:id="rId6" o:title=""/>
            </v:shape>
            <v:shape id="_x0000_s1744" style="position:absolute;left:725;top:905;width:10972;height:0" coordorigin="725,905" coordsize="10972,0" path="m725,905r10972,e" filled="f" strokeweight=".58pt">
              <v:path arrowok="t"/>
            </v:shape>
            <v:shape id="_x0000_s1743" style="position:absolute;left:720;top:900;width:0;height:12566" coordorigin="720,900" coordsize="0,12566" path="m720,900r,12566e" filled="f" strokeweight=".58pt">
              <v:path arrowok="t"/>
            </v:shape>
            <v:shape id="_x0000_s1742" style="position:absolute;left:725;top:13461;width:10972;height:0" coordorigin="725,13461" coordsize="10972,0" path="m725,13461r10972,e" filled="f" strokeweight=".20464mm">
              <v:path arrowok="t"/>
            </v:shape>
            <v:shape id="_x0000_s1741" style="position:absolute;left:11702;top:900;width:0;height:12566" coordorigin="11702,900" coordsize="0,12566" path="m11702,900r,12566e" filled="f" strokeweight=".58pt">
              <v:path arrowok="t"/>
            </v:shape>
            <v:shape id="_x0000_s1740" style="position:absolute;left:828;top:5482;width:406;height:142" coordorigin="828,5482" coordsize="406,142" path="m1191,5536r-9,-1l1176,5537r2,4l1181,5549r-15,-2l1149,5541r-19,-14l1118,5512r-11,-25l1104,5484r-13,-2l1091,5503r18,27l1133,5551r33,16l1196,5575r22,2l1231,5573r3,-7l1229,5557r-13,-10l1191,5536xe" fillcolor="silver" stroked="f">
              <v:path arrowok="t"/>
            </v:shape>
            <v:shape id="_x0000_s1739" style="position:absolute;left:828;top:5482;width:406;height:142" coordorigin="828,5482" coordsize="406,142" path="m968,5552r-93,27l869,5583r9,5l903,5588r25,-3l986,5583r24,-5l1014,5574r1,-5l1002,5543r-15,-20l1007,5507r10,-19l1020,5474r9,-13l1048,5464r19,5l1090,5472r16,-2l1109,5465r-1,-6l1091,5445r-9,-5l1065,5435r-11,3l1058,5446r-5,1l1035,5443r-18,-5l1007,5438r-10,2l990,5447r1,11l988,5469r-16,20l963,5494r-10,2l917,5477r-35,-13l856,5458r-19,-1l828,5462r,7l841,5489r9,12l864,5510r22,8l916,5523r14,l947,5524r19,7l977,5538r1,6l968,5552xe" fillcolor="silver" stroked="f">
              <v:path arrowok="t"/>
            </v:shape>
            <v:shape id="_x0000_s1738" style="position:absolute;left:1255;top:5334;width:537;height:104" coordorigin="1255,5334" coordsize="537,104" path="m1666,5360r8,-9l1699,5350r26,4l1740,5361r5,5l1739,5374r-15,4l1668,5381r23,34l1735,5417r36,-5l1782,5407r7,-7l1791,5393r-1,-7l1776,5369r-32,-20l1719,5340r-33,-6l1666,5360xe" fillcolor="silver" stroked="f">
              <v:path arrowok="t"/>
            </v:shape>
            <v:shape id="_x0000_s1737" style="position:absolute;left:1255;top:5334;width:537;height:104" coordorigin="1255,5334" coordsize="537,104" path="m1636,5369r,8l1633,5380r-20,-2l1601,5377r-12,-1l1585,5376r11,16l1598,5400r-5,5l1580,5409r-18,2l1537,5409r-44,-10l1448,5383r-77,-37l1317,5314r-12,-1l1319,5331r15,14l1418,5388r109,52l1626,5491r37,25l1683,5538r4,10l1687,5557r-13,17l1660,5581r-20,5l1585,5590r-50,-2l1484,5580r-66,-20l1360,5534r-58,-39l1267,5466r-12,-2l1267,5482r48,42l1369,5560r77,37l1540,5626r50,11l1631,5641r26,1l1706,5639r33,-10l1749,5622r5,-9l1756,5603r-3,-12l1734,5560r-32,-33l1658,5495r-56,-34l1569,5443r40,5l1638,5446r7,-5l1647,5435r-15,-27l1691,5415r-23,-34l1666,5379r,-19l1686,5334r-33,-1l1636,5339r-4,6l1633,5352r3,17xe" fillcolor="silver" stroked="f">
              <v:path arrowok="t"/>
            </v:shape>
            <v:shape id="_x0000_s1736" style="position:absolute;left:1933;top:5381;width:609;height:208" coordorigin="1933,5381" coordsize="609,208" path="m2311,5495r19,16l2371,5540r5,-15l2349,5501r35,-1l2470,5509r3,12l2465,5531r19,58l2508,5587r18,-3l2537,5578r5,-8l2539,5556r-15,-23l2507,5510r-6,-13l2486,5492r-45,-3l2382,5483r-56,-4l2310,5480r-7,4l2311,5495xe" fillcolor="silver" stroked="f">
              <v:path arrowok="t"/>
            </v:shape>
            <v:shape id="_x0000_s1735" style="position:absolute;left:1933;top:5381;width:609;height:208" coordorigin="1933,5381" coordsize="609,208" path="m1965,5401r43,22l2146,5481r41,18l2228,5517r74,29l2375,5569r60,15l2484,5589r-19,-58l2448,5537r-27,4l2403,5541r-27,-16l2371,5540r-48,-8l2256,5512r-137,-54l1946,5382r-7,-1l1933,5381r32,20xe" fillcolor="silver" stroked="f">
              <v:path arrowok="t"/>
            </v:shape>
            <v:shape id="_x0000_s1734" style="position:absolute;left:2612;top:5278;width:1160;height:313" coordorigin="2612,5278" coordsize="1160,313" path="m3059,5299r59,10l3152,5314r23,2l3156,5297r-8,-3l3039,5278r-4,l3056,5298r3,1xe" fillcolor="silver" stroked="f">
              <v:path arrowok="t"/>
            </v:shape>
            <v:shape id="_x0000_s1733" style="position:absolute;left:2612;top:5278;width:1160;height:313" coordorigin="2612,5278" coordsize="1160,313" path="m3503,5530r51,9l3604,5548r40,4l3620,5530r50,10l3720,5548r49,6l3771,5553r-36,-26l3725,5524r-142,-23l3580,5501r27,21l3602,5522r-6,-1l3463,5499r-5,l3495,5527r8,3xe" fillcolor="silver" stroked="f">
              <v:path arrowok="t"/>
            </v:shape>
            <v:shape id="_x0000_s1732" style="position:absolute;left:2612;top:5278;width:1160;height:313" coordorigin="2612,5278" coordsize="1160,313" path="m2628,5501r-16,-2l2616,5502r94,40l2794,5568r43,10l2880,5584r81,5l3039,5591r109,-5l3249,5573r16,-6l3273,5559r-2,-8l3260,5541r93,10l3374,5547r6,-10l3380,5525r-7,-16l3358,5491r-21,-18l3309,5466r-60,-5l3131,5458r-6,-12l3131,5438r16,-5l3175,5432r37,4l3249,5441r10,1l3270,5438r-7,-11l3267,5427r56,9l3387,5442r28,-2l3432,5433r60,3l3518,5434r14,-4l3536,5424r-8,-10l3487,5393r-70,-23l3249,5320r-13,-1l3264,5332r31,12l3325,5353r47,13l3418,5379r47,15l3487,5405r3,7l3481,5418r-48,5l3400,5404r-47,-20l3296,5365r-54,-2l3288,5370r15,4l3321,5381r10,7l3332,5394r-8,4l3291,5403r-25,l3260,5404r-25,-3l3210,5399r-4,1l3218,5414r3,6l3212,5423r-56,-7l3130,5414r-16,1l3091,5423r-10,10l3086,5446r19,16l3132,5476r129,4l3317,5485r11,18l3322,5522r-15,8l3281,5532r-40,-2l3177,5501r-12,-2l3164,5501r20,11l3192,5521r-3,7l3174,5533r-85,9l2963,5544r-110,-1l2787,5539r-65,-8l2671,5517r-43,-16xe" fillcolor="silver" stroked="f">
              <v:path arrowok="t"/>
            </v:shape>
            <v:shape id="_x0000_s1731" style="position:absolute;left:2612;top:5278;width:1160;height:313" coordorigin="2612,5278" coordsize="1160,313" path="m3182,5358r24,14l3266,5403r25,l3233,5374r-5,-8l3242,5363r54,2l3229,5350r-30,-3l3180,5348r-2,4l3182,5358xe" fillcolor="silver" stroked="f">
              <v:path arrowok="t"/>
            </v:shape>
            <v:shape id="_x0000_s1730" style="position:absolute;left:2612;top:5278;width:1160;height:313" coordorigin="2612,5278" coordsize="1160,313" path="m2790,5473r,-1l2822,5479r55,10l2922,5494r-21,-25l2889,5465r-121,-20l2764,5445r19,21l2777,5465r-117,-20l2652,5444r24,27l2724,5482r45,8l2790,5493r16,l2790,5473xe" fillcolor="silver" stroked="f">
              <v:path arrowok="t"/>
            </v:shape>
            <v:shape id="_x0000_s1729" style="position:absolute;left:4022;top:5454;width:855;height:136" coordorigin="4022,5454" coordsize="855,136" path="m4055,5491r59,48l4181,5563r106,18l4384,5588r95,2l4609,5588r158,-6l4832,5575r38,-10l4878,5550r-6,-6l4849,5538r-50,5l4591,5549r-220,-2l4257,5544r-52,-3l4142,5534r-17,-5l4109,5520r-1,-6l4115,5509r2,-6l4107,5490r52,6l4173,5497r11,-2l4187,5492r-3,-8l4233,5487r22,-2l4258,5482r-1,-4l4243,5469r-31,-12l4201,5454r-10,l4203,5466r-11,4l4173,5468r-30,-5l4121,5459r12,9l4136,5473r-13,2l4106,5474r-77,-11l4022,5463r18,10l4060,5484r-5,7xe" fillcolor="silver" stroked="f">
              <v:path arrowok="t"/>
            </v:shape>
            <v:shape id="_x0000_s1728" style="position:absolute;left:4595;top:5324;width:941;height:317" coordorigin="4595,5324" coordsize="941,317" path="m4855,5403r24,8l4886,5415r-16,l4849,5410r-24,-5l4823,5406r40,13l4867,5425r-19,1l4824,5422r-23,-4l4797,5419r87,22l4950,5456r68,15l5066,5482r146,38l5310,5554r30,16l5346,5580r-16,7l5292,5589r-86,-5l5091,5567r-165,-35l4693,5469r-19,-5l4710,5479r151,44l5001,5559r177,39l5342,5627r74,10l5468,5641r52,-2l5533,5635r3,-6l5514,5613r-59,-25l5354,5554r-118,-34l4948,5449r-3,-1l4955,5446r2,-2l4936,5434r19,-1l4949,5426r-14,-5l4923,5417r41,2l4986,5416r-10,-9l4946,5391r-19,-12l4919,5369r3,-7l4917,5360r-32,-5l4762,5341r-79,-10l4615,5324r-14,l4595,5326r17,12l4620,5342r17,4l4657,5348r-13,-9l4673,5339r182,23l4860,5362r22,17l4902,5394r-3,6l4877,5401r-26,-4l4824,5392r-4,1l4855,5403xe" fillcolor="silver" stroked="f">
              <v:path arrowok="t"/>
            </v:shape>
            <v:shape id="_x0000_s1727" style="position:absolute;left:4595;top:5324;width:941;height:317" coordorigin="4595,5324" coordsize="941,317" path="m5257,5474r9,2l5367,5491r38,5l5431,5498r4,l5370,5472r-19,-3l5199,5448r-9,-1l5257,5474xe" fillcolor="silver" stroked="f">
              <v:path arrowok="t"/>
            </v:shape>
            <v:shape id="_x0000_s1726" style="position:absolute;left:5687;top:5448;width:1288;height:277" coordorigin="5687,5448" coordsize="1288,277" path="m6549,5637r-48,-12l6447,5612r-21,-2l6536,5640r126,30l6774,5694r164,29l6963,5725r12,-1l6941,5711r-90,-21l6753,5673r50,16l6771,5686r-61,-12l6549,5637xe" fillcolor="silver" stroked="f">
              <v:path arrowok="t"/>
            </v:shape>
            <v:shape id="_x0000_s1725" style="position:absolute;left:5687;top:5448;width:1288;height:277" coordorigin="5687,5448" coordsize="1288,277" path="m6219,5590r113,l6458,5589r111,-5l6614,5581r14,-3l6632,5573r-23,-15l6590,5552r-19,-2l6516,5551r-169,l6113,5550r-97,-4l5948,5541r-73,-8l5856,5529r-29,-11l5822,5510r6,-13l5780,5476r4,-2l5832,5479r58,7l5909,5487r-3,-4l5813,5460r-48,-9l5739,5448r4,4l5773,5460r-1,l5745,5457r-28,-4l5694,5451r-7,2l5698,5459r29,11l5739,5479r11,16l5772,5510r45,16l5871,5543r69,18l6023,5575r93,9l6219,5590xe" fillcolor="silver" stroked="f">
              <v:path arrowok="t"/>
            </v:shape>
            <v:shape id="_x0000_s1724" style="position:absolute;left:6247;top:5513;width:458;height:94" coordorigin="6247,5513" coordsize="458,94" path="m6501,5514r-31,-1l6704,5563r-5,-7l6501,5514xe" fillcolor="silver" stroked="f">
              <v:path arrowok="t"/>
            </v:shape>
            <v:shape id="_x0000_s1723" style="position:absolute;left:6247;top:5513;width:458;height:94" coordorigin="6247,5513" coordsize="458,94" path="m6470,5513r31,1l6602,5525r93,15l6749,5552r29,10l6776,5566r-11,-1l6699,5556r5,7l6761,5573r121,16l6898,5587r-149,-41l6568,5509r-108,-19l6355,5476r-74,-7l6247,5470r104,21l6441,5510r29,3xe" fillcolor="silver" stroked="f">
              <v:path arrowok="t"/>
            </v:shape>
            <v:shape id="_x0000_s1722" style="position:absolute;left:6431;top:5456;width:637;height:133" coordorigin="6431,5456" coordsize="637,133" path="m6633,5503r55,9l6782,5521r12,-1l6846,5528r63,12l6965,5562r31,19l7017,5587r23,2l7053,5582r16,-5l7041,5565r-226,-49l6710,5496r-186,-31l6462,5457r-31,-1l6462,5466r60,13l6573,5491r60,12xe" fillcolor="silver" stroked="f">
              <v:path arrowok="t"/>
            </v:shape>
            <v:shape id="_x0000_s1721" style="position:absolute;left:7171;top:5523;width:884;height:159" coordorigin="7171,5523" coordsize="884,159" path="m7292,5523r2,2l7332,5536r20,8l7353,5548r-15,1l7263,5543r-71,-5l7175,5539r-4,4l7207,5558r161,42l7402,5605r8,l7363,5592r-25,-9l7335,5578r17,-1l7439,5584r72,4l7520,5585r-2,-4l7481,5566r-147,-36l7312,5526r-20,-3xe" fillcolor="silver" stroked="f">
              <v:path arrowok="t"/>
            </v:shape>
            <v:shape id="_x0000_s1720" style="position:absolute;left:7171;top:5523;width:884;height:159" coordorigin="7171,5523" coordsize="884,159" path="m7928,5650r-234,-28l7818,5654r132,18l8055,5682r-127,-32xe" fillcolor="silver" stroked="f">
              <v:path arrowok="t"/>
            </v:shape>
            <v:shape id="_x0000_s1719" style="position:absolute;left:6488;top:5319;width:1771;height:377" coordorigin="6488,5319" coordsize="1771,377" path="m6994,5406r26,14l7071,5435r128,30l7223,5468r42,-4l7365,5469r61,5l7441,5478r8,10l7466,5497r67,21l7719,5559r209,46l8092,5647r67,21l8217,5691r26,5l8259,5696r-13,-12l8232,5675r-61,-21l8059,5627r-253,-56l7675,5536r-88,-29l7494,5483r-112,-24l7326,5453r-91,-5l7168,5446r-6,1l7152,5447r-33,-10l7099,5428r-1,-16l7080,5402r-48,-13l6979,5378r-17,-2l6984,5386r10,20xe" fillcolor="silver" stroked="f">
              <v:path arrowok="t"/>
            </v:shape>
            <v:shape id="_x0000_s1718" style="position:absolute;left:6488;top:5319;width:1771;height:377" coordorigin="6488,5319" coordsize="1771,377" path="m8024,5595r14,2l8192,5615r31,3l8252,5621r-1,-2l8113,5588r-20,-3l7890,5563r-8,l8024,5595xe" fillcolor="silver" stroked="f">
              <v:path arrowok="t"/>
            </v:shape>
            <v:shape id="_x0000_s1717" style="position:absolute;left:6488;top:5319;width:1771;height:377" coordorigin="6488,5319" coordsize="1771,377" path="m6652,5336r-161,-17l6488,5319r86,22l6587,5343r105,12l6751,5360r-23,-7l6689,5344r-2,-1l6727,5348r39,4l6800,5356r30,2l6853,5360r,-1l6777,5340r-25,-4l6594,5319r-7,l6656,5336r-4,xe" fillcolor="silver" stroked="f">
              <v:path arrowok="t"/>
            </v:shape>
            <v:shape id="_x0000_s1716" style="position:absolute;left:7592;top:5387;width:1867;height:300" coordorigin="7592,5387" coordsize="1867,300" path="m8310,5517r-368,-60l7857,5444r-4,-1l7879,5443r6,-3l7871,5435r-85,-18l7638,5393r-33,-5l7592,5387r6,1l7723,5411r28,8l7735,5422r-32,-1l7675,5418r-27,-4l7646,5415r60,10l7775,5436r211,31l8205,5502r166,30l8479,5555r67,17l8568,5585r-36,4l8444,5584r-138,-15l8036,5529r-348,-59l7651,5464r261,49l8165,5555r163,25l8584,5616r125,15l8795,5639r48,1l8866,5639r7,-4l8838,5621r-78,-19l8644,5578r-334,-61xe" fillcolor="silver" stroked="f">
              <v:path arrowok="t"/>
            </v:shape>
            <v:shape id="_x0000_s1715" style="position:absolute;left:7592;top:5387;width:1867;height:300" coordorigin="7592,5387" coordsize="1867,300" path="m7930,5496r11,2l8128,5518r16,1l8025,5492r-23,-4l7809,5468r-7,l7930,5496xe" fillcolor="silver" stroked="f">
              <v:path arrowok="t"/>
            </v:shape>
            <v:shape id="_x0000_s1714" style="position:absolute;left:7592;top:5387;width:1867;height:300" coordorigin="7592,5387" coordsize="1867,300" path="m9454,5679r-123,-26l9297,5647r-115,-12l9063,5623r52,11l9172,5647r-130,-14l9005,5629r-36,-3l8968,5627r87,17l9148,5662r120,14l9368,5686r14,1l9365,5683r-112,-24l9396,5675r32,3l9459,5681r-5,-2xe" fillcolor="silver" stroked="f">
              <v:path arrowok="t"/>
            </v:shape>
            <v:shape id="_x0000_s1713" style="position:absolute;left:7781;top:5375;width:1610;height:228" coordorigin="7781,5375" coordsize="1610,228" path="m7984,5395r-198,-20l7781,5375r98,22l7890,5399r74,8l8040,5416r33,2l8092,5419r-75,-17l8017,5402r79,9l8174,5419r30,3l8225,5423r-101,-22l8101,5397r-188,-19l7905,5378r77,17l7984,5395xe" fillcolor="silver" stroked="f">
              <v:path arrowok="t"/>
            </v:shape>
            <v:shape id="_x0000_s1712" style="position:absolute;left:7781;top:5375;width:1610;height:228" coordorigin="7781,5375" coordsize="1610,228" path="m9317,5546r15,1l9325,5545r-114,-23l9182,5518r-221,-23l8949,5493r129,27l9089,5522r228,24xe" fillcolor="silver" stroked="f">
              <v:path arrowok="t"/>
            </v:shape>
            <v:shape id="_x0000_s1711" style="position:absolute;left:7781;top:5375;width:1610;height:228" coordorigin="7781,5375" coordsize="1610,228" path="m9391,5654r-46,-16l9243,5612r-300,-56l8648,5502r-34,-9l8638,5490r28,l8693,5490r10,-2l8695,5484r-69,-15l8441,5436r-28,-7l8417,5427r62,6l8548,5442r69,10l8692,5463r33,3l8693,5460r-43,-6l8355,5407r-169,-35l8104,5359r-85,-14l8006,5344r2,2l8015,5348r132,28l8370,5414r-32,-4l8248,5403r43,11l8380,5430r65,12l8479,5450r-66,1l8376,5451r-3,3l8431,5470r120,23l8851,5545r262,50l9353,5650r9,2l9391,5654xe" fillcolor="silver" stroked="f">
              <v:path arrowok="t"/>
            </v:shape>
            <v:shape id="_x0000_s1710" style="position:absolute;left:7781;top:5375;width:1610;height:228" coordorigin="7781,5375" coordsize="1610,228" path="m8795,5488r-32,-3l8769,5487r215,41l9142,5553r59,8l9315,5572r-17,-7l9214,5550r-57,-8l9103,5535r33,9l9124,5544r-53,-7l8908,5510r-113,-22xe" fillcolor="silver" stroked="f">
              <v:path arrowok="t"/>
            </v:shape>
            <v:shape id="_x0000_s1709" type="#_x0000_t75" style="position:absolute;left:1031;top:4997;width:502;height:398">
              <v:imagedata r:id="rId301" o:title=""/>
            </v:shape>
            <v:shape id="_x0000_s1708" type="#_x0000_t75" style="position:absolute;left:1378;top:5127;width:99;height:239">
              <v:imagedata r:id="rId302" o:title=""/>
            </v:shape>
            <v:shape id="_x0000_s1707" type="#_x0000_t75" style="position:absolute;left:2394;top:4687;width:193;height:252">
              <v:imagedata r:id="rId185" o:title=""/>
            </v:shape>
            <v:shape id="_x0000_s1706" type="#_x0000_t75" style="position:absolute;left:1623;top:4617;width:817;height:896">
              <v:imagedata r:id="rId303" o:title=""/>
            </v:shape>
            <v:shape id="_x0000_s1705" type="#_x0000_t75" style="position:absolute;left:2690;top:5120;width:376;height:274">
              <v:imagedata r:id="rId212" o:title=""/>
            </v:shape>
            <v:shape id="_x0000_s1704" type="#_x0000_t75" style="position:absolute;left:2690;top:5120;width:376;height:274">
              <v:imagedata r:id="rId212" o:title=""/>
            </v:shape>
            <v:shape id="_x0000_s1703" type="#_x0000_t75" style="position:absolute;left:3164;top:4496;width:1490;height:903">
              <v:imagedata r:id="rId304" o:title=""/>
            </v:shape>
            <v:shape id="_x0000_s1702" type="#_x0000_t75" style="position:absolute;left:3164;top:4496;width:1490;height:903">
              <v:imagedata r:id="rId304" o:title=""/>
            </v:shape>
            <v:shape id="_x0000_s1701" type="#_x0000_t75" style="position:absolute;left:3164;top:4496;width:1490;height:903">
              <v:imagedata r:id="rId304" o:title=""/>
            </v:shape>
            <v:shape id="_x0000_s1700" type="#_x0000_t75" style="position:absolute;left:3164;top:4496;width:1490;height:903">
              <v:imagedata r:id="rId304" o:title=""/>
            </v:shape>
            <v:shape id="_x0000_s1699" type="#_x0000_t75" style="position:absolute;left:3164;top:4496;width:1490;height:903">
              <v:imagedata r:id="rId304" o:title=""/>
            </v:shape>
            <v:shape id="_x0000_s1698" type="#_x0000_t75" style="position:absolute;left:4728;top:5052;width:853;height:346">
              <v:imagedata r:id="rId305" o:title=""/>
            </v:shape>
            <v:shape id="_x0000_s1697" type="#_x0000_t75" style="position:absolute;left:6370;top:5035;width:141;height:137">
              <v:imagedata r:id="rId306" o:title=""/>
            </v:shape>
            <v:shape id="_x0000_s1696" type="#_x0000_t75" style="position:absolute;left:6226;top:4656;width:377;height:333">
              <v:imagedata r:id="rId307" o:title=""/>
            </v:shape>
            <v:shape id="_x0000_s1695" type="#_x0000_t75" style="position:absolute;left:5656;top:4913;width:588;height:598">
              <v:imagedata r:id="rId308" o:title=""/>
            </v:shape>
            <v:shape id="_x0000_s1694" type="#_x0000_t75" style="position:absolute;left:6687;top:5034;width:771;height:365">
              <v:imagedata r:id="rId309" o:title=""/>
            </v:shape>
            <v:shape id="_x0000_s1693" type="#_x0000_t75" style="position:absolute;left:6891;top:5442;width:98;height:243">
              <v:imagedata r:id="rId206" o:title=""/>
            </v:shape>
            <v:shape id="_x0000_s1692" type="#_x0000_t75" style="position:absolute;left:7521;top:5093;width:170;height:302">
              <v:imagedata r:id="rId310" o:title=""/>
            </v:shape>
            <v:shape id="_x0000_s1691" type="#_x0000_t75" style="position:absolute;left:7521;top:5093;width:170;height:302">
              <v:imagedata r:id="rId310" o:title=""/>
            </v:shape>
            <v:shape id="_x0000_s1690" type="#_x0000_t75" style="position:absolute;left:7726;top:5059;width:210;height:336">
              <v:imagedata r:id="rId18" o:title=""/>
            </v:shape>
            <v:shape id="_x0000_s1689" type="#_x0000_t75" style="position:absolute;left:8028;top:5236;width:297;height:362">
              <v:imagedata r:id="rId65" o:title=""/>
            </v:shape>
            <v:shape id="_x0000_s1688" type="#_x0000_t75" style="position:absolute;left:8028;top:5236;width:297;height:362">
              <v:imagedata r:id="rId65" o:title=""/>
            </v:shape>
            <v:shape id="_x0000_s1687" type="#_x0000_t75" style="position:absolute;left:8374;top:4823;width:721;height:805">
              <v:imagedata r:id="rId311" o:title=""/>
            </v:shape>
            <v:shape id="_x0000_s1686" type="#_x0000_t75" style="position:absolute;left:8864;top:4639;width:276;height:135">
              <v:imagedata r:id="rId312" o:title=""/>
            </v:shape>
            <v:shape id="_x0000_s1685" type="#_x0000_t75" style="position:absolute;left:8771;top:5333;width:142;height:134">
              <v:imagedata r:id="rId313" o:title=""/>
            </v:shape>
            <v:shape id="_x0000_s1684" type="#_x0000_t75" style="position:absolute;left:9345;top:5091;width:141;height:137">
              <v:imagedata r:id="rId314" o:title=""/>
            </v:shape>
            <v:shape id="_x0000_s1683" type="#_x0000_t75" style="position:absolute;left:9194;top:4856;width:605;height:653">
              <v:imagedata r:id="rId315" o:title=""/>
            </v:shape>
            <v:shape id="_x0000_s1682" type="#_x0000_t75" style="position:absolute;left:9518;top:5471;width:261;height:137">
              <v:imagedata r:id="rId316" o:title=""/>
            </v:shape>
            <v:shape id="_x0000_s1681" type="#_x0000_t75" style="position:absolute;left:10477;top:5160;width:143;height:138">
              <v:imagedata r:id="rId196" o:title=""/>
            </v:shape>
            <v:shape id="_x0000_s1680" type="#_x0000_t75" style="position:absolute;left:10298;top:5136;width:115;height:220">
              <v:imagedata r:id="rId317" o:title=""/>
            </v:shape>
            <v:shape id="_x0000_s1679" type="#_x0000_t75" style="position:absolute;left:9813;top:4723;width:883;height:816">
              <v:imagedata r:id="rId318" o:title=""/>
            </v:shape>
            <v:shape id="_x0000_s1678" type="#_x0000_t75" style="position:absolute;left:10061;top:4820;width:275;height:145">
              <v:imagedata r:id="rId319" o:title=""/>
            </v:shape>
            <v:shape id="_x0000_s1677" style="position:absolute;left:1031;top:4997;width:502;height:398" coordorigin="1031,4997" coordsize="502,398" path="m1032,5380r4,-3l1041,5375r4,-3l1058,5366r14,-6l1088,5353r18,-8l1125,5337r20,-9l1167,5318r23,-11l1213,5291r11,-14l1226,5272r3,-12l1226,5248r-10,-10l1212,5236r-5,-1l1199,5235r-8,l1186,5235r-26,-8l1147,5213r-3,-10l1144,5186r3,-19l1154,5147r11,-26l1172,5103r3,-10l1183,5081r4,-6l1188,5075r5,-7l1199,5064r7,-1l1224,5063r17,9l1247,5080r9,14l1263,5110r5,20l1271,5153r1,14l1280,5166r12,-6l1306,5148r16,-13l1337,5121r14,-14l1365,5092r13,-15l1390,5061r11,-16l1408,5034r19,-18l1443,5008r4,l1451,5008r3,l1458,5010r3,1l1465,5015r5,7l1475,5029r5,4l1484,5033r2,l1489,5032r2,-1l1494,5029r4,-7l1503,5010r3,-10l1513,4997r9,3l1525,5003r3,5l1532,5015r,5l1533,5025r,4l1530,5050r-7,19l1512,5086r-12,12l1481,5102r-19,-5l1457,5093r-3,-1l1450,5088r-5,-8l1439,5073r-6,-3l1428,5072r-14,11l1399,5098r-8,9l1372,5132r-10,12l1360,5146r-17,20l1329,5180r-12,11l1315,5194r-16,15l1283,5222r-15,10l1264,5235r-5,15l1253,5266r-7,18l1237,5303r-9,20l1216,5345r-13,17l1186,5373r-21,6l1140,5382r-19,2l1100,5386r-7,l1089,5386r-10,2l1062,5391r-11,3l1041,5395r-7,-2l1032,5391r-1,-4l1032,5380xe" filled="f" strokeweight="1pt">
              <v:path arrowok="t"/>
            </v:shape>
            <v:shape id="_x0000_s1676" style="position:absolute;left:1378;top:5127;width:99;height:239" coordorigin="1378,5127" coordsize="99,239" path="m1469,5136r,2l1468,5141r-1,3l1452,5171r-11,20l1434,5204r-3,5l1423,5229r-5,20l1415,5268r-1,12l1415,5283r2,6l1421,5295r4,4l1430,5300r4,l1436,5298r4,-6l1446,5281r3,-10l1454,5266r7,l1463,5266r3,1l1469,5269r5,7l1477,5285r,10l1474,5315r-8,19l1448,5356r-17,9l1425,5366r-17,-2l1391,5351r-6,-8l1380,5331r-2,-14l1378,5304r1,-14l1382,5274r5,-17l1395,5237r9,-22l1415,5192r4,-7l1427,5172r12,-16l1453,5138r6,-8l1466,5127r3,2l1469,5136xe" filled="f" strokeweight="1pt">
              <v:path arrowok="t"/>
            </v:shape>
            <v:shape id="_x0000_s1675" style="position:absolute;left:1623;top:4617;width:964;height:896" coordorigin="1623,4617" coordsize="964,896" path="m2067,5015r,-20l2067,4975r-1,-20l2066,4935r,-20l2066,4895r-1,-20l2065,4860r,-21l2065,4818r,-21l2066,4777r,-19l2067,4739r1,-14l2072,4712r6,-16l2086,4679r9,-19l2106,4639r11,-20l2124,4617r5,1l2129,4623r-2,15l2124,4654r-2,20l2119,4696r-4,24l2114,4729r,20l2114,4769r,20l2114,4809r,20l2114,4847r5,24l2127,4891r11,16l2152,4919r7,4l2167,4927r8,2l2185,4929r20,-3l2224,4920r13,-7l2252,4902r14,-15l2277,4873r10,-17l2297,4839r8,-14l2307,4824r3,-1l2312,4823r3,l2319,4825r4,2l2328,4830r4,2l2335,4832r18,3l2359,4836r-5,l2360,4836r4,-2l2366,4828r6,-6l2381,4812r13,-14l2409,4779r19,-24l2435,4747r16,-18l2467,4713r16,-11l2499,4693r16,-6l2539,4687r20,5l2574,4702r6,8l2584,4719r2,9l2586,4738r-1,15l2579,4771r-8,23l2558,4820r-10,17l2537,4853r-13,15l2509,4883r-15,14l2475,4911r-17,12l2439,4932r-18,7l2402,4943r-19,3l2363,4947r-18,-2l2326,4941r-20,-6l2285,4926r-8,-4l2261,4948r-13,20l2238,4984r-8,10l2226,4998r-16,17l2193,5027r-18,7l2157,5038r-11,-1l2134,5037r-12,-5l2110,5023r-1,9l2107,5055r-1,18l2104,5093r-3,20l2098,5133r-4,20l2089,5173r-5,19l2078,5211r-6,19l2065,5248r-8,19l2049,5285r-9,18l2030,5321r-10,18l2009,5356r-11,18l1986,5391r-21,28l1950,5436r-16,15l1918,5464r-17,12l1883,5486r-17,9l1847,5502r-19,5l1809,5511r-21,2l1773,5513r-9,l1748,5511r-19,-3l1710,5501r-17,-11l1680,5479r-14,-15l1653,5448r-10,-17l1636,5413r-6,-19l1627,5375r-3,-20l1623,5334r,-7l1623,5311r2,-17l1627,5276r3,-18l1633,5238r5,-20l1643,5198r6,-22l1656,5154r8,-23l1671,5112r4,-9l1678,5093r5,-7l1689,5080r7,l1700,5081r,4l1695,5099r-5,18l1685,5137r-7,24l1673,5188r-4,22l1666,5230r-1,18l1664,5263r2,23l1670,5308r6,19l1685,5345r11,15l1710,5374r16,9l1745,5390r19,5l1785,5397r14,1l1820,5397r20,-2l1860,5391r19,-6l1898,5378r18,-9l1930,5361r18,-13l1965,5335r15,-14l1994,5306r13,-15l2019,5275r10,-17l2038,5240r8,-19l2053,5202r5,-21l2062,5160r2,-21l2065,5123r1,-18l2067,5085r,-22l2067,5039r,-24xe" filled="f" strokeweight="1pt">
              <v:path arrowok="t"/>
            </v:shape>
            <v:shape id="_x0000_s1674" style="position:absolute;left:2396;top:4741;width:150;height:99" coordorigin="2396,4741" coordsize="150,99" path="m2399,4834r-1,1l2397,4837r-1,2l2418,4840r21,-1l2459,4836r19,-6l2496,4822r17,-9l2528,4800r7,-6l2546,4777r,-19l2546,4755r-6,-8l2533,4743r-8,-2l2506,4742r-18,5l2471,4757r-17,15l2441,4787r-14,15l2414,4817r-14,15l2399,4834xe" filled="f" strokeweight="1pt">
              <v:path arrowok="t"/>
            </v:shape>
            <v:shape id="_x0000_s1673" type="#_x0000_t75" style="position:absolute;left:2680;top:4486;width:8025;height:1210">
              <v:imagedata r:id="rId320" o:title="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2</w:t>
      </w:r>
      <w:r w:rsidR="002E6397" w:rsidRPr="00273C48">
        <w:rPr>
          <w:sz w:val="24"/>
          <w:szCs w:val="24"/>
        </w:rPr>
        <w:t xml:space="preserve">0        </w:t>
      </w:r>
      <w:r w:rsidR="002E6397" w:rsidRPr="00273C48">
        <w:rPr>
          <w:spacing w:val="8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pacing w:val="-6"/>
          <w:sz w:val="24"/>
          <w:szCs w:val="24"/>
        </w:rPr>
        <w:t>M</w:t>
      </w:r>
      <w:r w:rsidR="002E6397" w:rsidRPr="00273C48">
        <w:rPr>
          <w:spacing w:val="-5"/>
          <w:sz w:val="24"/>
          <w:szCs w:val="24"/>
        </w:rPr>
        <w:t>a</w:t>
      </w:r>
      <w:r w:rsidR="002E6397" w:rsidRPr="00273C48">
        <w:rPr>
          <w:spacing w:val="-6"/>
          <w:sz w:val="24"/>
          <w:szCs w:val="24"/>
        </w:rPr>
        <w:t>r</w:t>
      </w:r>
      <w:r w:rsidR="002E6397" w:rsidRPr="00273C48">
        <w:rPr>
          <w:spacing w:val="-4"/>
          <w:sz w:val="24"/>
          <w:szCs w:val="24"/>
        </w:rPr>
        <w:t>k</w:t>
      </w:r>
      <w:r w:rsidR="002E6397" w:rsidRPr="00273C48">
        <w:rPr>
          <w:spacing w:val="-5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10"/>
          <w:sz w:val="24"/>
          <w:szCs w:val="24"/>
        </w:rPr>
        <w:t xml:space="preserve"> </w:t>
      </w:r>
      <w:r w:rsidR="002E6397" w:rsidRPr="00273C48">
        <w:rPr>
          <w:spacing w:val="-7"/>
          <w:sz w:val="24"/>
          <w:szCs w:val="24"/>
        </w:rPr>
        <w:t>P</w:t>
      </w:r>
      <w:r w:rsidR="002E6397" w:rsidRPr="00273C48">
        <w:rPr>
          <w:spacing w:val="-4"/>
          <w:sz w:val="24"/>
          <w:szCs w:val="24"/>
        </w:rPr>
        <w:t>l</w:t>
      </w:r>
      <w:r w:rsidR="002E6397" w:rsidRPr="00273C48">
        <w:rPr>
          <w:spacing w:val="-6"/>
          <w:sz w:val="24"/>
          <w:szCs w:val="24"/>
        </w:rPr>
        <w:t>e</w:t>
      </w:r>
      <w:r w:rsidR="002E6397" w:rsidRPr="00273C48">
        <w:rPr>
          <w:spacing w:val="-5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6"/>
          <w:sz w:val="24"/>
          <w:szCs w:val="24"/>
        </w:rPr>
        <w:t>c</w:t>
      </w:r>
      <w:r w:rsidR="002E6397" w:rsidRPr="00273C48">
        <w:rPr>
          <w:spacing w:val="-4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11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4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proofErr w:type="gramStart"/>
      <w:r w:rsidRPr="00273C48">
        <w:rPr>
          <w:spacing w:val="-5"/>
          <w:sz w:val="24"/>
          <w:szCs w:val="24"/>
        </w:rPr>
        <w:t>n</w:t>
      </w:r>
      <w:r w:rsidRPr="00273C48">
        <w:rPr>
          <w:spacing w:val="-6"/>
          <w:sz w:val="24"/>
          <w:szCs w:val="24"/>
        </w:rPr>
        <w:t>-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6"/>
          <w:sz w:val="24"/>
          <w:szCs w:val="24"/>
        </w:rPr>
        <w:t>ce</w:t>
      </w:r>
      <w:r w:rsidRPr="00273C48">
        <w:rPr>
          <w:spacing w:val="-5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cr</w:t>
      </w:r>
      <w:r w:rsidRPr="00273C48">
        <w:rPr>
          <w:spacing w:val="-4"/>
          <w:sz w:val="24"/>
          <w:szCs w:val="24"/>
        </w:rPr>
        <w:t>iti</w:t>
      </w:r>
      <w:r w:rsidRPr="00273C48">
        <w:rPr>
          <w:spacing w:val="-6"/>
          <w:sz w:val="24"/>
          <w:szCs w:val="24"/>
        </w:rPr>
        <w:t>ca</w:t>
      </w:r>
      <w:r w:rsidRPr="00273C48">
        <w:rPr>
          <w:sz w:val="24"/>
          <w:szCs w:val="24"/>
        </w:rPr>
        <w:t>l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ec</w:t>
      </w:r>
      <w:r w:rsidRPr="00273C48">
        <w:rPr>
          <w:spacing w:val="-4"/>
          <w:sz w:val="24"/>
          <w:szCs w:val="24"/>
        </w:rPr>
        <w:t>ti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6"/>
          <w:sz w:val="24"/>
          <w:szCs w:val="24"/>
        </w:rPr>
        <w:t>r</w:t>
      </w:r>
      <w:r w:rsidRPr="00273C48">
        <w:rPr>
          <w:spacing w:val="-5"/>
          <w:sz w:val="24"/>
          <w:szCs w:val="24"/>
        </w:rPr>
        <w:t>ob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m</w:t>
      </w:r>
      <w:r w:rsidRPr="00273C48">
        <w:rPr>
          <w:spacing w:val="-9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ca</w:t>
      </w:r>
      <w:r w:rsidRPr="00273C48">
        <w:rPr>
          <w:sz w:val="24"/>
          <w:szCs w:val="24"/>
        </w:rPr>
        <w:t>n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b</w:t>
      </w:r>
      <w:r w:rsidRPr="00273C48">
        <w:rPr>
          <w:sz w:val="24"/>
          <w:szCs w:val="24"/>
        </w:rPr>
        <w:t>e</w:t>
      </w:r>
      <w:r w:rsidRPr="00273C48">
        <w:rPr>
          <w:spacing w:val="-11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so</w:t>
      </w:r>
      <w:r w:rsidRPr="00273C48">
        <w:rPr>
          <w:spacing w:val="-4"/>
          <w:sz w:val="24"/>
          <w:szCs w:val="24"/>
        </w:rPr>
        <w:t>l</w:t>
      </w:r>
      <w:r w:rsidRPr="00273C48">
        <w:rPr>
          <w:spacing w:val="-5"/>
          <w:sz w:val="24"/>
          <w:szCs w:val="24"/>
        </w:rPr>
        <w:t>v</w:t>
      </w:r>
      <w:r w:rsidRPr="00273C48">
        <w:rPr>
          <w:spacing w:val="-6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1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14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us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n</w:t>
      </w:r>
      <w:r w:rsidRPr="00273C48">
        <w:rPr>
          <w:sz w:val="24"/>
          <w:szCs w:val="24"/>
        </w:rPr>
        <w:t>g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-1"/>
          <w:sz w:val="24"/>
          <w:szCs w:val="24"/>
        </w:rPr>
        <w:t>er</w:t>
      </w:r>
      <w:r w:rsidRPr="00273C48">
        <w:rPr>
          <w:sz w:val="24"/>
          <w:szCs w:val="24"/>
        </w:rPr>
        <w:t>y algori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 xml:space="preserve">m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3"/>
          <w:sz w:val="24"/>
          <w:szCs w:val="24"/>
        </w:rPr>
        <w:t>De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er</w:t>
      </w:r>
      <w:r w:rsidRPr="00273C48">
        <w:rPr>
          <w:spacing w:val="-2"/>
          <w:sz w:val="24"/>
          <w:szCs w:val="24"/>
        </w:rPr>
        <w:t>mi</w:t>
      </w:r>
      <w:r w:rsidRPr="00273C48">
        <w:rPr>
          <w:spacing w:val="-5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tin</w:t>
      </w:r>
      <w:r w:rsidRPr="00273C48">
        <w:rPr>
          <w:sz w:val="24"/>
          <w:szCs w:val="24"/>
        </w:rPr>
        <w:t>g</w:t>
      </w:r>
      <w:proofErr w:type="spellEnd"/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od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li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-3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-9"/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>ti</w:t>
      </w:r>
      <w:r w:rsidRPr="00273C48">
        <w:rPr>
          <w:sz w:val="24"/>
          <w:szCs w:val="24"/>
        </w:rPr>
        <w:t>c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lu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3"/>
          <w:position w:val="-1"/>
          <w:sz w:val="24"/>
          <w:szCs w:val="24"/>
        </w:rPr>
        <w:t>N</w:t>
      </w:r>
      <w:r w:rsidRPr="00273C48">
        <w:rPr>
          <w:spacing w:val="-2"/>
          <w:position w:val="-1"/>
          <w:sz w:val="24"/>
          <w:szCs w:val="24"/>
        </w:rPr>
        <w:t>on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f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3"/>
          <w:position w:val="-1"/>
          <w:sz w:val="24"/>
          <w:szCs w:val="24"/>
        </w:rPr>
        <w:t>a</w:t>
      </w:r>
      <w:r w:rsidRPr="00273C48">
        <w:rPr>
          <w:spacing w:val="-2"/>
          <w:position w:val="-1"/>
          <w:sz w:val="24"/>
          <w:szCs w:val="24"/>
        </w:rPr>
        <w:t>b</w:t>
      </w:r>
      <w:r w:rsidRPr="00273C48">
        <w:rPr>
          <w:spacing w:val="-5"/>
          <w:position w:val="-1"/>
          <w:sz w:val="24"/>
          <w:szCs w:val="24"/>
        </w:rPr>
        <w:t>o</w:t>
      </w:r>
      <w:r w:rsidRPr="00273C48">
        <w:rPr>
          <w:spacing w:val="-2"/>
          <w:position w:val="-1"/>
          <w:sz w:val="24"/>
          <w:szCs w:val="24"/>
        </w:rPr>
        <w:t>v</w:t>
      </w:r>
      <w:r w:rsidRPr="00273C48">
        <w:rPr>
          <w:position w:val="-1"/>
          <w:sz w:val="24"/>
          <w:szCs w:val="24"/>
        </w:rPr>
        <w:t>e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2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0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17</w:t>
      </w:r>
    </w:p>
    <w:p w:rsidR="00AA132D" w:rsidRPr="00273C48" w:rsidRDefault="00190600">
      <w:pPr>
        <w:spacing w:before="63"/>
        <w:ind w:left="3404" w:right="2982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623" style="position:absolute;left:0;text-align:left;margin-left:0;margin-top:0;width:612pt;height:11in;z-index:-4474;mso-position-horizontal-relative:page;mso-position-vertical-relative:page" coordsize="12240,15840">
            <v:shape id="_x0000_s1671" type="#_x0000_t75" style="position:absolute;width:12242;height:15842">
              <v:imagedata r:id="rId5" o:title=""/>
            </v:shape>
            <v:shape id="_x0000_s1670" type="#_x0000_t75" style="position:absolute;left:2023;top:13560;width:7831;height:1560">
              <v:imagedata r:id="rId6" o:title=""/>
            </v:shape>
            <v:shape id="_x0000_s1669" style="position:absolute;left:725;top:905;width:10972;height:0" coordorigin="725,905" coordsize="10972,0" path="m725,905r10972,e" filled="f" strokeweight=".58pt">
              <v:path arrowok="t"/>
            </v:shape>
            <v:shape id="_x0000_s1668" style="position:absolute;left:720;top:900;width:0;height:12660" coordorigin="720,900" coordsize="0,12660" path="m720,900r,12660e" filled="f" strokeweight=".58pt">
              <v:path arrowok="t"/>
            </v:shape>
            <v:shape id="_x0000_s1667" style="position:absolute;left:725;top:13555;width:10972;height:0" coordorigin="725,13555" coordsize="10972,0" path="m725,13555r10972,e" filled="f" strokeweight=".58pt">
              <v:path arrowok="t"/>
            </v:shape>
            <v:shape id="_x0000_s1666" style="position:absolute;left:11702;top:900;width:0;height:12660" coordorigin="11702,900" coordsize="0,12660" path="m11702,900r,12660e" filled="f" strokeweight=".58pt">
              <v:path arrowok="t"/>
            </v:shape>
            <v:shape id="_x0000_s1665" style="position:absolute;left:3348;top:13083;width:313;height:170" coordorigin="3348,13083" coordsize="313,170" path="m3611,13213r-43,-11l3565,13202r-5,13l3562,13216r39,10l3607,13225r4,-8l3612,13217r41,10l3658,13226r4,-11l3660,13214r-42,-10l3614,13203r-3,10xe" fillcolor="silver" stroked="f">
              <v:path arrowok="t"/>
            </v:shape>
            <v:shape id="_x0000_s1664" style="position:absolute;left:3348;top:13083;width:313;height:170" coordorigin="3348,13083" coordsize="313,170" path="m3585,13161r1,9l3591,13178r11,9l3614,13192r18,4l3639,13192r-3,-7l3629,13182r-7,-3l3619,13179r-5,5l3607,13181r-12,-10l3592,13161r-5,-1l3585,13161xe" fillcolor="silver" stroked="f">
              <v:path arrowok="t"/>
            </v:shape>
            <v:shape id="_x0000_s1663" style="position:absolute;left:3348;top:13083;width:313;height:170" coordorigin="3348,13083" coordsize="313,170" path="m3552,13092r-38,-9l3512,13083r-4,11l3509,13095r22,6l3550,13104r5,-10l3552,13092xe" fillcolor="silver" stroked="f">
              <v:path arrowok="t"/>
            </v:shape>
            <v:shape id="_x0000_s1662" style="position:absolute;left:3348;top:13083;width:313;height:170" coordorigin="3348,13083" coordsize="313,170" path="m3486,13139r10,10l3492,13155r-15,2l3467,13156r-6,-1l3457,13153r-4,l3465,13164r23,14l3514,13200r4,12l3512,13222r-15,7l3474,13231r-33,-2l3411,13220r-27,-14l3356,13178r-3,-2l3348,13175r1,5l3365,13200r21,18l3405,13230r31,13l3473,13252r21,1l3515,13251r14,-5l3537,13239r1,-12l3533,13213r-9,-14l3489,13171r-5,-4l3505,13166r6,-6l3509,13153r1,l3533,13159r5,l3548,13157r6,-4l3554,13143r3,-4l3565,13138r5,l3583,13142r8,6l3601,13156r5,1l3605,13153r-10,-13l3594,13131r10,-11l3597,13108r-5,-2l3578,13116r2,17l3579,13133r-2,-1l3555,13127r-11,5l3541,13140r-11,2l3520,13141r-11,-3l3478,13124r-4,l3486,13139xe" fillcolor="silver" stroked="f">
              <v:path arrowok="t"/>
            </v:shape>
            <v:shape id="_x0000_s1661" style="position:absolute;left:3797;top:13171;width:308;height:61" coordorigin="3797,13171" coordsize="308,61" path="m3906,13232r55,-1l4030,13228r56,-7l4097,13217r8,-5l4101,13209r-25,2l3985,13214r-89,-1l3851,13212r-19,-1l3812,13207r-3,-2l3813,13199r12,-5l3832,13188r17,2l3854,13191r9,-2l3869,13185r18,1l3904,13182r2,-4l3902,13172r-6,-1l3892,13176r-8,2l3876,13178r-8,-3l3862,13173r-2,4l3850,13181r-7,-1l3820,13175r-3,l3816,13180r,5l3804,13191r-6,6l3797,13209r9,11l3836,13228r70,4xe" fillcolor="silver" stroked="f">
              <v:path arrowok="t"/>
            </v:shape>
            <v:shape id="_x0000_s1660" style="position:absolute;left:4083;top:13170;width:102;height:81" coordorigin="4083,13170" coordsize="102,81" path="m4168,13191r8,2l4183,13194r3,-1l4185,13182r-3,-2l4147,13173r-5,-2l4136,13170r-1,12l4137,13183r31,8xe" fillcolor="silver" stroked="f">
              <v:path arrowok="t"/>
            </v:shape>
            <v:shape id="_x0000_s1659" style="position:absolute;left:4083;top:13170;width:102;height:81" coordorigin="4083,13170" coordsize="102,81" path="m4253,13147r-6,-2l4245,13148r-1,4l4233,13153r-7,-2l4219,13149r-3,1l4218,13155r-14,3l4190,13157r-10,-3l4177,13154r5,4l4189,13162r34,16l4255,13197r14,15l4270,13221r-7,6l4232,13231r-21,-1l4185,13225r-26,-8l4133,13205r-39,-26l4086,13176r22,21l4141,13217r63,26l4239,13251r30,2l4295,13249r6,-5l4302,13237r-6,-14l4278,13207r-63,-39l4222,13168r9,-2l4231,13161r10,1l4249,13163r7,-2l4259,13157r6,1l4271,13159r13,-5l4285,13152r22,2l4323,13151r9,-5l4341,13135r5,-3l4348,13129r-5,-2l4298,13121r-23,-4l4253,13113r-5,l4241,13114r-3,3l4241,13125r5,2l4250,13127r1,-5l4257,13121r4,l4322,13132r,3l4313,13144r-16,3l4274,13142r-3,l4270,13147r-9,2l4253,13147xe" fillcolor="silver" stroked="f">
              <v:path arrowok="t"/>
            </v:shape>
            <v:shape id="_x0000_s1658" type="#_x0000_t75" style="position:absolute;left:4498;top:13066;width:3190;height:237">
              <v:imagedata r:id="rId321" o:title=""/>
            </v:shape>
            <v:shape id="_x0000_s1657" type="#_x0000_t75" style="position:absolute;left:3453;top:12842;width:412;height:329">
              <v:imagedata r:id="rId322" o:title=""/>
            </v:shape>
            <v:shape id="_x0000_s1656" type="#_x0000_t75" style="position:absolute;left:3641;top:13064;width:106;height:56">
              <v:imagedata r:id="rId192" o:title=""/>
            </v:shape>
            <v:shape id="_x0000_s1655" type="#_x0000_t75" style="position:absolute;left:3732;top:12970;width:38;height:82">
              <v:imagedata r:id="rId323" o:title=""/>
            </v:shape>
            <v:shape id="_x0000_s1654" type="#_x0000_t75" style="position:absolute;left:3790;top:12783;width:55;height:52">
              <v:imagedata r:id="rId63" o:title=""/>
            </v:shape>
            <v:shape id="_x0000_s1653" type="#_x0000_t75" style="position:absolute;left:3890;top:12994;width:329;height:133">
              <v:imagedata r:id="rId277" o:title=""/>
            </v:shape>
            <v:shape id="_x0000_s1652" type="#_x0000_t75" style="position:absolute;left:4246;top:12994;width:118;height:179">
              <v:imagedata r:id="rId155" o:title=""/>
            </v:shape>
            <v:shape id="_x0000_s1651" type="#_x0000_t75" style="position:absolute;left:4246;top:12994;width:118;height:179">
              <v:imagedata r:id="rId155" o:title=""/>
            </v:shape>
            <v:shape id="_x0000_s1650" type="#_x0000_t75" style="position:absolute;left:4682;top:12995;width:79;height:131">
              <v:imagedata r:id="rId324" o:title=""/>
            </v:shape>
            <v:shape id="_x0000_s1649" type="#_x0000_t75" style="position:absolute;left:4792;top:12923;width:250;height:250">
              <v:imagedata r:id="rId71" o:title=""/>
            </v:shape>
            <v:shape id="_x0000_s1648" type="#_x0000_t75" style="position:absolute;left:5069;top:12880;width:158;height:325">
              <v:imagedata r:id="rId186" o:title=""/>
            </v:shape>
            <v:shape id="_x0000_s1647" type="#_x0000_t75" style="position:absolute;left:5069;top:12880;width:158;height:325">
              <v:imagedata r:id="rId186" o:title=""/>
            </v:shape>
            <v:shape id="_x0000_s1646" type="#_x0000_t75" style="position:absolute;left:5258;top:12987;width:298;height:252">
              <v:imagedata r:id="rId243" o:title=""/>
            </v:shape>
            <v:shape id="_x0000_s1645" type="#_x0000_t75" style="position:absolute;left:5258;top:12987;width:298;height:252">
              <v:imagedata r:id="rId243" o:title=""/>
            </v:shape>
            <v:shape id="_x0000_s1644" type="#_x0000_t75" style="position:absolute;left:5258;top:12987;width:298;height:252">
              <v:imagedata r:id="rId243" o:title=""/>
            </v:shape>
            <v:shape id="_x0000_s1643" type="#_x0000_t75" style="position:absolute;left:5587;top:12788;width:162;height:382">
              <v:imagedata r:id="rId325" o:title=""/>
            </v:shape>
            <v:shape id="_x0000_s1642" type="#_x0000_t75" style="position:absolute;left:5587;top:12788;width:162;height:382">
              <v:imagedata r:id="rId325" o:title=""/>
            </v:shape>
            <v:shape id="_x0000_s1641" type="#_x0000_t75" style="position:absolute;left:5774;top:13024;width:172;height:102">
              <v:imagedata r:id="rId292" o:title=""/>
            </v:shape>
            <v:shape id="_x0000_s1640" type="#_x0000_t75" style="position:absolute;left:5774;top:13024;width:172;height:102">
              <v:imagedata r:id="rId292" o:title=""/>
            </v:shape>
            <v:shape id="_x0000_s1639" type="#_x0000_t75" style="position:absolute;left:5997;top:12994;width:329;height:133">
              <v:imagedata r:id="rId277" o:title=""/>
            </v:shape>
            <v:shape id="_x0000_s1638" type="#_x0000_t75" style="position:absolute;left:6357;top:13041;width:141;height:168">
              <v:imagedata r:id="rId176" o:title=""/>
            </v:shape>
            <v:shape id="_x0000_s1637" type="#_x0000_t75" style="position:absolute;left:6357;top:13041;width:141;height:168">
              <v:imagedata r:id="rId176" o:title=""/>
            </v:shape>
            <v:shape id="_x0000_s1636" type="#_x0000_t75" style="position:absolute;left:6635;top:12993;width:87;height:129">
              <v:imagedata r:id="rId218" o:title=""/>
            </v:shape>
            <v:shape id="_x0000_s1635" type="#_x0000_t75" style="position:absolute;left:6755;top:12933;width:29;height:175">
              <v:imagedata r:id="rId326" o:title=""/>
            </v:shape>
            <v:shape id="_x0000_s1634" type="#_x0000_t75" style="position:absolute;left:6815;top:12995;width:81;height:131">
              <v:imagedata r:id="rId218" o:title=""/>
            </v:shape>
            <v:shape id="_x0000_s1633" type="#_x0000_t75" style="position:absolute;left:6936;top:12766;width:241;height:488">
              <v:imagedata r:id="rId327" o:title=""/>
            </v:shape>
            <v:shape id="_x0000_s1632" type="#_x0000_t75" style="position:absolute;left:7215;top:12788;width:162;height:382">
              <v:imagedata r:id="rId325" o:title=""/>
            </v:shape>
            <v:shape id="_x0000_s1631" type="#_x0000_t75" style="position:absolute;left:7215;top:12788;width:162;height:382">
              <v:imagedata r:id="rId325" o:title=""/>
            </v:shape>
            <v:shape id="_x0000_s1630" type="#_x0000_t75" style="position:absolute;left:7400;top:13003;width:102;height:121">
              <v:imagedata r:id="rId107" o:title=""/>
            </v:shape>
            <v:shape id="_x0000_s1629" type="#_x0000_t75" style="position:absolute;left:7515;top:12886;width:306;height:241">
              <v:imagedata r:id="rId328" o:title=""/>
            </v:shape>
            <v:shape id="_x0000_s1628" type="#_x0000_t75" style="position:absolute;left:7515;top:12886;width:306;height:241">
              <v:imagedata r:id="rId328" o:title=""/>
            </v:shape>
            <v:shape id="_x0000_s1627" type="#_x0000_t75" style="position:absolute;left:7515;top:12886;width:306;height:241">
              <v:imagedata r:id="rId328" o:title=""/>
            </v:shape>
            <v:shape id="_x0000_s1626" type="#_x0000_t75" style="position:absolute;left:7841;top:12865;width:183;height:262">
              <v:imagedata r:id="rId185" o:title=""/>
            </v:shape>
            <v:shape id="_x0000_s1625" type="#_x0000_t75" style="position:absolute;left:7841;top:12865;width:183;height:262">
              <v:imagedata r:id="rId185" o:title=""/>
            </v:shape>
            <v:shape id="_x0000_s1624" type="#_x0000_t75" style="position:absolute;left:3443;top:12756;width:4601;height:508">
              <v:imagedata r:id="rId329" o:title=""/>
            </v:shape>
            <w10:wrap anchorx="page" anchory="page"/>
          </v:group>
        </w:pict>
      </w:r>
      <w:r w:rsidR="002E6397" w:rsidRPr="00273C48">
        <w:rPr>
          <w:sz w:val="24"/>
          <w:szCs w:val="24"/>
        </w:rPr>
        <w:t>C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z w:val="24"/>
          <w:szCs w:val="24"/>
        </w:rPr>
        <w:t>604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1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Ope</w:t>
      </w:r>
      <w:r w:rsidR="002E6397" w:rsidRPr="00273C48">
        <w:rPr>
          <w:spacing w:val="1"/>
          <w:sz w:val="24"/>
          <w:szCs w:val="24"/>
        </w:rPr>
        <w:t>r</w:t>
      </w:r>
      <w:r w:rsidR="002E6397" w:rsidRPr="00273C48">
        <w:rPr>
          <w:sz w:val="24"/>
          <w:szCs w:val="24"/>
        </w:rPr>
        <w:t>a</w:t>
      </w:r>
      <w:r w:rsidR="002E6397" w:rsidRPr="00273C48">
        <w:rPr>
          <w:spacing w:val="-2"/>
          <w:sz w:val="24"/>
          <w:szCs w:val="24"/>
        </w:rPr>
        <w:t>t</w:t>
      </w:r>
      <w:r w:rsidR="002E6397" w:rsidRPr="00273C48">
        <w:rPr>
          <w:sz w:val="24"/>
          <w:szCs w:val="24"/>
        </w:rPr>
        <w:t>ing S</w:t>
      </w:r>
      <w:r w:rsidR="002E6397" w:rsidRPr="00273C48">
        <w:rPr>
          <w:spacing w:val="2"/>
          <w:sz w:val="24"/>
          <w:szCs w:val="24"/>
        </w:rPr>
        <w:t>y</w:t>
      </w:r>
      <w:r w:rsidR="002E6397" w:rsidRPr="00273C48">
        <w:rPr>
          <w:sz w:val="24"/>
          <w:szCs w:val="24"/>
        </w:rPr>
        <w:t>stem</w:t>
      </w:r>
    </w:p>
    <w:p w:rsidR="00AA132D" w:rsidRPr="00273C48" w:rsidRDefault="002E6397">
      <w:pPr>
        <w:spacing w:before="1"/>
        <w:ind w:left="3564" w:right="3143"/>
        <w:jc w:val="center"/>
        <w:rPr>
          <w:sz w:val="24"/>
          <w:szCs w:val="24"/>
        </w:rPr>
      </w:pPr>
      <w:r w:rsidRPr="00273C48">
        <w:rPr>
          <w:sz w:val="24"/>
          <w:szCs w:val="24"/>
        </w:rPr>
        <w:t xml:space="preserve">Solved </w:t>
      </w:r>
      <w:r w:rsidRPr="00273C48">
        <w:rPr>
          <w:spacing w:val="1"/>
          <w:sz w:val="24"/>
          <w:szCs w:val="24"/>
        </w:rPr>
        <w:t>Q</w:t>
      </w:r>
      <w:r w:rsidRPr="00273C48">
        <w:rPr>
          <w:sz w:val="24"/>
          <w:szCs w:val="24"/>
        </w:rPr>
        <w:t>ui</w:t>
      </w:r>
      <w:r w:rsidRPr="00273C48">
        <w:rPr>
          <w:spacing w:val="-2"/>
          <w:sz w:val="24"/>
          <w:szCs w:val="24"/>
        </w:rPr>
        <w:t>z</w:t>
      </w:r>
      <w:r w:rsidRPr="00273C48">
        <w:rPr>
          <w:spacing w:val="-4"/>
          <w:sz w:val="24"/>
          <w:szCs w:val="24"/>
        </w:rPr>
        <w:t>z</w:t>
      </w:r>
      <w:r w:rsidRPr="00273C48">
        <w:rPr>
          <w:spacing w:val="3"/>
          <w:sz w:val="24"/>
          <w:szCs w:val="24"/>
        </w:rPr>
        <w:t>e</w:t>
      </w:r>
      <w:r w:rsidRPr="00273C48">
        <w:rPr>
          <w:sz w:val="24"/>
          <w:szCs w:val="24"/>
        </w:rPr>
        <w:t>s (1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and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2)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5" w:line="200" w:lineRule="exact"/>
        <w:rPr>
          <w:sz w:val="24"/>
          <w:szCs w:val="24"/>
        </w:rPr>
      </w:pPr>
    </w:p>
    <w:p w:rsidR="00AA132D" w:rsidRPr="00273C48" w:rsidRDefault="002E6397">
      <w:pPr>
        <w:ind w:left="2902" w:right="2481"/>
        <w:jc w:val="center"/>
        <w:rPr>
          <w:sz w:val="24"/>
          <w:szCs w:val="24"/>
        </w:rPr>
      </w:pPr>
      <w:r w:rsidRPr="00273C48">
        <w:rPr>
          <w:sz w:val="24"/>
          <w:szCs w:val="24"/>
        </w:rPr>
        <w:t>Quiz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o.1 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 xml:space="preserve">ated 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>ec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04, </w:t>
      </w:r>
      <w:r w:rsidRPr="00273C48">
        <w:rPr>
          <w:spacing w:val="-2"/>
          <w:sz w:val="24"/>
          <w:szCs w:val="24"/>
        </w:rPr>
        <w:t>2</w:t>
      </w:r>
      <w:r w:rsidRPr="00273C48">
        <w:rPr>
          <w:sz w:val="24"/>
          <w:szCs w:val="24"/>
        </w:rPr>
        <w:t>0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2</w:t>
      </w:r>
    </w:p>
    <w:p w:rsidR="00AA132D" w:rsidRPr="00273C48" w:rsidRDefault="00AA132D">
      <w:pPr>
        <w:spacing w:before="11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 w:line="240" w:lineRule="exact"/>
        <w:ind w:left="108" w:right="75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</w:t>
      </w:r>
      <w:r w:rsidRPr="00273C48">
        <w:rPr>
          <w:spacing w:val="2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ce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code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coop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 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upda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sh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ed 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(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e, da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, e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c.</w:t>
      </w:r>
      <w:r w:rsidRPr="00273C48">
        <w:rPr>
          <w:spacing w:val="1"/>
          <w:sz w:val="24"/>
          <w:szCs w:val="24"/>
        </w:rPr>
        <w:t>)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na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itical s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 xml:space="preserve">tion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ode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ound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hm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ar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z w:val="24"/>
          <w:szCs w:val="24"/>
          <w:u w:val="single" w:color="000000"/>
        </w:rPr>
        <w:t xml:space="preserve">                        </w:t>
      </w:r>
      <w:r w:rsidRPr="00273C48">
        <w:rPr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sc</w:t>
      </w:r>
      <w:r w:rsidRPr="00273C48">
        <w:rPr>
          <w:sz w:val="24"/>
          <w:szCs w:val="24"/>
        </w:rPr>
        <w:t>hedu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but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on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added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s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it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 b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een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oces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►Shor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j</w:t>
      </w:r>
      <w:r w:rsidRPr="00273C48">
        <w:rPr>
          <w:sz w:val="24"/>
          <w:szCs w:val="24"/>
        </w:rPr>
        <w:t>ob</w:t>
      </w:r>
      <w:r w:rsidRPr="00273C48">
        <w:rPr>
          <w:spacing w:val="-2"/>
          <w:sz w:val="24"/>
          <w:szCs w:val="24"/>
        </w:rPr>
        <w:t xml:space="preserve"> f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►Shor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Ti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 F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st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irst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3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st Se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DO</w:t>
      </w:r>
      <w:r w:rsidRPr="00273C48">
        <w:rPr>
          <w:sz w:val="24"/>
          <w:szCs w:val="24"/>
        </w:rPr>
        <w:t>S is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 u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4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ex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cu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 xml:space="preserve">ode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sh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7080"/>
        </w:tabs>
        <w:spacing w:line="24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When </w:t>
      </w:r>
      <w:r w:rsidRPr="00273C48">
        <w:rPr>
          <w:spacing w:val="-2"/>
          <w:position w:val="-1"/>
          <w:sz w:val="24"/>
          <w:szCs w:val="24"/>
        </w:rPr>
        <w:t>p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o</w:t>
      </w:r>
      <w:r w:rsidRPr="00273C48">
        <w:rPr>
          <w:spacing w:val="-2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1"/>
          <w:position w:val="-1"/>
          <w:sz w:val="24"/>
          <w:szCs w:val="24"/>
        </w:rPr>
        <w:t>s</w:t>
      </w:r>
      <w:r w:rsidRPr="00273C48">
        <w:rPr>
          <w:position w:val="-1"/>
          <w:sz w:val="24"/>
          <w:szCs w:val="24"/>
        </w:rPr>
        <w:t>s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opens</w:t>
      </w:r>
      <w:r w:rsidRPr="00273C48">
        <w:rPr>
          <w:spacing w:val="-1"/>
          <w:position w:val="-1"/>
          <w:sz w:val="24"/>
          <w:szCs w:val="24"/>
        </w:rPr>
        <w:t xml:space="preserve"> i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 xml:space="preserve">s </w:t>
      </w:r>
      <w:r w:rsidRPr="00273C48">
        <w:rPr>
          <w:spacing w:val="-1"/>
          <w:position w:val="-1"/>
          <w:sz w:val="24"/>
          <w:szCs w:val="24"/>
        </w:rPr>
        <w:t>f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spacing w:val="-2"/>
          <w:position w:val="-1"/>
          <w:sz w:val="24"/>
          <w:szCs w:val="24"/>
        </w:rPr>
        <w:t>rs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f</w:t>
      </w:r>
      <w:r w:rsidRPr="00273C48">
        <w:rPr>
          <w:spacing w:val="1"/>
          <w:position w:val="-1"/>
          <w:sz w:val="24"/>
          <w:szCs w:val="24"/>
        </w:rPr>
        <w:t>il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ex</w:t>
      </w:r>
      <w:r w:rsidRPr="00273C48">
        <w:rPr>
          <w:spacing w:val="-2"/>
          <w:position w:val="-1"/>
          <w:sz w:val="24"/>
          <w:szCs w:val="24"/>
        </w:rPr>
        <w:t>p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c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spacing w:val="1"/>
          <w:position w:val="-1"/>
          <w:sz w:val="24"/>
          <w:szCs w:val="24"/>
        </w:rPr>
        <w:t>tl</w:t>
      </w:r>
      <w:r w:rsidRPr="00273C48">
        <w:rPr>
          <w:position w:val="-1"/>
          <w:sz w:val="24"/>
          <w:szCs w:val="24"/>
        </w:rPr>
        <w:t>y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-1"/>
          <w:position w:val="-1"/>
          <w:sz w:val="24"/>
          <w:szCs w:val="24"/>
        </w:rPr>
        <w:t xml:space="preserve"> w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spacing w:val="-1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position w:val="-1"/>
          <w:sz w:val="24"/>
          <w:szCs w:val="24"/>
        </w:rPr>
        <w:t>et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de</w:t>
      </w:r>
      <w:r w:rsidRPr="00273C48">
        <w:rPr>
          <w:position w:val="-1"/>
          <w:sz w:val="24"/>
          <w:szCs w:val="24"/>
        </w:rPr>
        <w:t>s</w:t>
      </w:r>
      <w:r w:rsidRPr="00273C48">
        <w:rPr>
          <w:spacing w:val="1"/>
          <w:position w:val="-1"/>
          <w:sz w:val="24"/>
          <w:szCs w:val="24"/>
        </w:rPr>
        <w:t>c</w:t>
      </w:r>
      <w:r w:rsidRPr="00273C48">
        <w:rPr>
          <w:spacing w:val="-2"/>
          <w:position w:val="-1"/>
          <w:sz w:val="24"/>
          <w:szCs w:val="24"/>
        </w:rPr>
        <w:t>r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p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spacing w:val="-2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r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nu</w:t>
      </w:r>
      <w:r w:rsidRPr="00273C48">
        <w:rPr>
          <w:spacing w:val="-4"/>
          <w:position w:val="-1"/>
          <w:sz w:val="24"/>
          <w:szCs w:val="24"/>
        </w:rPr>
        <w:t>m</w:t>
      </w:r>
      <w:r w:rsidRPr="00273C48">
        <w:rPr>
          <w:position w:val="-1"/>
          <w:sz w:val="24"/>
          <w:szCs w:val="24"/>
        </w:rPr>
        <w:t>ber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7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►1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►2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►3 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►4</w:t>
      </w:r>
    </w:p>
    <w:p w:rsidR="00AA132D" w:rsidRPr="00273C48" w:rsidRDefault="00AA132D">
      <w:pPr>
        <w:spacing w:before="3" w:line="18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838"/>
        <w:jc w:val="right"/>
        <w:rPr>
          <w:sz w:val="24"/>
          <w:szCs w:val="24"/>
        </w:rPr>
        <w:sectPr w:rsidR="00AA132D" w:rsidRPr="00273C48">
          <w:pgSz w:w="12240" w:h="15840"/>
          <w:pgMar w:top="1120" w:right="96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18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549" style="position:absolute;left:0;text-align:left;margin-left:0;margin-top:0;width:612pt;height:11in;z-index:-4473;mso-position-horizontal-relative:page;mso-position-vertical-relative:page" coordsize="12240,15840">
            <v:shape id="_x0000_s1622" type="#_x0000_t75" style="position:absolute;width:12242;height:15842">
              <v:imagedata r:id="rId5" o:title=""/>
            </v:shape>
            <v:shape id="_x0000_s1621" type="#_x0000_t75" style="position:absolute;left:2023;top:13560;width:7831;height:1560">
              <v:imagedata r:id="rId6" o:title=""/>
            </v:shape>
            <v:shape id="_x0000_s1620" style="position:absolute;left:725;top:905;width:10972;height:0" coordorigin="725,905" coordsize="10972,0" path="m725,905r10972,e" filled="f" strokeweight=".58pt">
              <v:path arrowok="t"/>
            </v:shape>
            <v:shape id="_x0000_s1619" style="position:absolute;left:720;top:900;width:0;height:12487" coordorigin="720,900" coordsize="0,12487" path="m720,900r,12487e" filled="f" strokeweight=".58pt">
              <v:path arrowok="t"/>
            </v:shape>
            <v:shape id="_x0000_s1618" style="position:absolute;left:725;top:13382;width:10972;height:0" coordorigin="725,13382" coordsize="10972,0" path="m725,13382r10972,e" filled="f" strokeweight=".58pt">
              <v:path arrowok="t"/>
            </v:shape>
            <v:shape id="_x0000_s1617" style="position:absolute;left:11702;top:900;width:0;height:12487" coordorigin="11702,900" coordsize="0,12487" path="m11702,900r,12487e" filled="f" strokeweight=".58pt">
              <v:path arrowok="t"/>
            </v:shape>
            <v:shape id="_x0000_s1616" type="#_x0000_t75" style="position:absolute;left:3098;top:13187;width:5358;height:196">
              <v:imagedata r:id="rId330" o:title=""/>
            </v:shape>
            <v:shape id="_x0000_s1615" type="#_x0000_t75" style="position:absolute;left:3162;top:12956;width:324;height:337">
              <v:imagedata r:id="rId21" o:title=""/>
            </v:shape>
            <v:shape id="_x0000_s1614" type="#_x0000_t75" style="position:absolute;left:3162;top:12956;width:324;height:337">
              <v:imagedata r:id="rId21" o:title=""/>
            </v:shape>
            <v:shape id="_x0000_s1613" type="#_x0000_t75" style="position:absolute;left:3162;top:12956;width:324;height:337">
              <v:imagedata r:id="rId21" o:title=""/>
            </v:shape>
            <v:shape id="_x0000_s1612" type="#_x0000_t75" style="position:absolute;left:3162;top:12956;width:324;height:337">
              <v:imagedata r:id="rId21" o:title=""/>
            </v:shape>
            <v:shape id="_x0000_s1611" type="#_x0000_t75" style="position:absolute;left:3506;top:13041;width:195;height:259">
              <v:imagedata r:id="rId299" o:title=""/>
            </v:shape>
            <v:shape id="_x0000_s1610" type="#_x0000_t75" style="position:absolute;left:3506;top:13041;width:195;height:259">
              <v:imagedata r:id="rId299" o:title=""/>
            </v:shape>
            <v:shape id="_x0000_s1609" type="#_x0000_t75" style="position:absolute;left:3506;top:13041;width:195;height:259">
              <v:imagedata r:id="rId299" o:title=""/>
            </v:shape>
            <v:shape id="_x0000_s1608" type="#_x0000_t75" style="position:absolute;left:3506;top:13041;width:195;height:259">
              <v:imagedata r:id="rId299" o:title=""/>
            </v:shape>
            <v:shape id="_x0000_s1607" type="#_x0000_t75" style="position:absolute;left:3729;top:13061;width:24;height:148">
              <v:imagedata r:id="rId51" o:title=""/>
            </v:shape>
            <v:shape id="_x0000_s1606" type="#_x0000_t75" style="position:absolute;left:3778;top:13045;width:85;height:180">
              <v:imagedata r:id="rId205" o:title=""/>
            </v:shape>
            <v:shape id="_x0000_s1605" type="#_x0000_t75" style="position:absolute;left:3778;top:13045;width:85;height:180">
              <v:imagedata r:id="rId205" o:title=""/>
            </v:shape>
            <v:shape id="_x0000_s1604" type="#_x0000_t75" style="position:absolute;left:3926;top:12969;width:133;height:364">
              <v:imagedata r:id="rId331" o:title=""/>
            </v:shape>
            <v:shape id="_x0000_s1603" type="#_x0000_t75" style="position:absolute;left:3926;top:12969;width:133;height:364">
              <v:imagedata r:id="rId331" o:title=""/>
            </v:shape>
            <v:shape id="_x0000_s1602" type="#_x0000_t75" style="position:absolute;left:4080;top:13086;width:134;height:144">
              <v:imagedata r:id="rId314" o:title=""/>
            </v:shape>
            <v:shape id="_x0000_s1601" type="#_x0000_t75" style="position:absolute;left:4080;top:13086;width:134;height:144">
              <v:imagedata r:id="rId314" o:title=""/>
            </v:shape>
            <v:shape id="_x0000_s1600" type="#_x0000_t75" style="position:absolute;left:4232;top:13043;width:56;height:182">
              <v:imagedata r:id="rId234" o:title=""/>
            </v:shape>
            <v:shape id="_x0000_s1599" type="#_x0000_t75" style="position:absolute;left:4301;top:13057;width:83;height:166">
              <v:imagedata r:id="rId332" o:title=""/>
            </v:shape>
            <v:shape id="_x0000_s1598" type="#_x0000_t75" style="position:absolute;left:4301;top:13057;width:83;height:166">
              <v:imagedata r:id="rId332" o:title=""/>
            </v:shape>
            <v:shape id="_x0000_s1597" type="#_x0000_t75" style="position:absolute;left:4401;top:13119;width:81;height:104">
              <v:imagedata r:id="rId48" o:title=""/>
            </v:shape>
            <v:shape id="_x0000_s1596" type="#_x0000_t75" style="position:absolute;left:4493;top:13113;width:64;height:112">
              <v:imagedata r:id="rId333" o:title=""/>
            </v:shape>
            <v:shape id="_x0000_s1595" type="#_x0000_t75" style="position:absolute;left:4581;top:13061;width:23;height:148">
              <v:imagedata r:id="rId54" o:title=""/>
            </v:shape>
            <v:shape id="_x0000_s1594" type="#_x0000_t75" style="position:absolute;left:4630;top:13113;width:64;height:112">
              <v:imagedata r:id="rId333" o:title=""/>
            </v:shape>
            <v:shape id="_x0000_s1593" type="#_x0000_t75" style="position:absolute;left:4708;top:12954;width:227;height:269">
              <v:imagedata r:id="rId334" o:title=""/>
            </v:shape>
            <v:shape id="_x0000_s1592" type="#_x0000_t75" style="position:absolute;left:4895;top:13061;width:24;height:148">
              <v:imagedata r:id="rId54" o:title=""/>
            </v:shape>
            <v:shape id="_x0000_s1591" type="#_x0000_t75" style="position:absolute;left:4942;top:13099;width:124;height:153">
              <v:imagedata r:id="rId314" o:title=""/>
            </v:shape>
            <v:shape id="_x0000_s1590" type="#_x0000_t75" style="position:absolute;left:4942;top:13099;width:124;height:153">
              <v:imagedata r:id="rId314" o:title=""/>
            </v:shape>
            <v:shape id="_x0000_s1589" type="#_x0000_t75" style="position:absolute;left:5091;top:12969;width:133;height:364">
              <v:imagedata r:id="rId331" o:title=""/>
            </v:shape>
            <v:shape id="_x0000_s1588" type="#_x0000_t75" style="position:absolute;left:5091;top:12969;width:133;height:364">
              <v:imagedata r:id="rId331" o:title=""/>
            </v:shape>
            <v:shape id="_x0000_s1587" type="#_x0000_t75" style="position:absolute;left:5246;top:12978;width:235;height:264">
              <v:imagedata r:id="rId334" o:title=""/>
            </v:shape>
            <v:shape id="_x0000_s1586" type="#_x0000_t75" style="position:absolute;left:5454;top:13106;width:93;height:214">
              <v:imagedata r:id="rId335" o:title=""/>
            </v:shape>
            <v:shape id="_x0000_s1585" type="#_x0000_t75" style="position:absolute;left:5454;top:13106;width:93;height:214">
              <v:imagedata r:id="rId335" o:title=""/>
            </v:shape>
            <v:shape id="_x0000_s1584" type="#_x0000_t75" style="position:absolute;left:5695;top:13004;width:273;height:268">
              <v:imagedata r:id="rId60" o:title=""/>
            </v:shape>
            <v:shape id="_x0000_s1583" type="#_x0000_t75" style="position:absolute;left:5695;top:13004;width:273;height:268">
              <v:imagedata r:id="rId60" o:title=""/>
            </v:shape>
            <v:shape id="_x0000_s1582" type="#_x0000_t75" style="position:absolute;left:5695;top:13004;width:273;height:268">
              <v:imagedata r:id="rId60" o:title=""/>
            </v:shape>
            <v:shape id="_x0000_s1581" type="#_x0000_t75" style="position:absolute;left:5695;top:13004;width:273;height:268">
              <v:imagedata r:id="rId60" o:title=""/>
            </v:shape>
            <v:shape id="_x0000_s1580" type="#_x0000_t75" style="position:absolute;left:5986;top:13112;width:264;height:114">
              <v:imagedata r:id="rId52" o:title=""/>
            </v:shape>
            <v:shape id="_x0000_s1579" type="#_x0000_t75" style="position:absolute;left:6269;top:13051;width:200;height:212">
              <v:imagedata r:id="rId336" o:title=""/>
            </v:shape>
            <v:shape id="_x0000_s1578" type="#_x0000_t75" style="position:absolute;left:6487;top:13061;width:24;height:148">
              <v:imagedata r:id="rId54" o:title=""/>
            </v:shape>
            <v:shape id="_x0000_s1577" type="#_x0000_t75" style="position:absolute;left:6544;top:13156;width:95;height:141">
              <v:imagedata r:id="rId275" o:title=""/>
            </v:shape>
            <v:shape id="_x0000_s1576" type="#_x0000_t75" style="position:absolute;left:6544;top:13156;width:95;height:141">
              <v:imagedata r:id="rId275" o:title=""/>
            </v:shape>
            <v:shape id="_x0000_s1575" type="#_x0000_t75" style="position:absolute;left:6704;top:12956;width:324;height:338">
              <v:imagedata r:id="rId337" o:title=""/>
            </v:shape>
            <v:shape id="_x0000_s1574" type="#_x0000_t75" style="position:absolute;left:6704;top:12956;width:324;height:338">
              <v:imagedata r:id="rId337" o:title=""/>
            </v:shape>
            <v:shape id="_x0000_s1573" type="#_x0000_t75" style="position:absolute;left:6704;top:12956;width:324;height:338">
              <v:imagedata r:id="rId337" o:title=""/>
            </v:shape>
            <v:shape id="_x0000_s1572" type="#_x0000_t75" style="position:absolute;left:6704;top:12956;width:324;height:338">
              <v:imagedata r:id="rId337" o:title=""/>
            </v:shape>
            <v:shape id="_x0000_s1571" type="#_x0000_t75" style="position:absolute;left:7047;top:13061;width:24;height:148">
              <v:imagedata r:id="rId51" o:title=""/>
            </v:shape>
            <v:shape id="_x0000_s1570" type="#_x0000_t75" style="position:absolute;left:7094;top:13099;width:124;height:153">
              <v:imagedata r:id="rId338" o:title=""/>
            </v:shape>
            <v:shape id="_x0000_s1569" type="#_x0000_t75" style="position:absolute;left:7094;top:13099;width:124;height:153">
              <v:imagedata r:id="rId338" o:title=""/>
            </v:shape>
            <v:shape id="_x0000_s1568" type="#_x0000_t75" style="position:absolute;left:7235;top:13045;width:85;height:180">
              <v:imagedata r:id="rId205" o:title=""/>
            </v:shape>
            <v:shape id="_x0000_s1567" type="#_x0000_t75" style="position:absolute;left:7235;top:13045;width:85;height:180">
              <v:imagedata r:id="rId205" o:title=""/>
            </v:shape>
            <v:shape id="_x0000_s1566" type="#_x0000_t75" style="position:absolute;left:7382;top:12969;width:139;height:364">
              <v:imagedata r:id="rId331" o:title=""/>
            </v:shape>
            <v:shape id="_x0000_s1565" type="#_x0000_t75" style="position:absolute;left:7382;top:12969;width:139;height:364">
              <v:imagedata r:id="rId331" o:title=""/>
            </v:shape>
            <v:shape id="_x0000_s1564" type="#_x0000_t75" style="position:absolute;left:7536;top:13086;width:122;height:144">
              <v:imagedata r:id="rId314" o:title=""/>
            </v:shape>
            <v:shape id="_x0000_s1563" type="#_x0000_t75" style="position:absolute;left:7536;top:13086;width:122;height:144">
              <v:imagedata r:id="rId314" o:title=""/>
            </v:shape>
            <v:shape id="_x0000_s1562" type="#_x0000_t75" style="position:absolute;left:7688;top:13043;width:56;height:182">
              <v:imagedata r:id="rId339" o:title=""/>
            </v:shape>
            <v:shape id="_x0000_s1561" type="#_x0000_t75" style="position:absolute;left:7757;top:13057;width:83;height:166">
              <v:imagedata r:id="rId205" o:title=""/>
            </v:shape>
            <v:shape id="_x0000_s1560" type="#_x0000_t75" style="position:absolute;left:7757;top:13057;width:83;height:166">
              <v:imagedata r:id="rId205" o:title=""/>
            </v:shape>
            <v:shape id="_x0000_s1559" type="#_x0000_t75" style="position:absolute;left:7855;top:13113;width:64;height:112">
              <v:imagedata r:id="rId333" o:title=""/>
            </v:shape>
            <v:shape id="_x0000_s1558" type="#_x0000_t75" style="position:absolute;left:7933;top:12954;width:227;height:269">
              <v:imagedata r:id="rId334" o:title=""/>
            </v:shape>
            <v:shape id="_x0000_s1557" type="#_x0000_t75" style="position:absolute;left:8120;top:13041;width:195;height:258">
              <v:imagedata r:id="rId299" o:title=""/>
            </v:shape>
            <v:shape id="_x0000_s1556" type="#_x0000_t75" style="position:absolute;left:8120;top:13041;width:195;height:258">
              <v:imagedata r:id="rId299" o:title=""/>
            </v:shape>
            <v:shape id="_x0000_s1555" type="#_x0000_t75" style="position:absolute;left:8120;top:13041;width:195;height:258">
              <v:imagedata r:id="rId299" o:title=""/>
            </v:shape>
            <v:shape id="_x0000_s1554" type="#_x0000_t75" style="position:absolute;left:8120;top:13041;width:195;height:258">
              <v:imagedata r:id="rId299" o:title=""/>
            </v:shape>
            <v:shape id="_x0000_s1553" type="#_x0000_t75" style="position:absolute;left:8344;top:13061;width:24;height:148">
              <v:imagedata r:id="rId54" o:title=""/>
            </v:shape>
            <v:shape id="_x0000_s1552" type="#_x0000_t75" style="position:absolute;left:8401;top:12969;width:133;height:364">
              <v:imagedata r:id="rId331" o:title=""/>
            </v:shape>
            <v:shape id="_x0000_s1551" type="#_x0000_t75" style="position:absolute;left:8401;top:12969;width:133;height:364">
              <v:imagedata r:id="rId331" o:title=""/>
            </v:shape>
            <v:shape id="_x0000_s1550" type="#_x0000_t75" style="position:absolute;left:3152;top:12939;width:5399;height:404">
              <v:imagedata r:id="rId340" o:title="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6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4"/>
          <w:sz w:val="24"/>
          <w:szCs w:val="24"/>
        </w:rPr>
        <w:t>j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h p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du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z w:val="24"/>
          <w:szCs w:val="24"/>
          <w:u w:val="single" w:color="000000"/>
        </w:rPr>
        <w:t xml:space="preserve">           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ead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ck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ta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 xml:space="preserve">vation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proofErr w:type="gramStart"/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se</w:t>
      </w:r>
      <w:proofErr w:type="gramEnd"/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7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ads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it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sh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add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ce.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►Sa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►Di</w:t>
      </w:r>
      <w:r w:rsidRPr="00273C48">
        <w:rPr>
          <w:spacing w:val="1"/>
          <w:sz w:val="24"/>
          <w:szCs w:val="24"/>
        </w:rPr>
        <w:t>ff</w:t>
      </w:r>
      <w:r w:rsidRPr="00273C48">
        <w:rPr>
          <w:spacing w:val="-1"/>
          <w:sz w:val="24"/>
          <w:szCs w:val="24"/>
        </w:rPr>
        <w:t>ere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t    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8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</w:t>
      </w:r>
      <w:r w:rsidRPr="00273C48">
        <w:rPr>
          <w:spacing w:val="1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sp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on abo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op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es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s.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Is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op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1"/>
          <w:sz w:val="24"/>
          <w:szCs w:val="24"/>
        </w:rPr>
        <w:t>Cd</w:t>
      </w:r>
      <w:proofErr w:type="spellEnd"/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9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of </w:t>
      </w:r>
      <w:r w:rsidRPr="00273C48">
        <w:rPr>
          <w:sz w:val="24"/>
          <w:szCs w:val="24"/>
          <w:u w:val="single" w:color="000000"/>
        </w:rPr>
        <w:t xml:space="preserve">            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 do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e 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pe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K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l thr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 xml:space="preserve">s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ads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 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us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 op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0          </w:t>
      </w:r>
      <w:r w:rsidRPr="00273C48">
        <w:rPr>
          <w:spacing w:val="7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7300"/>
        </w:tabs>
        <w:spacing w:line="240" w:lineRule="exact"/>
        <w:ind w:left="108"/>
        <w:rPr>
          <w:sz w:val="24"/>
          <w:szCs w:val="24"/>
        </w:rPr>
      </w:pPr>
      <w:r w:rsidRPr="00273C48">
        <w:rPr>
          <w:spacing w:val="-4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 xml:space="preserve">n </w:t>
      </w:r>
      <w:proofErr w:type="gramStart"/>
      <w:r w:rsidRPr="00273C48">
        <w:rPr>
          <w:spacing w:val="-1"/>
          <w:position w:val="-1"/>
          <w:sz w:val="24"/>
          <w:szCs w:val="24"/>
        </w:rPr>
        <w:t>U</w:t>
      </w:r>
      <w:r w:rsidRPr="00273C48">
        <w:rPr>
          <w:position w:val="-1"/>
          <w:sz w:val="24"/>
          <w:szCs w:val="24"/>
        </w:rPr>
        <w:t>n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x</w:t>
      </w:r>
      <w:proofErr w:type="gramEnd"/>
      <w:r w:rsidRPr="00273C48">
        <w:rPr>
          <w:position w:val="-1"/>
          <w:sz w:val="24"/>
          <w:szCs w:val="24"/>
        </w:rPr>
        <w:t>/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Linux, by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d</w:t>
      </w:r>
      <w:r w:rsidRPr="00273C48">
        <w:rPr>
          <w:spacing w:val="-2"/>
          <w:position w:val="-1"/>
          <w:sz w:val="24"/>
          <w:szCs w:val="24"/>
        </w:rPr>
        <w:t>e</w:t>
      </w:r>
      <w:r w:rsidRPr="00273C48">
        <w:rPr>
          <w:spacing w:val="1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>a</w:t>
      </w:r>
      <w:r w:rsidRPr="00273C48">
        <w:rPr>
          <w:spacing w:val="-2"/>
          <w:position w:val="-1"/>
          <w:sz w:val="24"/>
          <w:szCs w:val="24"/>
        </w:rPr>
        <w:t>u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-1"/>
          <w:position w:val="-1"/>
          <w:sz w:val="24"/>
          <w:szCs w:val="24"/>
        </w:rPr>
        <w:t xml:space="preserve"> t</w:t>
      </w:r>
      <w:r w:rsidRPr="00273C48">
        <w:rPr>
          <w:position w:val="-1"/>
          <w:sz w:val="24"/>
          <w:szCs w:val="24"/>
        </w:rPr>
        <w:t xml:space="preserve">he </w:t>
      </w:r>
      <w:r w:rsidRPr="00273C48">
        <w:rPr>
          <w:spacing w:val="1"/>
          <w:position w:val="-1"/>
          <w:sz w:val="24"/>
          <w:szCs w:val="24"/>
        </w:rPr>
        <w:t>s</w:t>
      </w:r>
      <w:r w:rsidRPr="00273C48">
        <w:rPr>
          <w:spacing w:val="-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and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d o</w:t>
      </w:r>
      <w:r w:rsidRPr="00273C48">
        <w:rPr>
          <w:spacing w:val="-2"/>
          <w:position w:val="-1"/>
          <w:sz w:val="24"/>
          <w:szCs w:val="24"/>
        </w:rPr>
        <w:t>u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p</w:t>
      </w:r>
      <w:r w:rsidRPr="00273C48">
        <w:rPr>
          <w:spacing w:val="-2"/>
          <w:position w:val="-1"/>
          <w:sz w:val="24"/>
          <w:szCs w:val="24"/>
        </w:rPr>
        <w:t>u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f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spacing w:val="-1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 xml:space="preserve">e 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 xml:space="preserve">s 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spacing w:val="-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ached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o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 xml:space="preserve">he 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7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►Fi</w:t>
      </w:r>
      <w:r w:rsidRPr="00273C48">
        <w:rPr>
          <w:spacing w:val="2"/>
          <w:sz w:val="24"/>
          <w:szCs w:val="24"/>
        </w:rPr>
        <w:t>l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cree</w:t>
      </w:r>
      <w:r w:rsidRPr="00273C48">
        <w:rPr>
          <w:sz w:val="24"/>
          <w:szCs w:val="24"/>
        </w:rPr>
        <w:t xml:space="preserve">n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►Pr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►Scann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X</w:t>
      </w:r>
      <w:r w:rsidRPr="00273C48">
        <w:rPr>
          <w:spacing w:val="1"/>
          <w:sz w:val="24"/>
          <w:szCs w:val="24"/>
        </w:rPr>
        <w:t xml:space="preserve"> i</w:t>
      </w:r>
      <w:r w:rsidRPr="00273C48">
        <w:rPr>
          <w:sz w:val="24"/>
          <w:szCs w:val="24"/>
        </w:rPr>
        <w:t>s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and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 de</w:t>
      </w:r>
      <w:r w:rsidRPr="00273C48">
        <w:rPr>
          <w:spacing w:val="-2"/>
          <w:sz w:val="24"/>
          <w:szCs w:val="24"/>
        </w:rPr>
        <w:t>ve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ped 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AN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I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E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►ISO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1"/>
          <w:position w:val="-1"/>
          <w:sz w:val="24"/>
          <w:szCs w:val="24"/>
        </w:rPr>
        <w:t>ACM</w:t>
      </w:r>
    </w:p>
    <w:p w:rsidR="00AA132D" w:rsidRPr="00273C48" w:rsidRDefault="00AA132D">
      <w:pPr>
        <w:spacing w:before="8" w:line="18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0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19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542" style="position:absolute;left:0;text-align:left;margin-left:0;margin-top:0;width:612pt;height:11in;z-index:-4472;mso-position-horizontal-relative:page;mso-position-vertical-relative:page" coordsize="12240,15840">
            <v:shape id="_x0000_s1548" type="#_x0000_t75" style="position:absolute;width:12242;height:15842">
              <v:imagedata r:id="rId5" o:title=""/>
            </v:shape>
            <v:shape id="_x0000_s1547" type="#_x0000_t75" style="position:absolute;left:2023;top:13560;width:7831;height:1560">
              <v:imagedata r:id="rId6" o:title=""/>
            </v:shape>
            <v:shape id="_x0000_s1546" style="position:absolute;left:725;top:905;width:10972;height:0" coordorigin="725,905" coordsize="10972,0" path="m725,905r10972,e" filled="f" strokeweight=".58pt">
              <v:path arrowok="t"/>
            </v:shape>
            <v:shape id="_x0000_s1545" style="position:absolute;left:720;top:900;width:0;height:12602" coordorigin="720,900" coordsize="0,12602" path="m720,900r,12602e" filled="f" strokeweight=".58pt">
              <v:path arrowok="t"/>
            </v:shape>
            <v:shape id="_x0000_s1544" style="position:absolute;left:725;top:13497;width:10972;height:0" coordorigin="725,13497" coordsize="10972,0" path="m725,13497r10972,e" filled="f" strokeweight=".58pt">
              <v:path arrowok="t"/>
            </v:shape>
            <v:shape id="_x0000_s1543" style="position:absolute;left:11702;top:900;width:0;height:12602" coordorigin="11702,900" coordsize="0,12602" path="m11702,900r,12602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2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    </w:t>
      </w:r>
      <w:r w:rsidRPr="00273C48">
        <w:rPr>
          <w:spacing w:val="3"/>
          <w:sz w:val="24"/>
          <w:szCs w:val="24"/>
          <w:u w:val="single" w:color="000000"/>
        </w:rPr>
        <w:t xml:space="preserve"> </w:t>
      </w:r>
      <w:r w:rsidRPr="00273C48">
        <w:rPr>
          <w:spacing w:val="-2"/>
          <w:sz w:val="24"/>
          <w:szCs w:val="24"/>
        </w:rPr>
        <w:t xml:space="preserve"> </w:t>
      </w:r>
      <w:proofErr w:type="gramStart"/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qu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ch 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yz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queues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and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s.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►Lit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le</w:t>
      </w:r>
      <w:r w:rsidRPr="00273C48">
        <w:rPr>
          <w:spacing w:val="-1"/>
          <w:sz w:val="24"/>
          <w:szCs w:val="24"/>
        </w:rPr>
        <w:t>’</w:t>
      </w:r>
      <w:r w:rsidRPr="00273C48">
        <w:rPr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la 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i</w:t>
      </w:r>
      <w:r w:rsidRPr="00273C48">
        <w:rPr>
          <w:sz w:val="24"/>
          <w:szCs w:val="24"/>
        </w:rPr>
        <w:t xml:space="preserve">c 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ode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Q</w:t>
      </w:r>
      <w:r w:rsidRPr="00273C48">
        <w:rPr>
          <w:sz w:val="24"/>
          <w:szCs w:val="24"/>
        </w:rPr>
        <w:t>ueu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Theory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Q</w:t>
      </w:r>
      <w:r w:rsidRPr="00273C48">
        <w:rPr>
          <w:sz w:val="24"/>
          <w:szCs w:val="24"/>
        </w:rPr>
        <w:t>ueu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</w:t>
      </w:r>
      <w:r w:rsidRPr="00273C48">
        <w:rPr>
          <w:spacing w:val="2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on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 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ri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oces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►St</w:t>
      </w:r>
      <w:r w:rsidRPr="00273C48">
        <w:rPr>
          <w:spacing w:val="1"/>
          <w:sz w:val="24"/>
          <w:szCs w:val="24"/>
        </w:rPr>
        <w:t>ar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ead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ck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►Agi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g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proofErr w:type="gramStart"/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proofErr w:type="gramEnd"/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4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ca</w:t>
      </w:r>
      <w:r w:rsidRPr="00273C48">
        <w:rPr>
          <w:sz w:val="24"/>
          <w:szCs w:val="24"/>
        </w:rPr>
        <w:t>n be 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ed u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ng </w:t>
      </w:r>
      <w:r w:rsidRPr="00273C48">
        <w:rPr>
          <w:sz w:val="24"/>
          <w:szCs w:val="24"/>
          <w:u w:val="single" w:color="000000"/>
        </w:rPr>
        <w:t xml:space="preserve">                      </w:t>
      </w:r>
      <w:r w:rsidRPr="00273C48">
        <w:rPr>
          <w:sz w:val="24"/>
          <w:szCs w:val="24"/>
        </w:rPr>
        <w:t xml:space="preserve"> co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and.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ice 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z w:val="24"/>
          <w:szCs w:val="24"/>
        </w:rPr>
        <w:t>c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d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at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ep</w:t>
      </w:r>
      <w:proofErr w:type="spellEnd"/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ch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ar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su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ll</w:t>
      </w:r>
      <w:r w:rsidRPr="00273C48">
        <w:rPr>
          <w:sz w:val="24"/>
          <w:szCs w:val="24"/>
        </w:rPr>
        <w:t xml:space="preserve">y </w:t>
      </w:r>
      <w:r w:rsidRPr="00273C48">
        <w:rPr>
          <w:sz w:val="24"/>
          <w:szCs w:val="24"/>
          <w:u w:val="single" w:color="000000"/>
        </w:rPr>
        <w:t xml:space="preserve">                  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s.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►No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 xml:space="preserve">tive 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►For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ound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►Pr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6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3180"/>
        </w:tabs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con</w:t>
      </w:r>
      <w:r w:rsidRPr="00273C48">
        <w:rPr>
          <w:spacing w:val="1"/>
          <w:sz w:val="24"/>
          <w:szCs w:val="24"/>
        </w:rPr>
        <w:t>si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s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  <w:u w:val="single" w:color="000000"/>
        </w:rPr>
        <w:tab/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ne 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ads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ode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►All of</w:t>
      </w:r>
      <w:r w:rsidRPr="00273C48">
        <w:rPr>
          <w:spacing w:val="2"/>
          <w:position w:val="-1"/>
          <w:sz w:val="24"/>
          <w:szCs w:val="24"/>
        </w:rPr>
        <w:t xml:space="preserve"> </w:t>
      </w:r>
      <w:r w:rsidRPr="00273C48">
        <w:rPr>
          <w:spacing w:val="-1"/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h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 xml:space="preserve">given     </w:t>
      </w:r>
    </w:p>
    <w:p w:rsidR="00AA132D" w:rsidRPr="00273C48" w:rsidRDefault="00AA132D">
      <w:pPr>
        <w:spacing w:before="15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7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/</w:t>
      </w:r>
      <w:proofErr w:type="spellStart"/>
      <w:r w:rsidRPr="00273C48">
        <w:rPr>
          <w:sz w:val="24"/>
          <w:szCs w:val="24"/>
        </w:rPr>
        <w:t>us</w:t>
      </w:r>
      <w:r w:rsidRPr="00273C48">
        <w:rPr>
          <w:spacing w:val="-1"/>
          <w:sz w:val="24"/>
          <w:szCs w:val="24"/>
        </w:rPr>
        <w:t>r</w:t>
      </w:r>
      <w:proofErr w:type="spellEnd"/>
      <w:r w:rsidRPr="00273C48">
        <w:rPr>
          <w:spacing w:val="-1"/>
          <w:sz w:val="24"/>
          <w:szCs w:val="24"/>
        </w:rPr>
        <w:t>/</w:t>
      </w:r>
      <w:r w:rsidRPr="00273C48">
        <w:rPr>
          <w:spacing w:val="1"/>
          <w:sz w:val="24"/>
          <w:szCs w:val="24"/>
        </w:rPr>
        <w:t>X</w:t>
      </w:r>
      <w:r w:rsidRPr="00273C48">
        <w:rPr>
          <w:sz w:val="24"/>
          <w:szCs w:val="24"/>
        </w:rPr>
        <w:t>11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6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d 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X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ndow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►Fa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2"/>
          <w:position w:val="-1"/>
          <w:sz w:val="24"/>
          <w:szCs w:val="24"/>
        </w:rPr>
        <w:t>s</w:t>
      </w:r>
      <w:r w:rsidRPr="00273C48">
        <w:rPr>
          <w:position w:val="-1"/>
          <w:sz w:val="24"/>
          <w:szCs w:val="24"/>
        </w:rPr>
        <w:t>e</w:t>
      </w:r>
    </w:p>
    <w:p w:rsidR="00AA132D" w:rsidRPr="00273C48" w:rsidRDefault="00AA132D">
      <w:pPr>
        <w:spacing w:line="1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38"/>
        <w:jc w:val="right"/>
        <w:rPr>
          <w:sz w:val="24"/>
          <w:szCs w:val="24"/>
        </w:rPr>
        <w:sectPr w:rsidR="00AA132D" w:rsidRPr="00273C48">
          <w:pgSz w:w="12240" w:h="15840"/>
          <w:pgMar w:top="1120" w:right="66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20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535" style="position:absolute;left:0;text-align:left;margin-left:0;margin-top:0;width:612pt;height:11in;z-index:-4471;mso-position-horizontal-relative:page;mso-position-vertical-relative:page" coordsize="12240,15840">
            <v:shape id="_x0000_s1541" type="#_x0000_t75" style="position:absolute;width:12242;height:15842">
              <v:imagedata r:id="rId5" o:title=""/>
            </v:shape>
            <v:shape id="_x0000_s1540" type="#_x0000_t75" style="position:absolute;left:2023;top:13560;width:7831;height:1560">
              <v:imagedata r:id="rId6" o:title=""/>
            </v:shape>
            <v:shape id="_x0000_s1539" style="position:absolute;left:725;top:905;width:10972;height:0" coordorigin="725,905" coordsize="10972,0" path="m725,905r10972,e" filled="f" strokeweight=".58pt">
              <v:path arrowok="t"/>
            </v:shape>
            <v:shape id="_x0000_s1538" style="position:absolute;left:720;top:900;width:0;height:12556" coordorigin="720,900" coordsize="0,12556" path="m720,900r,12556e" filled="f" strokeweight=".58pt">
              <v:path arrowok="t"/>
            </v:shape>
            <v:shape id="_x0000_s1537" style="position:absolute;left:725;top:13452;width:10972;height:0" coordorigin="725,13452" coordsize="10972,0" path="m725,13452r10972,e" filled="f" strokeweight=".58pt">
              <v:path arrowok="t"/>
            </v:shape>
            <v:shape id="_x0000_s1536" style="position:absolute;left:11702;top:900;width:0;height:12556" coordorigin="11702,900" coordsize="0,12556" path="m11702,900r,12556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8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co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and</w:t>
      </w:r>
      <w:proofErr w:type="gramEnd"/>
      <w:r w:rsidRPr="00273C48">
        <w:rPr>
          <w:sz w:val="24"/>
          <w:szCs w:val="24"/>
        </w:rPr>
        <w:t xml:space="preserve"> 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sp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con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k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re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►Is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1"/>
          <w:sz w:val="24"/>
          <w:szCs w:val="24"/>
        </w:rPr>
        <w:t>Mv</w:t>
      </w:r>
      <w:proofErr w:type="spellEnd"/>
    </w:p>
    <w:p w:rsidR="00AA132D" w:rsidRPr="00273C48" w:rsidRDefault="00AA132D">
      <w:pPr>
        <w:spacing w:before="5" w:line="12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9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Linux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z w:val="24"/>
          <w:szCs w:val="24"/>
          <w:u w:val="single" w:color="000000"/>
        </w:rPr>
        <w:t xml:space="preserve">                      </w:t>
      </w:r>
      <w:r w:rsidRPr="00273C48">
        <w:rPr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con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dev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bo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►/e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c  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0          </w:t>
      </w:r>
      <w:r w:rsidRPr="00273C48">
        <w:rPr>
          <w:spacing w:val="7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ode can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un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tr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ons.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►1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►0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f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our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do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 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ha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o s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Per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hen 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 xml:space="preserve">our </w:t>
      </w:r>
      <w:r w:rsidRPr="00273C48">
        <w:rPr>
          <w:sz w:val="24"/>
          <w:szCs w:val="24"/>
          <w:u w:val="single" w:color="000000"/>
        </w:rPr>
        <w:t xml:space="preserve">                  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ca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</w:p>
    <w:p w:rsidR="00AA132D" w:rsidRPr="00273C48" w:rsidRDefault="002E6397">
      <w:pPr>
        <w:spacing w:before="2"/>
        <w:ind w:left="108"/>
        <w:rPr>
          <w:sz w:val="24"/>
          <w:szCs w:val="24"/>
        </w:rPr>
      </w:pPr>
      <w:proofErr w:type="gramStart"/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l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ead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►open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Fi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t </w:t>
      </w:r>
      <w:r w:rsidRPr="00273C48">
        <w:rPr>
          <w:sz w:val="24"/>
          <w:szCs w:val="24"/>
          <w:u w:val="single" w:color="000000"/>
        </w:rPr>
        <w:t xml:space="preserve">              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 Per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oon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►1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►2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►3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►4   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nu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ber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ll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z w:val="24"/>
          <w:szCs w:val="24"/>
          <w:u w:val="single" w:color="000000"/>
        </w:rPr>
        <w:t xml:space="preserve">                      </w:t>
      </w:r>
      <w:r w:rsidRPr="00273C48">
        <w:rPr>
          <w:spacing w:val="-53"/>
          <w:sz w:val="24"/>
          <w:szCs w:val="24"/>
        </w:rPr>
        <w:t xml:space="preserve">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ound</w:t>
      </w:r>
      <w:proofErr w:type="spellEnd"/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1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t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pon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1"/>
          <w:position w:val="-1"/>
          <w:sz w:val="24"/>
          <w:szCs w:val="24"/>
        </w:rPr>
        <w:t>D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sp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ch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ency</w:t>
      </w:r>
    </w:p>
    <w:p w:rsidR="00AA132D" w:rsidRPr="00273C48" w:rsidRDefault="00AA132D">
      <w:pPr>
        <w:spacing w:before="6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978"/>
        <w:jc w:val="right"/>
        <w:rPr>
          <w:sz w:val="24"/>
          <w:szCs w:val="24"/>
        </w:rPr>
        <w:sectPr w:rsidR="00AA132D" w:rsidRPr="00273C48">
          <w:pgSz w:w="12240" w:h="15840"/>
          <w:pgMar w:top="1100" w:right="82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21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528" style="position:absolute;left:0;text-align:left;margin-left:.1pt;margin-top:14.95pt;width:612pt;height:11in;z-index:-4470;mso-position-horizontal-relative:page;mso-position-vertical-relative:page" coordsize="12240,15840">
            <v:shape id="_x0000_s1534" type="#_x0000_t75" style="position:absolute;width:12242;height:15842">
              <v:imagedata r:id="rId5" o:title=""/>
            </v:shape>
            <v:shape id="_x0000_s1533" type="#_x0000_t75" style="position:absolute;left:2023;top:13560;width:7831;height:1560">
              <v:imagedata r:id="rId6" o:title=""/>
            </v:shape>
            <v:shape id="_x0000_s1532" style="position:absolute;left:725;top:905;width:10972;height:0" coordorigin="725,905" coordsize="10972,0" path="m725,905r10972,e" filled="f" strokeweight=".58pt">
              <v:path arrowok="t"/>
            </v:shape>
            <v:shape id="_x0000_s1531" style="position:absolute;left:720;top:900;width:0;height:12578" coordorigin="720,900" coordsize="0,12578" path="m720,900r,12578e" filled="f" strokeweight=".58pt">
              <v:path arrowok="t"/>
            </v:shape>
            <v:shape id="_x0000_s1530" style="position:absolute;left:725;top:13473;width:10972;height:0" coordorigin="725,13473" coordsize="10972,0" path="m725,13473r10972,e" filled="f" strokeweight=".58pt">
              <v:path arrowok="t"/>
            </v:shape>
            <v:shape id="_x0000_s1529" style="position:absolute;left:11702;top:900;width:0;height:12578" coordorigin="11702,900" coordsize="0,12578" path="m11702,900r,12578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4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“</w:t>
      </w:r>
      <w:r w:rsidRPr="00273C48">
        <w:rPr>
          <w:sz w:val="24"/>
          <w:szCs w:val="24"/>
        </w:rPr>
        <w:t>The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 at</w:t>
      </w:r>
      <w:r w:rsidRPr="00273C48">
        <w:rPr>
          <w:spacing w:val="-1"/>
          <w:sz w:val="24"/>
          <w:szCs w:val="24"/>
        </w:rPr>
        <w:t xml:space="preserve"> w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hed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k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NU</w:t>
      </w:r>
      <w:r w:rsidRPr="00273C48">
        <w:rPr>
          <w:sz w:val="24"/>
          <w:szCs w:val="24"/>
        </w:rPr>
        <w:t>S the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6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PU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bu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proofErr w:type="gramEnd"/>
      <w:r w:rsidRPr="00273C48">
        <w:rPr>
          <w:spacing w:val="1"/>
          <w:sz w:val="24"/>
          <w:szCs w:val="24"/>
        </w:rPr>
        <w:t xml:space="preserve"> f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hat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s”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he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ca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cu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z w:val="24"/>
          <w:szCs w:val="24"/>
          <w:u w:val="single" w:color="000000"/>
        </w:rPr>
        <w:t xml:space="preserve">                  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63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►on</w:t>
      </w:r>
      <w:r w:rsidRPr="00273C48">
        <w:rPr>
          <w:spacing w:val="-3"/>
          <w:sz w:val="24"/>
          <w:szCs w:val="24"/>
        </w:rPr>
        <w:t>-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 Sho</w:t>
      </w:r>
      <w:r w:rsidRPr="00273C48">
        <w:rPr>
          <w:spacing w:val="1"/>
          <w:sz w:val="24"/>
          <w:szCs w:val="24"/>
        </w:rPr>
        <w:t>rt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J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b F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.</w:t>
      </w:r>
      <w:proofErr w:type="gramEnd"/>
    </w:p>
    <w:p w:rsidR="00AA132D" w:rsidRPr="00273C48" w:rsidRDefault="002E6397">
      <w:pPr>
        <w:ind w:left="163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ve Sh</w:t>
      </w:r>
      <w:r w:rsidRPr="00273C48">
        <w:rPr>
          <w:spacing w:val="-3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 xml:space="preserve"> J</w:t>
      </w:r>
      <w:r w:rsidRPr="00273C48">
        <w:rPr>
          <w:sz w:val="24"/>
          <w:szCs w:val="24"/>
        </w:rPr>
        <w:t xml:space="preserve">ob 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ched</w:t>
      </w:r>
      <w:r w:rsidRPr="00273C48">
        <w:rPr>
          <w:spacing w:val="-3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ng.</w:t>
      </w:r>
      <w:proofErr w:type="gramEnd"/>
      <w:r w:rsidRPr="00273C48">
        <w:rPr>
          <w:sz w:val="24"/>
          <w:szCs w:val="24"/>
        </w:rPr>
        <w:t xml:space="preserve">  </w:t>
      </w:r>
      <w:r w:rsidRPr="00273C48">
        <w:rPr>
          <w:spacing w:val="53"/>
          <w:sz w:val="24"/>
          <w:szCs w:val="24"/>
        </w:rPr>
        <w:t xml:space="preserve"> </w:t>
      </w: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FS</w:t>
      </w: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Sched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ng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opt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us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 app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ons.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6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</w:t>
      </w:r>
      <w:r w:rsidRPr="00273C48">
        <w:rPr>
          <w:spacing w:val="1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 Linux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and U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x.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►/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oc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/t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p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/</w:t>
      </w:r>
      <w:proofErr w:type="spellStart"/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er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bo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t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7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H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 Di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pe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er</w:t>
      </w:r>
      <w:proofErr w:type="spell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3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nux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nd </w:t>
      </w:r>
      <w:proofErr w:type="gramStart"/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x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ho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►/root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8</w:t>
      </w:r>
      <w:r w:rsidRPr="00273C48">
        <w:rPr>
          <w:spacing w:val="-5"/>
          <w:sz w:val="24"/>
          <w:szCs w:val="24"/>
        </w:rPr>
        <w:t xml:space="preserve"> o</w:t>
      </w:r>
      <w:r w:rsidRPr="00273C48">
        <w:rPr>
          <w:sz w:val="24"/>
          <w:szCs w:val="24"/>
        </w:rPr>
        <w:t>f</w:t>
      </w:r>
      <w:r w:rsidRPr="00273C48">
        <w:rPr>
          <w:spacing w:val="-3"/>
          <w:sz w:val="24"/>
          <w:szCs w:val="24"/>
        </w:rPr>
        <w:t xml:space="preserve"> </w:t>
      </w:r>
      <w:proofErr w:type="gramStart"/>
      <w:r w:rsidRPr="00273C48">
        <w:rPr>
          <w:spacing w:val="-5"/>
          <w:sz w:val="24"/>
          <w:szCs w:val="24"/>
        </w:rPr>
        <w:t>1</w:t>
      </w:r>
      <w:r w:rsidRPr="00273C48">
        <w:rPr>
          <w:sz w:val="24"/>
          <w:szCs w:val="24"/>
        </w:rPr>
        <w:t xml:space="preserve">0 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(</w:t>
      </w:r>
      <w:proofErr w:type="gramEnd"/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: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)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5"/>
          <w:sz w:val="24"/>
          <w:szCs w:val="24"/>
        </w:rPr>
        <w:t xml:space="preserve"> 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c</w:t>
      </w:r>
      <w:r w:rsidRPr="00273C48">
        <w:rPr>
          <w:spacing w:val="-4"/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Linux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Tre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s De</w:t>
      </w:r>
      <w:r w:rsidRPr="00273C48">
        <w:rPr>
          <w:spacing w:val="-3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s F</w:t>
      </w:r>
      <w:r w:rsidRPr="00273C48">
        <w:rPr>
          <w:spacing w:val="-1"/>
          <w:sz w:val="24"/>
          <w:szCs w:val="24"/>
        </w:rPr>
        <w:t>il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  <w:proofErr w:type="gramEnd"/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9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 ab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 p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hna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rt</w:t>
      </w:r>
      <w:r w:rsidRPr="00273C48">
        <w:rPr>
          <w:sz w:val="24"/>
          <w:szCs w:val="24"/>
        </w:rPr>
        <w:t>s wi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(</w:t>
      </w:r>
      <w:r w:rsidRPr="00273C48">
        <w:rPr>
          <w:spacing w:val="-1"/>
          <w:sz w:val="24"/>
          <w:szCs w:val="24"/>
        </w:rPr>
        <w:t>/</w:t>
      </w:r>
      <w:r w:rsidRPr="00273C48">
        <w:rPr>
          <w:sz w:val="24"/>
          <w:szCs w:val="24"/>
        </w:rPr>
        <w:t>)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and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 pa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hna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st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rt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 xml:space="preserve"> y</w:t>
      </w:r>
      <w:r w:rsidRPr="00273C48">
        <w:rPr>
          <w:sz w:val="24"/>
          <w:szCs w:val="24"/>
        </w:rPr>
        <w:t>our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ho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 d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ory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0          </w:t>
      </w:r>
      <w:r w:rsidRPr="00273C48">
        <w:rPr>
          <w:spacing w:val="7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ec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ep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ed by </w:t>
      </w:r>
      <w:r w:rsidRPr="00273C48">
        <w:rPr>
          <w:sz w:val="24"/>
          <w:szCs w:val="24"/>
          <w:u w:val="single" w:color="000000"/>
        </w:rPr>
        <w:t xml:space="preserve">                 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►#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►$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►&amp;</w:t>
      </w:r>
    </w:p>
    <w:p w:rsidR="00AA132D" w:rsidRPr="00273C48" w:rsidRDefault="002E6397">
      <w:pPr>
        <w:spacing w:before="5"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►/     </w:t>
      </w:r>
      <w:r w:rsidRPr="00273C48">
        <w:rPr>
          <w:spacing w:val="1"/>
          <w:position w:val="-1"/>
          <w:sz w:val="24"/>
          <w:szCs w:val="24"/>
        </w:rPr>
        <w:t xml:space="preserve"> </w:t>
      </w:r>
    </w:p>
    <w:p w:rsidR="00AA132D" w:rsidRPr="00273C48" w:rsidRDefault="00AA132D">
      <w:pPr>
        <w:spacing w:before="7" w:line="1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798"/>
        <w:jc w:val="right"/>
        <w:rPr>
          <w:sz w:val="24"/>
          <w:szCs w:val="24"/>
        </w:rPr>
        <w:sectPr w:rsidR="00AA132D" w:rsidRPr="00273C48">
          <w:pgSz w:w="12240" w:h="15840"/>
          <w:pgMar w:top="1120" w:right="100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22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521" style="position:absolute;left:0;text-align:left;margin-left:0;margin-top:0;width:612pt;height:11in;z-index:-4469;mso-position-horizontal-relative:page;mso-position-vertical-relative:page" coordsize="12240,15840">
            <v:shape id="_x0000_s1527" type="#_x0000_t75" style="position:absolute;width:12242;height:15842">
              <v:imagedata r:id="rId5" o:title=""/>
            </v:shape>
            <v:shape id="_x0000_s1526" type="#_x0000_t75" style="position:absolute;left:2023;top:13560;width:7831;height:1560">
              <v:imagedata r:id="rId6" o:title=""/>
            </v:shape>
            <v:shape id="_x0000_s1525" style="position:absolute;left:725;top:905;width:10972;height:0" coordorigin="725,905" coordsize="10972,0" path="m725,905r10972,e" filled="f" strokeweight=".58pt">
              <v:path arrowok="t"/>
            </v:shape>
            <v:shape id="_x0000_s1524" style="position:absolute;left:720;top:900;width:0;height:12556" coordorigin="720,900" coordsize="0,12556" path="m720,900r,12556e" filled="f" strokeweight=".58pt">
              <v:path arrowok="t"/>
            </v:shape>
            <v:shape id="_x0000_s1523" style="position:absolute;left:725;top:13452;width:10972;height:0" coordorigin="725,13452" coordsize="10972,0" path="m725,13452r10972,e" filled="f" strokeweight=".58pt">
              <v:path arrowok="t"/>
            </v:shape>
            <v:shape id="_x0000_s1522" style="position:absolute;left:11702;top:900;width:0;height:12556" coordorigin="11702,900" coordsize="0,12556" path="m11702,900r,12556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    </w:t>
      </w:r>
      <w:r w:rsidRPr="00273C48">
        <w:rPr>
          <w:spacing w:val="3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nes</w:t>
      </w:r>
      <w:proofErr w:type="gramEnd"/>
      <w:r w:rsidRPr="00273C48">
        <w:rPr>
          <w:spacing w:val="-1"/>
          <w:sz w:val="24"/>
          <w:szCs w:val="24"/>
        </w:rPr>
        <w:t xml:space="preserve"> H</w:t>
      </w:r>
      <w:r w:rsidRPr="00273C48">
        <w:rPr>
          <w:sz w:val="24"/>
          <w:szCs w:val="24"/>
        </w:rPr>
        <w:t>ow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do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Mec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ism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►Pol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cy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an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and Po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: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No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S is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easy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us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,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ab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 xml:space="preserve">e,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We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un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 OS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us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proofErr w:type="spellStart"/>
      <w:r w:rsidRPr="00273C48">
        <w:rPr>
          <w:spacing w:val="-1"/>
          <w:sz w:val="24"/>
          <w:szCs w:val="24"/>
        </w:rPr>
        <w:t>V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proofErr w:type="spellEnd"/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4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ch,</w:t>
      </w:r>
      <w:r w:rsidRPr="00273C48">
        <w:rPr>
          <w:spacing w:val="-2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cOS</w:t>
      </w:r>
      <w:proofErr w:type="spell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X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, </w:t>
      </w:r>
      <w:r w:rsidRPr="00273C48">
        <w:rPr>
          <w:spacing w:val="-3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X</w:t>
      </w:r>
      <w:r w:rsidRPr="00273C48">
        <w:rPr>
          <w:sz w:val="24"/>
          <w:szCs w:val="24"/>
        </w:rPr>
        <w:t xml:space="preserve">, 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S/2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3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exa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se</w:t>
      </w:r>
      <w:r w:rsidRPr="00273C48">
        <w:rPr>
          <w:sz w:val="24"/>
          <w:szCs w:val="24"/>
        </w:rPr>
        <w:t xml:space="preserve">d on </w:t>
      </w:r>
      <w:r w:rsidRPr="00273C48">
        <w:rPr>
          <w:sz w:val="24"/>
          <w:szCs w:val="24"/>
          <w:u w:val="single" w:color="000000"/>
        </w:rPr>
        <w:t xml:space="preserve">          </w:t>
      </w:r>
      <w:r w:rsidRPr="00273C48">
        <w:rPr>
          <w:spacing w:val="-53"/>
          <w:sz w:val="24"/>
          <w:szCs w:val="24"/>
        </w:rPr>
        <w:t xml:space="preserve"> </w:t>
      </w:r>
      <w:r w:rsidRPr="00273C48">
        <w:rPr>
          <w:sz w:val="24"/>
          <w:szCs w:val="24"/>
        </w:rPr>
        <w:t>_.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►La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ed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M</w:t>
      </w:r>
      <w:r w:rsidRPr="00273C48">
        <w:rPr>
          <w:sz w:val="24"/>
          <w:szCs w:val="24"/>
        </w:rPr>
        <w:t>ic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 xml:space="preserve"> </w:t>
      </w:r>
      <w:proofErr w:type="spellStart"/>
      <w:r w:rsidRPr="00273C48">
        <w:rPr>
          <w:spacing w:val="-2"/>
          <w:sz w:val="24"/>
          <w:szCs w:val="24"/>
        </w:rPr>
        <w:t>K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al</w:t>
      </w:r>
      <w:proofErr w:type="spellEnd"/>
      <w:r w:rsidRPr="00273C48">
        <w:rPr>
          <w:sz w:val="24"/>
          <w:szCs w:val="24"/>
        </w:rPr>
        <w:t xml:space="preserve">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ual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ch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 Gi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n L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ed Appr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ach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S</w:t>
      </w:r>
      <w:r w:rsidRPr="00273C48">
        <w:rPr>
          <w:sz w:val="24"/>
          <w:szCs w:val="24"/>
        </w:rPr>
        <w:t xml:space="preserve">,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3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La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f</w:t>
      </w:r>
      <w:r w:rsidRPr="00273C48">
        <w:rPr>
          <w:sz w:val="24"/>
          <w:szCs w:val="24"/>
        </w:rPr>
        <w:t>ace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6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n L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ed ap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oa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 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S,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Lo</w:t>
      </w:r>
      <w:r w:rsidRPr="00273C48">
        <w:rPr>
          <w:spacing w:val="-2"/>
          <w:sz w:val="24"/>
          <w:szCs w:val="24"/>
        </w:rPr>
        <w:t>w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k</w:t>
      </w:r>
      <w:r w:rsidRPr="00273C48">
        <w:rPr>
          <w:sz w:val="24"/>
          <w:szCs w:val="24"/>
        </w:rPr>
        <w:t>no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 xml:space="preserve">n as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-54"/>
          <w:sz w:val="24"/>
          <w:szCs w:val="24"/>
        </w:rPr>
        <w:t xml:space="preserve">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►Sof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 La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er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►Hard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Lay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►Lo</w:t>
      </w:r>
      <w:r w:rsidRPr="00273C48">
        <w:rPr>
          <w:spacing w:val="-2"/>
          <w:sz w:val="24"/>
          <w:szCs w:val="24"/>
        </w:rPr>
        <w:t>w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Le</w:t>
      </w:r>
      <w:r w:rsidRPr="00273C48">
        <w:rPr>
          <w:spacing w:val="-3"/>
          <w:sz w:val="24"/>
          <w:szCs w:val="24"/>
        </w:rPr>
        <w:t>v</w:t>
      </w:r>
      <w:r w:rsidRPr="00273C48">
        <w:rPr>
          <w:sz w:val="24"/>
          <w:szCs w:val="24"/>
        </w:rPr>
        <w:t>el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er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1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>one of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spacing w:val="2"/>
          <w:position w:val="-1"/>
          <w:sz w:val="24"/>
          <w:szCs w:val="24"/>
        </w:rPr>
        <w:t>T</w:t>
      </w:r>
      <w:r w:rsidRPr="00273C48">
        <w:rPr>
          <w:spacing w:val="-2"/>
          <w:position w:val="-1"/>
          <w:sz w:val="24"/>
          <w:szCs w:val="24"/>
        </w:rPr>
        <w:t>h</w:t>
      </w:r>
      <w:r w:rsidRPr="00273C48">
        <w:rPr>
          <w:position w:val="-1"/>
          <w:sz w:val="24"/>
          <w:szCs w:val="24"/>
        </w:rPr>
        <w:t>e Gi</w:t>
      </w:r>
      <w:r w:rsidRPr="00273C48">
        <w:rPr>
          <w:spacing w:val="-2"/>
          <w:position w:val="-1"/>
          <w:sz w:val="24"/>
          <w:szCs w:val="24"/>
        </w:rPr>
        <w:t>v</w:t>
      </w:r>
      <w:r w:rsidRPr="00273C48">
        <w:rPr>
          <w:position w:val="-1"/>
          <w:sz w:val="24"/>
          <w:szCs w:val="24"/>
        </w:rPr>
        <w:t>en</w:t>
      </w:r>
    </w:p>
    <w:p w:rsidR="00AA132D" w:rsidRPr="00273C48" w:rsidRDefault="00AA132D">
      <w:pPr>
        <w:spacing w:before="13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7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M</w:t>
      </w:r>
      <w:r w:rsidRPr="00273C48">
        <w:rPr>
          <w:sz w:val="24"/>
          <w:szCs w:val="24"/>
        </w:rPr>
        <w:t>ana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1"/>
          <w:sz w:val="24"/>
          <w:szCs w:val="24"/>
        </w:rPr>
        <w:t xml:space="preserve"> H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 R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so</w:t>
      </w:r>
      <w:r w:rsidRPr="00273C48">
        <w:rPr>
          <w:spacing w:val="-2"/>
          <w:sz w:val="24"/>
          <w:szCs w:val="24"/>
        </w:rPr>
        <w:t>ur</w:t>
      </w:r>
      <w:r w:rsidRPr="00273C48">
        <w:rPr>
          <w:sz w:val="24"/>
          <w:szCs w:val="24"/>
        </w:rPr>
        <w:t>ces.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6" w:line="100" w:lineRule="exact"/>
        <w:rPr>
          <w:sz w:val="24"/>
          <w:szCs w:val="24"/>
        </w:rPr>
      </w:pPr>
    </w:p>
    <w:p w:rsidR="00AA132D" w:rsidRPr="00273C48" w:rsidRDefault="002E6397">
      <w:pPr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0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23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435" style="position:absolute;left:0;text-align:left;margin-left:-3.45pt;margin-top:26.1pt;width:612pt;height:11in;z-index:-4468;mso-position-horizontal-relative:page;mso-position-vertical-relative:page" coordsize="12240,15840">
            <v:shape id="_x0000_s1520" type="#_x0000_t75" style="position:absolute;width:12242;height:15842">
              <v:imagedata r:id="rId5" o:title=""/>
            </v:shape>
            <v:shape id="_x0000_s1519" type="#_x0000_t75" style="position:absolute;left:2023;top:13560;width:7831;height:1560">
              <v:imagedata r:id="rId6" o:title=""/>
            </v:shape>
            <v:shape id="_x0000_s1518" style="position:absolute;left:725;top:905;width:10972;height:0" coordorigin="725,905" coordsize="10972,0" path="m725,905r10972,e" filled="f" strokeweight=".58pt">
              <v:path arrowok="t"/>
            </v:shape>
            <v:shape id="_x0000_s1517" style="position:absolute;left:720;top:900;width:0;height:12410" coordorigin="720,900" coordsize="0,12410" path="m720,900r,12410e" filled="f" strokeweight=".58pt">
              <v:path arrowok="t"/>
            </v:shape>
            <v:shape id="_x0000_s1516" style="position:absolute;left:725;top:13305;width:10972;height:0" coordorigin="725,13305" coordsize="10972,0" path="m725,13305r10972,e" filled="f" strokeweight=".20464mm">
              <v:path arrowok="t"/>
            </v:shape>
            <v:shape id="_x0000_s1515" style="position:absolute;left:11702;top:900;width:0;height:12410" coordorigin="11702,900" coordsize="0,12410" path="m11702,900r,12410e" filled="f" strokeweight=".58pt">
              <v:path arrowok="t"/>
            </v:shape>
            <v:shape id="_x0000_s1514" style="position:absolute;left:2329;top:12752;width:439;height:261" coordorigin="2329,12752" coordsize="439,261" path="m2386,12938r-45,-44l2336,12891r-7,-2l2331,12896r29,33l2392,12956r30,20l2470,12997r55,14l2554,13013r28,-2l2600,13003r7,-13l2604,12972r-11,-22l2574,12928r-25,-23l2517,12883r-8,-6l2536,12875r6,-9l2538,12856r,l2571,12864r6,1l2591,12862r5,-7l2593,12841r3,-6l2606,12833r6,l2631,12838r14,11l2661,12860r7,1l2665,12856r-18,-19l2642,12822r9,-16l2637,12788r-2,-1l2629,12786r-10,6l2615,12800r1,11l2624,12825r-1,l2620,12823r-31,-6l2580,12818r-4,5l2575,12835r-14,3l2548,12837r-17,-4l2509,12825r-23,-13l2481,12812r20,22l2518,12850r-4,8l2495,12861r-13,-1l2474,12858r-7,-2l2463,12856r20,17l2518,12894r26,18l2561,12929r10,18l2566,12963r-17,11l2518,12978r-46,-4l2428,12961r-42,-23xe" fillcolor="silver" stroked="f">
              <v:path arrowok="t"/>
            </v:shape>
            <v:shape id="_x0000_s1513" style="position:absolute;left:2329;top:12752;width:439;height:261" coordorigin="2329,12752" coordsize="439,261" path="m2646,12881r10,13l2675,12907r18,9l2719,12923r8,-2l2728,12916r-8,-11l2709,12900r-11,-5l2694,12895r-2,3l2695,12903r-5,l2679,12899r-20,-16l2651,12868r-7,-2l2642,12868r4,13xe" fillcolor="silver" stroked="f">
              <v:path arrowok="t"/>
            </v:shape>
            <v:shape id="_x0000_s1512" style="position:absolute;left:2329;top:12752;width:439;height:261" coordorigin="2329,12752" coordsize="439,261" path="m2632,12954r58,16l2699,12969r1,-14l2701,12955r61,17l2769,12970r-1,-17l2765,12951r-62,-17l2698,12934r,15l2635,12932r-5,l2630,12952r2,2xe" fillcolor="silver" stroked="f">
              <v:path arrowok="t"/>
            </v:shape>
            <v:shape id="_x0000_s1511" style="position:absolute;left:2329;top:12752;width:439;height:261" coordorigin="2329,12752" coordsize="439,261" path="m2576,12775r,-8l2572,12765r-52,-13l2517,12752r-2,16l2516,12769r31,8l2574,12782r2,-7xe" fillcolor="silver" stroked="f">
              <v:path arrowok="t"/>
            </v:shape>
            <v:shape id="_x0000_s1510" style="position:absolute;left:3263;top:12990;width:78;height:35" coordorigin="3263,12990" coordsize="78,35" path="m3341,13025r-9,-18l3328,13004r-61,-14l3263,12990r12,21l3331,13025r10,xe" fillcolor="silver" stroked="f">
              <v:path arrowok="t"/>
            </v:shape>
            <v:shape id="_x0000_s1509" style="position:absolute;left:3136;top:13004;width:146;height:39" coordorigin="3136,13004" coordsize="146,39" path="m3203,13019r-63,-15l3136,13004r8,21l3158,13030r30,8l3215,13043r-5,-17l3256,13039r12,2l3279,13043r3,-1l3273,13022r-5,-2l3205,13004r-5,l3206,13020r-3,-1xe" fillcolor="silver" stroked="f">
              <v:path arrowok="t"/>
            </v:shape>
            <v:shape id="_x0000_s1508" style="position:absolute;left:3158;top:12953;width:142;height:36" coordorigin="3158,12953" coordsize="142,36" path="m3231,12974r46,12l3288,12988r9,1l3300,12988r-10,-18l3286,12967r-62,-14l3221,12953r6,15l3223,12967r-61,-14l3158,12953r9,19l3169,12974r37,10l3222,12988r12,1l3238,12989r-7,-15xe" fillcolor="silver" stroked="f">
              <v:path arrowok="t"/>
            </v:shape>
            <v:shape id="_x0000_s1507" style="position:absolute;left:2943;top:12843;width:180;height:193" coordorigin="2943,12843" coordsize="180,193" path="m3110,12912r-17,-22l3089,12877r1,-11l3084,12860r-20,-3l3036,12853r-42,-6l2956,12843r-10,1l2943,12847r2,5l2962,12866r8,1l2965,12861r2,-4l2982,12857r77,11l3061,12869r15,22l3083,12900r-2,6l3050,12905r-18,4l3025,12918r5,14l3046,12952r15,18l3069,12987r1,15l3065,13016r-15,18l3056,13037r9,l3089,13023r7,-10l3097,13001r-7,-16l3076,12967r-11,-16l3064,12940r8,-5l3089,12933r14,1l3116,12935r7,-2l3110,12912xe" fillcolor="silver" stroked="f">
              <v:path arrowok="t"/>
            </v:shape>
            <v:shape id="_x0000_s1506" style="position:absolute;left:2872;top:12866;width:74;height:36" coordorigin="2872,12866" coordsize="74,36" path="m2939,12902r7,-2l2944,12893r-1,-5l2939,12882r-63,-15l2872,12866r5,20l2880,12887r59,15xe" fillcolor="silver" stroked="f">
              <v:path arrowok="t"/>
            </v:shape>
            <v:shape id="_x0000_s1505" style="position:absolute;left:3062;top:12752;width:482;height:260" coordorigin="3062,12752" coordsize="482,260" path="m3204,12877r-12,-6l3187,12872r74,50l3316,12953r75,33l3467,13007r44,5l3528,13011r10,-3l3544,13000r,-9l3528,12969r-32,-24l3451,12919r-59,-25l3361,12888r-28,-5l3309,12874r-41,-28l3236,12827r-55,-21l3139,12795r14,11l3161,12812r9,6l3246,12842r1,1l3268,12854r42,27l3345,12900r32,11l3411,12917r34,6l3468,12934r19,18l3491,12965r-11,10l3454,12978r-43,-4l3364,12961r-59,-24l3204,12877xe" fillcolor="silver" stroked="f">
              <v:path arrowok="t"/>
            </v:shape>
            <v:shape id="_x0000_s1504" style="position:absolute;left:3062;top:12752;width:482;height:260" coordorigin="3062,12752" coordsize="482,260" path="m3077,12789r2,1l3092,12792r11,-2l3104,12784r-9,-15l3098,12766r14,l3099,12752r-23,l3072,12754r2,5l3082,12768r-3,5l3070,12774r-8,l3077,12789xe" fillcolor="silver" stroked="f">
              <v:path arrowok="t"/>
            </v:shape>
            <v:shape id="_x0000_s1503" style="position:absolute;left:3394;top:12763;width:281;height:215" coordorigin="3394,12763" coordsize="281,215" path="m3486,12886r4,5l3508,12903r12,8l3534,12919r22,8l3579,12931r17,-1l3611,12934r17,10l3631,12952r-12,10l3606,12975r10,4l3637,12976r22,-3l3675,12970r-12,-14l3638,12940r-22,-12l3609,12918r-41,-27l3497,12856r-41,-18l3430,12825r-4,-2l3420,12814r9,-14l3437,12785r-18,-20l3412,12763r,8l3404,12786r-10,15l3400,12813r22,16l3499,12864r33,15l3559,12893r8,8l3568,12906r-23,-9l3516,12888r-25,-4l3486,12886xe" fillcolor="silver" stroked="f">
              <v:path arrowok="t"/>
            </v:shape>
            <v:shape id="_x0000_s1502" style="position:absolute;left:3644;top:12813;width:399;height:199" coordorigin="3644,12813" coordsize="399,199" path="m3662,12877r-15,-5l3644,12872r82,45l3797,12952r81,31l3956,13005r32,6l4015,13012r17,-1l4041,13007r3,-6l4041,12992r-21,-20l3986,12950r-45,-24l3921,12918r-20,-9l3855,12893r-33,-7l3792,12882r-30,-10l3737,12854r-2,-7l3739,12841r7,l3747,12839r-42,-23l3699,12814r-8,-1l3685,12816r2,11l3699,12840r56,34l3792,12892r36,14l3866,12914r34,4l3933,12929r29,17l3977,12963r-2,7l3968,12975r-25,3l3897,12973r-62,-17l3763,12928r-101,-51xe" fillcolor="silver" stroked="f">
              <v:path arrowok="t"/>
            </v:shape>
            <v:shape id="_x0000_s1501" style="position:absolute;left:4041;top:12873;width:311;height:130" coordorigin="4041,12873" coordsize="311,130" path="m4331,12982r-85,-17l4265,12985r46,11l4352,13003r-21,-21xe" fillcolor="silver" stroked="f">
              <v:path arrowok="t"/>
            </v:shape>
            <v:shape id="_x0000_s1500" style="position:absolute;left:4041;top:12873;width:311;height:130" coordorigin="4041,12873" coordsize="311,130" path="m4110,12906r-21,-14l4055,12876r-14,-3l4043,12876r15,9l4052,12890r,7l4069,12910r40,25l4117,12945r,10l4105,12969r-1,3l4109,12976r9,2l4178,12971r-3,-5l4167,12960r-37,-22l4102,12918r5,-6l4110,12906xe" fillcolor="silver" stroked="f">
              <v:path arrowok="t"/>
            </v:shape>
            <v:shape id="_x0000_s1499" style="position:absolute;left:4088;top:12766;width:324;height:211" coordorigin="4088,12766" coordsize="324,211" path="m4121,12770r-24,15l4088,12793r3,7l4115,12816r39,17l4253,12870r37,15l4295,12891r-8,3l4287,12900r12,10l4334,12931r16,12l4352,12953r-15,14l4334,12971r3,4l4349,12977r63,-4l4410,12967r-10,-7l4355,12934r-15,-12l4345,12916r5,-3l4346,12907r-25,-14l4227,12854r-100,-38l4117,12810r-3,-4l4122,12800r26,-16l4142,12776r-10,-8l4123,12766r-2,4xe" fillcolor="silver" stroked="f">
              <v:path arrowok="t"/>
            </v:shape>
            <v:shape id="_x0000_s1498" style="position:absolute;left:4528;top:12899;width:248;height:80" coordorigin="4528,12899" coordsize="248,80" path="m4533,12909r53,29l4574,12918r10,-2l4594,12917r35,2l4584,12905r-44,-6l4528,12901r5,8xe" fillcolor="silver" stroked="f">
              <v:path arrowok="t"/>
            </v:shape>
            <v:shape id="_x0000_s1497" style="position:absolute;left:4528;top:12899;width:248;height:80" coordorigin="4528,12899" coordsize="248,80" path="m4776,12967r-1,-4l4768,12954r-31,-18l4702,12921r9,13l4730,12942r10,10l4733,12959r18,17l4773,12970r3,-3xe" fillcolor="silver" stroked="f">
              <v:path arrowok="t"/>
            </v:shape>
            <v:shape id="_x0000_s1496" style="position:absolute;left:4528;top:12899;width:248;height:80" coordorigin="4528,12899" coordsize="248,80" path="m4594,12917r9,2l4633,12928r26,16l4664,12951r,7l4651,12964r-43,-24l4574,12918r12,20l4636,12967r,4l4651,12974r65,5l4751,12976r-18,-17l4701,12963r-15,-16l4662,12930r-1,-4l4669,12925r9,l4700,12930r11,4l4702,12921r-43,-10l4638,12909r-11,2l4629,12919r-35,-2xe" fillcolor="silver" stroked="f">
              <v:path arrowok="t"/>
            </v:shape>
            <v:shape id="_x0000_s1495" style="position:absolute;left:4534;top:12831;width:598;height:172" coordorigin="4534,12831" coordsize="598,172" path="m4844,12906r-69,-30l4760,12873r3,3l4782,12885r-3,5l4782,12897r23,13l4857,12935r13,10l4874,12955r-5,14l4869,12972r7,4l4886,12978r56,-7l4938,12966r-12,-6l4879,12938r-37,-20l4844,12912r,-6xe" fillcolor="silver" stroked="f">
              <v:path arrowok="t"/>
            </v:shape>
            <v:shape id="_x0000_s1494" style="position:absolute;left:4534;top:12831;width:598;height:172" coordorigin="4534,12831" coordsize="598,172" path="m5101,12982r-94,-17l5037,12985r50,11l5132,13003r-31,-21xe" fillcolor="silver" stroked="f">
              <v:path arrowok="t"/>
            </v:shape>
            <v:shape id="_x0000_s1493" style="position:absolute;left:4534;top:12831;width:598;height:172" coordorigin="4534,12831" coordsize="598,172" path="m4539,12832r-5,-1l4553,12841r30,12l4615,12864r34,16l4653,12885r3,4l4653,12874r-3,-4l4655,12869r7,l4670,12871r12,7l4688,12889r19,-4l4697,12877r-21,-10l4666,12864r-25,-5l4636,12859r-6,1l4631,12865r-1,l4585,12848r-46,-16xe" fillcolor="silver" stroked="f">
              <v:path arrowok="t"/>
            </v:shape>
            <v:shape id="_x0000_s1492" style="position:absolute;left:4534;top:12831;width:598;height:172" coordorigin="4534,12831" coordsize="598,172" path="m4667,12883r-14,-9l4656,12889r8,1l4688,12889r-6,-11l4667,12883xe" fillcolor="silver" stroked="f">
              <v:path arrowok="t"/>
            </v:shape>
            <v:shape id="_x0000_s1491" style="position:absolute;left:4977;top:12883;width:490;height:96" coordorigin="4977,12883" coordsize="490,96" path="m5112,12905r,-4l5084,12885r-7,-2l5072,12883r8,8l5074,12894r-11,-1l5045,12890r-12,-4l5040,12893r2,4l5036,12898r-10,l4980,12889r-3,l4988,12897r13,8l4999,12914r39,29l5078,12960r61,13l5194,12977r52,2l5319,12977r88,-4l5443,12969r20,-7l5467,12955r-3,-8l5451,12943r-28,4l5306,12950r-123,-1l5119,12947r-30,-2l5053,12940r-10,-4l5032,12926r3,-8l5028,12909r30,4l5067,12914r7,-4l5071,12905r28,2l5112,12905xe" fillcolor="silver" stroked="f">
              <v:path arrowok="t"/>
            </v:shape>
            <v:shape id="_x0000_s1490" style="position:absolute;left:5399;top:12810;width:691;height:196" coordorigin="5399,12810" coordsize="691,196" path="m5632,12830r36,16l5684,12846r-33,-15l5640,12824r7,-9l5619,12811r-12,-1l5598,12813r34,17xe" fillcolor="silver" stroked="f">
              <v:path arrowok="t"/>
            </v:shape>
            <v:shape id="_x0000_s1489" style="position:absolute;left:5399;top:12810;width:691;height:196" coordorigin="5399,12810" coordsize="691,196" path="m5661,12867r46,22l5715,12892r7,1l5810,12897r7,1l5835,12907r8,7l5841,12918r-11,1l5802,12916r14,9l5815,12930r-14,1l5763,12929r-23,-9l5722,12915r-5,l5741,12925r12,8l5747,12939r-19,5l5651,12948r-76,-2l5505,12940r-45,-10l5418,12917r-11,-2l5494,12945r62,17l5602,12972r48,5l5717,12979r64,-3l5824,12966r2,-6l5812,12949r-30,-13l5845,12943r10,-1l5856,12938r-8,-9l5880,12932r6,-3l5878,12921r-31,-18l5812,12889r-10,-2l5710,12883r-25,-14l5682,12863r48,8l5769,12873r18,-3l5784,12862r-55,-24l5677,12822r-30,-7l5640,12824r6,-2l5677,12826r9,2l5711,12840r-5,5l5684,12846r-16,l5648,12844r-17,-1l5630,12846r31,21xe" fillcolor="silver" stroked="f">
              <v:path arrowok="t"/>
            </v:shape>
            <v:shape id="_x0000_s1488" style="position:absolute;left:5399;top:12810;width:691;height:196" coordorigin="5399,12810" coordsize="691,196" path="m5980,12986r12,3l6065,13003r24,3l6054,12987r-12,-4l5945,12966r-4,-1l5980,12986xe" fillcolor="silver" stroked="f">
              <v:path arrowok="t"/>
            </v:shape>
            <v:shape id="_x0000_s1487" style="position:absolute;left:5399;top:12810;width:691;height:196" coordorigin="5399,12810" coordsize="691,196" path="m5435,12901r6,2l5500,12913r31,4l5525,12913r-22,-11l5592,12917r4,-1l5562,12899r-11,-3l5465,12881r-2,l5492,12897r-5,-1l5402,12881r-3,l5435,12901xe" fillcolor="silver" stroked="f">
              <v:path arrowok="t"/>
            </v:shape>
            <v:shape id="_x0000_s1486" style="position:absolute;left:5894;top:12813;width:644;height:199" coordorigin="5894,12813" coordsize="644,199" path="m6416,12975r-20,3l6342,12973r-87,-17l6140,12928r-178,-51l5939,12872r270,80l6339,12983r111,22l6520,13012r15,-1l6538,13007r-23,-15l6463,12972r-148,-46l6283,12918r-33,-9l6180,12893r-44,-7l6100,12882r-45,-10l6004,12854r-14,-7l5985,12841r6,l5990,12839r-76,-23l5905,12814r-9,-1l5894,12816r50,24l6051,12874r65,18l6171,12906r52,8l6262,12918r50,11l6366,12946r42,17l6415,12970r1,5xe" fillcolor="silver" stroked="f">
              <v:path arrowok="t"/>
            </v:shape>
            <v:shape id="_x0000_s1485" style="position:absolute;left:6335;top:12873;width:507;height:130" coordorigin="6335,12873" coordsize="507,130" path="m6454,12906r-100,-30l6335,12873r6,3l6370,12885r3,5l6419,12910r78,25l6520,12945r15,10l6545,12969r3,3l6558,12976r12,2l6620,12971r-10,-5l6592,12960r-70,-22l6464,12918r-4,-6l6454,12906xe" fillcolor="silver" stroked="f">
              <v:path arrowok="t"/>
            </v:shape>
            <v:shape id="_x0000_s1484" style="position:absolute;left:6335;top:12873;width:507;height:130" coordorigin="6335,12873" coordsize="507,130" path="m6790,12982r-112,-17l6729,12985r62,11l6842,13003r-52,-21xe" fillcolor="silver" stroked="f">
              <v:path arrowok="t"/>
            </v:shape>
            <v:shape id="_x0000_s1483" style="position:absolute;left:6163;top:12767;width:983;height:212" coordorigin="6163,12767" coordsize="983,212" path="m7138,12970r8,-4l7143,12959r-15,-8l7119,12948r-33,1l7057,12950r-223,-1l6771,12948r-57,-5l6687,12938r-22,-8l6656,12923r1,-8l6607,12896r1,l6637,12900r21,2l6677,12900r-18,-9l6578,12866r-116,-29l6224,12781r-53,-13l6163,12767r8,3l6242,12790r163,39l6453,12840r51,12l6579,12871r40,13l6610,12887r-46,-4l6551,12880r-14,-3l6538,12879r44,13l6608,12904r31,23l6738,12959r74,13l6875,12977r59,2l6984,12978r83,-2l7118,12973r20,-3xe" fillcolor="silver" stroked="f">
              <v:path arrowok="t"/>
            </v:shape>
            <v:shape id="_x0000_s1482" style="position:absolute;left:6163;top:12767;width:983;height:212" coordorigin="6163,12767" coordsize="983,212" path="m6380,12841r17,-2l6349,12823r-4,-1l6318,12820r12,9l6371,12843r7,5l6371,12849r-9,l6411,12865r6,2l6438,12869r5,-3l6426,12858r-46,-17xe" fillcolor="silver" stroked="f">
              <v:path arrowok="t"/>
            </v:shape>
            <v:shape id="_x0000_s1481" style="position:absolute;left:6746;top:12783;width:836;height:196" coordorigin="6746,12783" coordsize="836,196" path="m6760,12792r5,6l6767,12813r10,10l6851,12847r74,18l7013,12885r42,11l7074,12904r16,13l7137,12935r38,12l7225,12960r64,11l7349,12977r52,2l7432,12978r74,-3l7561,12971r16,-3l7582,12963r-24,-15l7552,12947r-10,-2l7492,12948r-79,1l7321,12949r-58,-1l7196,12943r-31,-5l7130,12924r-2,-7l7104,12905r-66,-18l6947,12866r-91,-21l6824,12833r-7,-23l6803,12801r-28,-11l6754,12784r-8,-1l6760,12792xe" fillcolor="silver" stroked="f">
              <v:path arrowok="t"/>
            </v:shape>
            <v:shape id="_x0000_s1480" style="position:absolute;left:7340;top:12850;width:666;height:161" coordorigin="7340,12850" coordsize="666,161" path="m7342,12884r67,19l7445,12911r195,44l7795,12987r123,20l7983,13012r17,-1l8006,13008r-11,-9l7960,12985r-206,-54l7623,12902r-139,-29l7374,12850r-5,1l7478,12877r99,20l7681,12919r74,15l7822,12952r40,15l7871,12972r1,4l7850,12979r-75,-6l7683,12959r-116,-23l7493,12919r-146,-34l7342,12884xe" fillcolor="silver" stroked="f">
              <v:path arrowok="t"/>
            </v:shape>
            <v:shape id="_x0000_s1479" style="position:absolute;left:7340;top:12850;width:666;height:161" coordorigin="7340,12850" coordsize="666,161" path="m7573,12909r-116,-17l7451,12891r61,20l7531,12914r56,8l7628,12928r-55,-19xe" fillcolor="silver" stroked="f">
              <v:path arrowok="t"/>
            </v:shape>
            <v:shape id="_x0000_s1478" style="position:absolute;left:7330;top:12810;width:258;height:169" coordorigin="7330,12810" coordsize="258,169" path="m7533,12824r-110,-14l7479,12827r110,14l7533,12824xe" fillcolor="silver" stroked="f">
              <v:path arrowok="t"/>
            </v:shape>
            <v:shape id="_x0000_s1477" style="position:absolute;left:7330;top:12810;width:258;height:169" coordorigin="7330,12810" coordsize="258,169" path="m7346,12831r147,34l7750,12919r243,47l8055,12976r36,2l8073,12970r-60,-16l8030,12956r10,-2l8024,12948r1,l8037,12948r4,-2l8019,12939r11,l8036,12938r-3,-3l7930,12907r-108,-23l7710,12862r-8,-2l7696,12860r68,17l7936,12912r39,9l7987,12927r-11,l7941,12919r-10,-1l7969,12928r13,6l7970,12934r-25,-6l7933,12926r27,8l7969,12939r-26,-1l7927,12934r-14,-2l7913,12933r21,7l7942,12945r-14,l7900,12942r-192,-36l7346,12831xe" fillcolor="silver" stroked="f">
              <v:path arrowok="t"/>
            </v:shape>
            <v:shape id="_x0000_s1476" style="position:absolute;left:7685;top:12843;width:587;height:121" coordorigin="7685,12843" coordsize="587,121" path="m7696,12844r-11,-1l7820,12875r247,48l8240,12959r27,5l8272,12964r-15,-4l8064,12918r-160,-32l7755,12856r-59,-12xe" fillcolor="silver" stroked="f">
              <v:path arrowok="t"/>
            </v:shape>
            <v:shape id="_x0000_s1475" type="#_x0000_t75" style="position:absolute;left:2732;top:12770;width:145;height:90">
              <v:imagedata r:id="rId257" o:title=""/>
            </v:shape>
            <v:shape id="_x0000_s1474" type="#_x0000_t75" style="position:absolute;left:2856;top:12617;width:52;height:133">
              <v:imagedata r:id="rId251" o:title=""/>
            </v:shape>
            <v:shape id="_x0000_s1473" type="#_x0000_t75" style="position:absolute;left:2936;top:12316;width:75;height:85">
              <v:imagedata r:id="rId113" o:title=""/>
            </v:shape>
            <v:shape id="_x0000_s1472" type="#_x0000_t75" style="position:absolute;left:2474;top:12411;width:566;height:533">
              <v:imagedata r:id="rId341" o:title=""/>
            </v:shape>
            <v:shape id="_x0000_s1471" type="#_x0000_t75" style="position:absolute;left:3136;top:12924;width:137;height:79">
              <v:imagedata r:id="rId13" o:title=""/>
            </v:shape>
            <v:shape id="_x0000_s1470" type="#_x0000_t75" style="position:absolute;left:3025;top:12561;width:378;height:431">
              <v:imagedata r:id="rId263" o:title=""/>
            </v:shape>
            <v:shape id="_x0000_s1469" type="#_x0000_t75" style="position:absolute;left:3118;top:12617;width:76;height:86">
              <v:imagedata r:id="rId113" o:title=""/>
            </v:shape>
            <v:shape id="_x0000_s1468" type="#_x0000_t75" style="position:absolute;left:3258;top:12818;width:136;height:78">
              <v:imagedata r:id="rId13" o:title=""/>
            </v:shape>
            <v:shape id="_x0000_s1467" type="#_x0000_t75" style="position:absolute;left:3296;top:12896;width:67;height:75">
              <v:imagedata r:id="rId14" o:title=""/>
            </v:shape>
            <v:shape id="_x0000_s1466" type="#_x0000_t75" style="position:absolute;left:3556;top:12313;width:119;height:114">
              <v:imagedata r:id="rId79" o:title=""/>
            </v:shape>
            <v:shape id="_x0000_s1465" type="#_x0000_t75" style="position:absolute;left:3454;top:12436;width:219;height:507">
              <v:imagedata r:id="rId342" o:title=""/>
            </v:shape>
            <v:shape id="_x0000_s1464" type="#_x0000_t75" style="position:absolute;left:3710;top:12349;width:313;height:523">
              <v:imagedata r:id="rId343" o:title=""/>
            </v:shape>
            <v:shape id="_x0000_s1463" type="#_x0000_t75" style="position:absolute;left:3966;top:12484;width:252;height:458">
              <v:imagedata r:id="rId344" o:title=""/>
            </v:shape>
            <v:shape id="_x0000_s1462" type="#_x0000_t75" style="position:absolute;left:4233;top:12634;width:215;height:289">
              <v:imagedata r:id="rId27" o:title=""/>
            </v:shape>
            <v:shape id="_x0000_s1461" type="#_x0000_t75" style="position:absolute;left:4233;top:12634;width:215;height:289">
              <v:imagedata r:id="rId27" o:title=""/>
            </v:shape>
            <v:shape id="_x0000_s1460" type="#_x0000_t75" style="position:absolute;left:4473;top:12357;width:394;height:512">
              <v:imagedata r:id="rId345" o:title=""/>
            </v:shape>
            <v:shape id="_x0000_s1459" type="#_x0000_t75" style="position:absolute;left:4795;top:12695;width:221;height:178">
              <v:imagedata r:id="rId346" o:title=""/>
            </v:shape>
            <v:shape id="_x0000_s1458" type="#_x0000_t75" style="position:absolute;left:4795;top:12695;width:221;height:178">
              <v:imagedata r:id="rId346" o:title=""/>
            </v:shape>
            <v:shape id="_x0000_s1457" type="#_x0000_t75" style="position:absolute;left:5031;top:12530;width:216;height:393">
              <v:imagedata r:id="rId347" o:title=""/>
            </v:shape>
            <v:shape id="_x0000_s1456" type="#_x0000_t75" style="position:absolute;left:5031;top:12530;width:216;height:393">
              <v:imagedata r:id="rId347" o:title=""/>
            </v:shape>
            <v:shape id="_x0000_s1455" type="#_x0000_t75" style="position:absolute;left:5031;top:12530;width:216;height:393">
              <v:imagedata r:id="rId347" o:title=""/>
            </v:shape>
            <v:shape id="_x0000_s1454" type="#_x0000_t75" style="position:absolute;left:5031;top:12530;width:216;height:393">
              <v:imagedata r:id="rId347" o:title=""/>
            </v:shape>
            <v:shape id="_x0000_s1453" type="#_x0000_t75" style="position:absolute;left:5292;top:12657;width:453;height:216">
              <v:imagedata r:id="rId348" o:title=""/>
            </v:shape>
            <v:shape id="_x0000_s1452" type="#_x0000_t75" style="position:absolute;left:5783;top:12475;width:686;height:398">
              <v:imagedata r:id="rId349" o:title=""/>
            </v:shape>
            <v:shape id="_x0000_s1451" type="#_x0000_t75" style="position:absolute;left:6144;top:12844;width:74;height:85">
              <v:imagedata r:id="rId113" o:title=""/>
            </v:shape>
            <v:shape id="_x0000_s1450" type="#_x0000_t75" style="position:absolute;left:5881;top:12653;width:147;height:86">
              <v:imagedata r:id="rId247" o:title=""/>
            </v:shape>
            <v:shape id="_x0000_s1449" type="#_x0000_t75" style="position:absolute;left:6384;top:12553;width:57;height:76">
              <v:imagedata r:id="rId350" o:title=""/>
            </v:shape>
            <v:shape id="_x0000_s1448" type="#_x0000_t75" style="position:absolute;left:6516;top:12484;width:252;height:458">
              <v:imagedata r:id="rId344" o:title=""/>
            </v:shape>
            <v:shape id="_x0000_s1447" type="#_x0000_t75" style="position:absolute;left:6783;top:12634;width:216;height:289">
              <v:imagedata r:id="rId27" o:title=""/>
            </v:shape>
            <v:shape id="_x0000_s1446" type="#_x0000_t75" style="position:absolute;left:6783;top:12634;width:216;height:289">
              <v:imagedata r:id="rId27" o:title=""/>
            </v:shape>
            <v:shape id="_x0000_s1445" type="#_x0000_t75" style="position:absolute;left:7042;top:12359;width:451;height:514">
              <v:imagedata r:id="rId351" o:title=""/>
            </v:shape>
            <v:shape id="_x0000_s1444" type="#_x0000_t75" style="position:absolute;left:7106;top:12498;width:131;height:127">
              <v:imagedata r:id="rId16" o:title=""/>
            </v:shape>
            <v:shape id="_x0000_s1443" type="#_x0000_t75" style="position:absolute;left:7550;top:12404;width:408;height:469">
              <v:imagedata r:id="rId242" o:title=""/>
            </v:shape>
            <v:shape id="_x0000_s1442" type="#_x0000_t75" style="position:absolute;left:8009;top:12576;width:255;height:365">
              <v:imagedata r:id="rId241" o:title=""/>
            </v:shape>
            <v:shape id="_x0000_s1441" type="#_x0000_t75" style="position:absolute;left:8009;top:12576;width:255;height:365">
              <v:imagedata r:id="rId241" o:title=""/>
            </v:shape>
            <v:shape id="_x0000_s1440" type="#_x0000_t75" style="position:absolute;left:8312;top:12474;width:280;height:397">
              <v:imagedata r:id="rId297" o:title=""/>
            </v:shape>
            <v:shape id="_x0000_s1439" type="#_x0000_t75" style="position:absolute;left:8312;top:12474;width:280;height:397">
              <v:imagedata r:id="rId297" o:title=""/>
            </v:shape>
            <v:shape id="_x0000_s1438" type="#_x0000_t75" style="position:absolute;left:8312;top:12474;width:280;height:397">
              <v:imagedata r:id="rId297" o:title=""/>
            </v:shape>
            <v:shape id="_x0000_s1437" type="#_x0000_t75" style="position:absolute;left:8624;top:12558;width:41;height:284">
              <v:imagedata r:id="rId352" o:title=""/>
            </v:shape>
            <v:shape id="_x0000_s1436" type="#_x0000_t75" style="position:absolute;left:2464;top:12303;width:6211;height:710">
              <v:imagedata r:id="rId353" o:title="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8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 w:line="240" w:lineRule="exact"/>
        <w:ind w:left="108" w:right="80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 ope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hat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xec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on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us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oper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use 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a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9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bo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 xml:space="preserve">up 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ew is</w:t>
      </w:r>
      <w:r w:rsidRPr="00273C48">
        <w:rPr>
          <w:spacing w:val="1"/>
          <w:sz w:val="24"/>
          <w:szCs w:val="24"/>
        </w:rPr>
        <w:t xml:space="preserve"> 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a</w:t>
      </w:r>
      <w:r w:rsidRPr="00273C48">
        <w:rPr>
          <w:spacing w:val="1"/>
          <w:sz w:val="24"/>
          <w:szCs w:val="24"/>
        </w:rPr>
        <w:t xml:space="preserve"> 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so</w:t>
      </w:r>
      <w:r w:rsidRPr="00273C48">
        <w:rPr>
          <w:spacing w:val="-2"/>
          <w:sz w:val="24"/>
          <w:szCs w:val="24"/>
        </w:rPr>
        <w:t>ur</w:t>
      </w:r>
      <w:r w:rsidRPr="00273C48">
        <w:rPr>
          <w:sz w:val="24"/>
          <w:szCs w:val="24"/>
        </w:rPr>
        <w:t>ce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 xml:space="preserve">ho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t</w:t>
      </w:r>
      <w:r w:rsidRPr="00273C48">
        <w:rPr>
          <w:sz w:val="24"/>
          <w:szCs w:val="24"/>
        </w:rPr>
        <w:t>he h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 and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so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ou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ces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proofErr w:type="gramStart"/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20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0          </w:t>
      </w:r>
      <w:r w:rsidRPr="00273C48">
        <w:rPr>
          <w:spacing w:val="7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</w:t>
      </w:r>
      <w:r w:rsidRPr="00273C48">
        <w:rPr>
          <w:spacing w:val="3"/>
          <w:sz w:val="24"/>
          <w:szCs w:val="24"/>
          <w:u w:val="single" w:color="000000"/>
        </w:rPr>
        <w:t xml:space="preserve"> </w:t>
      </w:r>
      <w:r w:rsidRPr="00273C48">
        <w:rPr>
          <w:spacing w:val="-2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de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nes</w:t>
      </w:r>
      <w:proofErr w:type="gramEnd"/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Wh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w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be d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ne.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an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ol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an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and Po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cy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copy</w:t>
      </w:r>
      <w:proofErr w:type="gramEnd"/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fi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 xml:space="preserve">e1 </w:t>
      </w:r>
      <w:r w:rsidRPr="00273C48">
        <w:rPr>
          <w:spacing w:val="-1"/>
          <w:sz w:val="24"/>
          <w:szCs w:val="24"/>
        </w:rPr>
        <w:t>fi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e2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exa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f </w:t>
      </w:r>
      <w:r w:rsidRPr="00273C48">
        <w:rPr>
          <w:sz w:val="24"/>
          <w:szCs w:val="24"/>
          <w:u w:val="single" w:color="000000"/>
        </w:rPr>
        <w:t xml:space="preserve">            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3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ew.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►Top</w:t>
      </w:r>
      <w:r w:rsidRPr="00273C48">
        <w:rPr>
          <w:spacing w:val="1"/>
          <w:sz w:val="24"/>
          <w:szCs w:val="24"/>
        </w:rPr>
        <w:t xml:space="preserve"> d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 xml:space="preserve">n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tt</w:t>
      </w:r>
      <w:r w:rsidRPr="00273C48">
        <w:rPr>
          <w:sz w:val="24"/>
          <w:szCs w:val="24"/>
        </w:rPr>
        <w:t>um</w:t>
      </w:r>
      <w:proofErr w:type="spellEnd"/>
      <w:r w:rsidRPr="00273C48">
        <w:rPr>
          <w:spacing w:val="-4"/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p</w:t>
      </w:r>
      <w:proofErr w:type="gramEnd"/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do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ew is</w:t>
      </w:r>
      <w:r w:rsidRPr="00273C48">
        <w:rPr>
          <w:spacing w:val="1"/>
          <w:sz w:val="24"/>
          <w:szCs w:val="24"/>
        </w:rPr>
        <w:t xml:space="preserve"> 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ed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be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n a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co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nd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ha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proofErr w:type="gramEnd"/>
      <w:r w:rsidRPr="00273C48">
        <w:rPr>
          <w:sz w:val="24"/>
          <w:szCs w:val="24"/>
        </w:rPr>
        <w:t xml:space="preserve">,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nd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t</w:t>
      </w:r>
      <w:r w:rsidRPr="00273C48">
        <w:rPr>
          <w:sz w:val="24"/>
          <w:szCs w:val="24"/>
        </w:rPr>
        <w:t>he c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con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o us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20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na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Secon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ag</w:t>
      </w:r>
      <w:r w:rsidRPr="00273C48">
        <w:rPr>
          <w:sz w:val="24"/>
          <w:szCs w:val="24"/>
        </w:rPr>
        <w:t>e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 F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exce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t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ll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ce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proofErr w:type="spellEnd"/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Sto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t </w:t>
      </w:r>
      <w:proofErr w:type="spellStart"/>
      <w:r w:rsidRPr="00273C48">
        <w:rPr>
          <w:sz w:val="24"/>
          <w:szCs w:val="24"/>
        </w:rPr>
        <w:t>Ov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it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proofErr w:type="spellEnd"/>
      <w:r w:rsidRPr="00273C48">
        <w:rPr>
          <w:sz w:val="24"/>
          <w:szCs w:val="24"/>
        </w:rPr>
        <w:t xml:space="preserve">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►Insure</w:t>
      </w:r>
      <w:r w:rsidRPr="00273C48">
        <w:rPr>
          <w:spacing w:val="-1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n</w:t>
      </w:r>
      <w:r w:rsidRPr="00273C48">
        <w:rPr>
          <w:spacing w:val="-2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eg</w:t>
      </w:r>
      <w:r w:rsidRPr="00273C48">
        <w:rPr>
          <w:spacing w:val="-2"/>
          <w:position w:val="-1"/>
          <w:sz w:val="24"/>
          <w:szCs w:val="24"/>
        </w:rPr>
        <w:t>r</w:t>
      </w:r>
      <w:r w:rsidRPr="00273C48">
        <w:rPr>
          <w:spacing w:val="1"/>
          <w:position w:val="-1"/>
          <w:sz w:val="24"/>
          <w:szCs w:val="24"/>
        </w:rPr>
        <w:t>it</w:t>
      </w:r>
      <w:r w:rsidRPr="00273C48">
        <w:rPr>
          <w:position w:val="-1"/>
          <w:sz w:val="24"/>
          <w:szCs w:val="24"/>
        </w:rPr>
        <w:t>y</w:t>
      </w:r>
      <w:r w:rsidRPr="00273C48">
        <w:rPr>
          <w:spacing w:val="-2"/>
          <w:position w:val="-1"/>
          <w:sz w:val="24"/>
          <w:szCs w:val="24"/>
        </w:rPr>
        <w:t xml:space="preserve"> o</w:t>
      </w:r>
      <w:r w:rsidRPr="00273C48">
        <w:rPr>
          <w:position w:val="-1"/>
          <w:sz w:val="24"/>
          <w:szCs w:val="24"/>
        </w:rPr>
        <w:t>f</w:t>
      </w:r>
      <w:r w:rsidRPr="00273C48">
        <w:rPr>
          <w:spacing w:val="3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s</w:t>
      </w:r>
      <w:r w:rsidRPr="00273C48">
        <w:rPr>
          <w:position w:val="-1"/>
          <w:sz w:val="24"/>
          <w:szCs w:val="24"/>
        </w:rPr>
        <w:t>ha</w:t>
      </w:r>
      <w:r w:rsidRPr="00273C48">
        <w:rPr>
          <w:spacing w:val="-2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ed data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238"/>
        <w:jc w:val="right"/>
        <w:rPr>
          <w:sz w:val="24"/>
          <w:szCs w:val="24"/>
        </w:rPr>
        <w:sectPr w:rsidR="00AA132D" w:rsidRPr="00273C48">
          <w:pgSz w:w="12240" w:h="15840"/>
          <w:pgMar w:top="1100" w:right="56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24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402" style="position:absolute;left:0;text-align:left;margin-left:0;margin-top:0;width:612pt;height:11in;z-index:-4467;mso-position-horizontal-relative:page;mso-position-vertical-relative:page" coordsize="12240,15840">
            <v:shape id="_x0000_s1434" type="#_x0000_t75" style="position:absolute;width:12242;height:15842">
              <v:imagedata r:id="rId5" o:title=""/>
            </v:shape>
            <v:shape id="_x0000_s1433" type="#_x0000_t75" style="position:absolute;left:2023;top:13560;width:7831;height:1560">
              <v:imagedata r:id="rId6" o:title=""/>
            </v:shape>
            <v:shape id="_x0000_s1432" style="position:absolute;left:725;top:905;width:10972;height:0" coordorigin="725,905" coordsize="10972,0" path="m725,905r10972,e" filled="f" strokeweight=".58pt">
              <v:path arrowok="t"/>
            </v:shape>
            <v:shape id="_x0000_s1431" style="position:absolute;left:720;top:900;width:0;height:12429" coordorigin="720,900" coordsize="0,12429" path="m720,900r,12429e" filled="f" strokeweight=".58pt">
              <v:path arrowok="t"/>
            </v:shape>
            <v:shape id="_x0000_s1430" style="position:absolute;left:725;top:13324;width:10972;height:0" coordorigin="725,13324" coordsize="10972,0" path="m725,13324r10972,e" filled="f" strokeweight=".58pt">
              <v:path arrowok="t"/>
            </v:shape>
            <v:shape id="_x0000_s1429" style="position:absolute;left:11702;top:900;width:0;height:12429" coordorigin="11702,900" coordsize="0,12429" path="m11702,900r,12429e" filled="f" strokeweight=".58pt">
              <v:path arrowok="t"/>
            </v:shape>
            <v:shape id="_x0000_s1428" type="#_x0000_t75" style="position:absolute;left:3940;top:13042;width:3354;height:285">
              <v:imagedata r:id="rId354" o:title=""/>
            </v:shape>
            <v:shape id="_x0000_s1427" type="#_x0000_t75" style="position:absolute;left:4044;top:12932;width:424;height:193">
              <v:imagedata r:id="rId355" o:title=""/>
            </v:shape>
            <v:shape id="_x0000_s1426" type="#_x0000_t75" style="position:absolute;left:4156;top:13149;width:54;height:129">
              <v:imagedata r:id="rId333" o:title=""/>
            </v:shape>
            <v:shape id="_x0000_s1425" type="#_x0000_t75" style="position:absolute;left:4505;top:12952;width:192;height:232">
              <v:imagedata r:id="rId356" o:title=""/>
            </v:shape>
            <v:shape id="_x0000_s1424" type="#_x0000_t75" style="position:absolute;left:4505;top:12952;width:192;height:232">
              <v:imagedata r:id="rId356" o:title=""/>
            </v:shape>
            <v:shape id="_x0000_s1423" type="#_x0000_t75" style="position:absolute;left:4802;top:12834;width:286;height:291">
              <v:imagedata r:id="rId357" o:title=""/>
            </v:shape>
            <v:shape id="_x0000_s1422" type="#_x0000_t75" style="position:absolute;left:5139;top:12839;width:323;height:398">
              <v:imagedata r:id="rId131" o:title=""/>
            </v:shape>
            <v:shape id="_x0000_s1421" type="#_x0000_t75" style="position:absolute;left:5139;top:12839;width:323;height:398">
              <v:imagedata r:id="rId131" o:title=""/>
            </v:shape>
            <v:shape id="_x0000_s1420" type="#_x0000_t75" style="position:absolute;left:5139;top:12839;width:323;height:398">
              <v:imagedata r:id="rId131" o:title=""/>
            </v:shape>
            <v:shape id="_x0000_s1419" type="#_x0000_t75" style="position:absolute;left:5847;top:12999;width:78;height:72">
              <v:imagedata r:id="rId36" o:title=""/>
            </v:shape>
            <v:shape id="_x0000_s1418" type="#_x0000_t75" style="position:absolute;left:5748;top:12987;width:62;height:118">
              <v:imagedata r:id="rId333" o:title=""/>
            </v:shape>
            <v:shape id="_x0000_s1417" type="#_x0000_t75" style="position:absolute;left:5481;top:12768;width:486;height:432">
              <v:imagedata r:id="rId358" o:title=""/>
            </v:shape>
            <v:shape id="_x0000_s1416" type="#_x0000_t75" style="position:absolute;left:5617;top:12820;width:152;height:77">
              <v:imagedata r:id="rId359" o:title=""/>
            </v:shape>
            <v:shape id="_x0000_s1415" type="#_x0000_t75" style="position:absolute;left:6009;top:12767;width:222;height:356">
              <v:imagedata r:id="rId228" o:title=""/>
            </v:shape>
            <v:shape id="_x0000_s1414" type="#_x0000_t75" style="position:absolute;left:6009;top:12767;width:222;height:356">
              <v:imagedata r:id="rId228" o:title=""/>
            </v:shape>
            <v:shape id="_x0000_s1413" type="#_x0000_t75" style="position:absolute;left:6384;top:12871;width:101;height:103">
              <v:imagedata r:id="rId48" o:title=""/>
            </v:shape>
            <v:shape id="_x0000_s1412" type="#_x0000_t75" style="position:absolute;left:6540;top:12721;width:78;height:72">
              <v:imagedata r:id="rId41" o:title=""/>
            </v:shape>
            <v:shape id="_x0000_s1411" type="#_x0000_t75" style="position:absolute;left:6196;top:12822;width:465;height:302">
              <v:imagedata r:id="rId360" o:title=""/>
            </v:shape>
            <v:shape id="_x0000_s1410" type="#_x0000_t75" style="position:absolute;left:6924;top:12662;width:75;height:68">
              <v:imagedata r:id="rId41" o:title=""/>
            </v:shape>
            <v:shape id="_x0000_s1409" type="#_x0000_t75" style="position:absolute;left:6883;top:12731;width:152;height:74">
              <v:imagedata r:id="rId247" o:title=""/>
            </v:shape>
            <v:shape id="_x0000_s1408" type="#_x0000_t75" style="position:absolute;left:6716;top:12833;width:328;height:354">
              <v:imagedata r:id="rId361" o:title=""/>
            </v:shape>
            <v:shape id="_x0000_s1407" type="#_x0000_t75" style="position:absolute;left:7086;top:12875;width:299;height:250">
              <v:imagedata r:id="rId249" o:title=""/>
            </v:shape>
            <v:shape id="_x0000_s1406" type="#_x0000_t75" style="position:absolute;left:7429;top:12839;width:175;height:286">
              <v:imagedata r:id="rId362" o:title=""/>
            </v:shape>
            <v:shape id="_x0000_s1405" type="#_x0000_t75" style="position:absolute;left:7429;top:12839;width:175;height:286">
              <v:imagedata r:id="rId362" o:title=""/>
            </v:shape>
            <v:shape id="_x0000_s1404" type="#_x0000_t75" style="position:absolute;left:7429;top:12839;width:175;height:286">
              <v:imagedata r:id="rId362" o:title=""/>
            </v:shape>
            <v:shape id="_x0000_s1403" type="#_x0000_t75" style="position:absolute;left:4034;top:12652;width:3613;height:636">
              <v:imagedata r:id="rId363" o:title="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4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Pur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ose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ene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3"/>
          <w:sz w:val="24"/>
          <w:szCs w:val="24"/>
        </w:rPr>
        <w:t>E</w:t>
      </w:r>
      <w:r w:rsidRPr="00273C48">
        <w:rPr>
          <w:sz w:val="24"/>
          <w:szCs w:val="24"/>
        </w:rPr>
        <w:t>xec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ab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 xml:space="preserve">nd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z w:val="24"/>
          <w:szCs w:val="24"/>
          <w:u w:val="single" w:color="000000"/>
        </w:rPr>
        <w:t xml:space="preserve">              </w:t>
      </w:r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ene</w:t>
      </w:r>
      <w:r w:rsidRPr="00273C48">
        <w:rPr>
          <w:spacing w:val="1"/>
          <w:sz w:val="24"/>
          <w:szCs w:val="24"/>
        </w:rPr>
        <w:t>tr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►Ex</w:t>
      </w:r>
      <w:r w:rsidRPr="00273C48">
        <w:rPr>
          <w:spacing w:val="-1"/>
          <w:sz w:val="24"/>
          <w:szCs w:val="24"/>
        </w:rPr>
        <w:t>ec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te 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►Sto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er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Peo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e,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2"/>
          <w:sz w:val="24"/>
          <w:szCs w:val="24"/>
        </w:rPr>
        <w:t>a</w:t>
      </w:r>
      <w:r w:rsidRPr="00273C48">
        <w:rPr>
          <w:sz w:val="24"/>
          <w:szCs w:val="24"/>
        </w:rPr>
        <w:t>ch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co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hat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us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he Hardw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ou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6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ab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 xml:space="preserve">,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li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deo</w:t>
      </w:r>
      <w:r w:rsidRPr="00273C48">
        <w:rPr>
          <w:spacing w:val="-2"/>
          <w:sz w:val="24"/>
          <w:szCs w:val="24"/>
        </w:rPr>
        <w:t xml:space="preserve"> g</w:t>
      </w:r>
      <w:r w:rsidRPr="00273C48">
        <w:rPr>
          <w:spacing w:val="3"/>
          <w:sz w:val="24"/>
          <w:szCs w:val="24"/>
        </w:rPr>
        <w:t>a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xa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f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-53"/>
          <w:sz w:val="24"/>
          <w:szCs w:val="24"/>
        </w:rPr>
        <w:t xml:space="preserve">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H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►Ap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ion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er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7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Wh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 of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Fo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not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 O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</w:t>
      </w:r>
      <w:proofErr w:type="gramEnd"/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►Linux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x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►W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proofErr w:type="spellStart"/>
      <w:r w:rsidRPr="00273C48">
        <w:rPr>
          <w:spacing w:val="1"/>
          <w:sz w:val="24"/>
          <w:szCs w:val="24"/>
        </w:rPr>
        <w:t>X</w:t>
      </w:r>
      <w:r w:rsidRPr="00273C48">
        <w:rPr>
          <w:sz w:val="24"/>
          <w:szCs w:val="24"/>
        </w:rPr>
        <w:t>p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z w:val="24"/>
          <w:szCs w:val="24"/>
        </w:rPr>
        <w:t>Da</w:t>
      </w:r>
      <w:r w:rsidRPr="00273C48">
        <w:rPr>
          <w:spacing w:val="-1"/>
          <w:sz w:val="24"/>
          <w:szCs w:val="24"/>
        </w:rPr>
        <w:t>te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>ase</w:t>
      </w:r>
      <w:proofErr w:type="spellEnd"/>
      <w:r w:rsidRPr="00273C48">
        <w:rPr>
          <w:sz w:val="24"/>
          <w:szCs w:val="24"/>
        </w:rPr>
        <w:t xml:space="preserve">    </w:t>
      </w:r>
      <w:r w:rsidRPr="00273C48">
        <w:rPr>
          <w:spacing w:val="60"/>
          <w:sz w:val="24"/>
          <w:szCs w:val="24"/>
        </w:rPr>
        <w:t xml:space="preserve"> 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8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enab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he u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o use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pacing w:val="2"/>
          <w:sz w:val="24"/>
          <w:szCs w:val="24"/>
        </w:rPr>
        <w:t>H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ou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ces.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9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Wh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 of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ll</w:t>
      </w:r>
      <w:r w:rsidRPr="00273C48">
        <w:rPr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NO</w:t>
      </w:r>
      <w:r w:rsidRPr="00273C48">
        <w:rPr>
          <w:sz w:val="24"/>
          <w:szCs w:val="24"/>
        </w:rPr>
        <w:t>T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a H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 Res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e.</w:t>
      </w:r>
      <w:proofErr w:type="gramEnd"/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PU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►OS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 xml:space="preserve"> D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ces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►M</w:t>
      </w:r>
      <w:r w:rsidRPr="00273C48">
        <w:rPr>
          <w:spacing w:val="1"/>
          <w:position w:val="-1"/>
          <w:sz w:val="24"/>
          <w:szCs w:val="24"/>
        </w:rPr>
        <w:t>e</w:t>
      </w:r>
      <w:r w:rsidRPr="00273C48">
        <w:rPr>
          <w:spacing w:val="-4"/>
          <w:position w:val="-1"/>
          <w:sz w:val="24"/>
          <w:szCs w:val="24"/>
        </w:rPr>
        <w:t>m</w:t>
      </w:r>
      <w:r w:rsidRPr="00273C48">
        <w:rPr>
          <w:position w:val="-1"/>
          <w:sz w:val="24"/>
          <w:szCs w:val="24"/>
        </w:rPr>
        <w:t>o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y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8" w:line="28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0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25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395" style="position:absolute;left:0;text-align:left;margin-left:0;margin-top:0;width:612pt;height:11in;z-index:-4466;mso-position-horizontal-relative:page;mso-position-vertical-relative:page" coordsize="12240,15840">
            <v:shape id="_x0000_s1401" type="#_x0000_t75" style="position:absolute;width:12242;height:15842">
              <v:imagedata r:id="rId5" o:title=""/>
            </v:shape>
            <v:shape id="_x0000_s1400" type="#_x0000_t75" style="position:absolute;left:2023;top:13560;width:7831;height:1560">
              <v:imagedata r:id="rId6" o:title=""/>
            </v:shape>
            <v:shape id="_x0000_s1399" style="position:absolute;left:725;top:905;width:10972;height:0" coordorigin="725,905" coordsize="10972,0" path="m725,905r10972,e" filled="f" strokeweight=".58pt">
              <v:path arrowok="t"/>
            </v:shape>
            <v:shape id="_x0000_s1398" style="position:absolute;left:720;top:900;width:0;height:12578" coordorigin="720,900" coordsize="0,12578" path="m720,900r,12578e" filled="f" strokeweight=".58pt">
              <v:path arrowok="t"/>
            </v:shape>
            <v:shape id="_x0000_s1397" style="position:absolute;left:725;top:13473;width:10972;height:0" coordorigin="725,13473" coordsize="10972,0" path="m725,13473r10972,e" filled="f" strokeweight=".58pt">
              <v:path arrowok="t"/>
            </v:shape>
            <v:shape id="_x0000_s1396" style="position:absolute;left:11702;top:900;width:0;height:12578" coordorigin="11702,900" coordsize="0,12578" path="m11702,900r,12578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-5"/>
          <w:sz w:val="24"/>
          <w:szCs w:val="24"/>
        </w:rPr>
        <w:t xml:space="preserve"> 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pacing w:val="5"/>
          <w:sz w:val="24"/>
          <w:szCs w:val="24"/>
        </w:rPr>
        <w:t>0</w:t>
      </w:r>
      <w:r w:rsidR="002E6397" w:rsidRPr="00273C48">
        <w:rPr>
          <w:spacing w:val="-3"/>
          <w:sz w:val="24"/>
          <w:szCs w:val="24"/>
        </w:rPr>
        <w:t>(M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5"/>
          <w:sz w:val="24"/>
          <w:szCs w:val="24"/>
        </w:rPr>
        <w:t xml:space="preserve"> 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c</w:t>
      </w:r>
      <w:r w:rsidR="002E6397" w:rsidRPr="00273C48">
        <w:rPr>
          <w:spacing w:val="-4"/>
          <w:sz w:val="24"/>
          <w:szCs w:val="24"/>
        </w:rPr>
        <w:t>h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H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e </w:t>
      </w:r>
      <w:proofErr w:type="gramStart"/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de</w:t>
      </w:r>
      <w:proofErr w:type="gramEnd"/>
      <w:r w:rsidRPr="00273C48">
        <w:rPr>
          <w:sz w:val="24"/>
          <w:szCs w:val="24"/>
        </w:rPr>
        <w:t xml:space="preserve"> b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ou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ce.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    </w:t>
      </w:r>
      <w:r w:rsidRPr="00273C48">
        <w:rPr>
          <w:spacing w:val="3"/>
          <w:sz w:val="24"/>
          <w:szCs w:val="24"/>
          <w:u w:val="single" w:color="000000"/>
        </w:rPr>
        <w:t xml:space="preserve"> </w:t>
      </w:r>
      <w:r w:rsidRPr="00273C48">
        <w:rPr>
          <w:spacing w:val="-2"/>
          <w:sz w:val="24"/>
          <w:szCs w:val="24"/>
        </w:rPr>
        <w:t xml:space="preserve"> </w:t>
      </w:r>
      <w:proofErr w:type="gramStart"/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►Fi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 F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►Shor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J</w:t>
      </w:r>
      <w:r w:rsidRPr="00273C48">
        <w:rPr>
          <w:sz w:val="24"/>
          <w:szCs w:val="24"/>
        </w:rPr>
        <w:t xml:space="preserve">ob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st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►Rou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Rob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n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z w:val="24"/>
          <w:szCs w:val="24"/>
          <w:u w:val="single" w:color="000000"/>
        </w:rPr>
        <w:t xml:space="preserve">                    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oup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fi</w:t>
      </w:r>
      <w:r w:rsidRPr="00273C48">
        <w:rPr>
          <w:sz w:val="24"/>
          <w:szCs w:val="24"/>
        </w:rPr>
        <w:t>xed.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K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sw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om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one 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</w:t>
      </w:r>
      <w:r w:rsidRPr="00273C48">
        <w:rPr>
          <w:spacing w:val="1"/>
          <w:sz w:val="24"/>
          <w:szCs w:val="24"/>
        </w:rPr>
        <w:t>ot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ll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spacing w:before="4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ue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 xml:space="preserve">alse   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4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7200"/>
        </w:tabs>
        <w:spacing w:line="240" w:lineRule="exact"/>
        <w:ind w:left="108"/>
        <w:rPr>
          <w:sz w:val="24"/>
          <w:szCs w:val="24"/>
        </w:rPr>
      </w:pP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proofErr w:type="gramStart"/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x</w:t>
      </w:r>
      <w:proofErr w:type="gramEnd"/>
      <w:r w:rsidRPr="00273C48">
        <w:rPr>
          <w:sz w:val="24"/>
          <w:szCs w:val="24"/>
        </w:rPr>
        <w:t>/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Linux, 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and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np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ched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  <w:u w:val="single" w:color="000000"/>
        </w:rPr>
        <w:tab/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►Mou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K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y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>oa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d  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ht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pen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►Jo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ck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ce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ue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ps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a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ng </w:t>
      </w:r>
      <w:r w:rsidRPr="00273C48">
        <w:rPr>
          <w:sz w:val="24"/>
          <w:szCs w:val="24"/>
          <w:u w:val="single" w:color="000000"/>
        </w:rPr>
        <w:t xml:space="preserve">            </w:t>
      </w:r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ity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►We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ht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►Ti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►Sched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ng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0          </w:t>
      </w:r>
      <w:r w:rsidRPr="00273C48">
        <w:rPr>
          <w:spacing w:val="7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</w:t>
      </w:r>
      <w:r w:rsidRPr="00273C48">
        <w:rPr>
          <w:spacing w:val="1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er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shows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he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</w:t>
      </w:r>
      <w:r w:rsidRPr="00273C48">
        <w:rPr>
          <w:spacing w:val="4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PU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ched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all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►Lar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position w:val="-1"/>
          <w:sz w:val="24"/>
          <w:szCs w:val="24"/>
        </w:rPr>
        <w:t>e</w:t>
      </w:r>
    </w:p>
    <w:p w:rsidR="00AA132D" w:rsidRPr="00273C48" w:rsidRDefault="00AA132D">
      <w:pPr>
        <w:spacing w:before="6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0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26</w:t>
      </w:r>
    </w:p>
    <w:p w:rsidR="00AA132D" w:rsidRPr="00273C48" w:rsidRDefault="00190600">
      <w:pPr>
        <w:spacing w:before="10" w:line="120" w:lineRule="exact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342" style="position:absolute;margin-left:0;margin-top:0;width:612pt;height:11in;z-index:-4465;mso-position-horizontal-relative:page;mso-position-vertical-relative:page" coordsize="12240,15840">
            <v:shape id="_x0000_s1394" type="#_x0000_t75" style="position:absolute;width:12242;height:15842">
              <v:imagedata r:id="rId5" o:title=""/>
            </v:shape>
            <v:shape id="_x0000_s1393" type="#_x0000_t75" style="position:absolute;left:2023;top:13560;width:7831;height:1560">
              <v:imagedata r:id="rId6" o:title=""/>
            </v:shape>
            <v:shape id="_x0000_s1392" style="position:absolute;left:725;top:905;width:10972;height:0" coordorigin="725,905" coordsize="10972,0" path="m725,905r10972,e" filled="f" strokeweight=".58pt">
              <v:path arrowok="t"/>
            </v:shape>
            <v:shape id="_x0000_s1391" style="position:absolute;left:720;top:900;width:0;height:12600" coordorigin="720,900" coordsize="0,12600" path="m720,900r,12600e" filled="f" strokeweight=".58pt">
              <v:path arrowok="t"/>
            </v:shape>
            <v:shape id="_x0000_s1390" style="position:absolute;left:725;top:13495;width:10972;height:0" coordorigin="725,13495" coordsize="10972,0" path="m725,13495r10972,e" filled="f" strokeweight=".58pt">
              <v:path arrowok="t"/>
            </v:shape>
            <v:shape id="_x0000_s1389" style="position:absolute;left:11702;top:900;width:0;height:12600" coordorigin="11702,900" coordsize="0,12600" path="m11702,900r,12600e" filled="f" strokeweight=".58pt">
              <v:path arrowok="t"/>
            </v:shape>
            <v:shape id="_x0000_s1388" style="position:absolute;left:4190;top:13021;width:321;height:190" coordorigin="4190,13021" coordsize="321,190" path="m4423,13176r21,16l4463,13203r23,8l4505,13212r5,-4l4510,13203r-13,-13l4472,13178r-6,4l4470,13189r-12,-2l4444,13179r-25,-25l4415,13146r-8,-9l4398,13136r8,20l4423,13176xe" fillcolor="silver" stroked="f">
              <v:path arrowok="t"/>
            </v:shape>
            <v:shape id="_x0000_s1387" style="position:absolute;left:4190;top:13021;width:321;height:190" coordorigin="4190,13021" coordsize="321,190" path="m4195,13066r-5,12l4191,13090r7,12l4222,13112r38,6l4313,13122r67,l4460,13121r77,-3l4571,13116r26,-5l4614,13100r,-4l4606,13095r-36,l4466,13095r-140,-1l4274,13092r-33,-3l4212,13083r-3,-3l4212,13072r13,-6l4255,13057r11,-15l4273,13040r20,4l4314,13049r11,1l4331,13047r-3,-8l4318,13031r-12,-7l4297,13021r-6,3l4295,13030r-3,1l4282,13028r-10,-3l4261,13024r-8,2l4249,13030r-5,8l4211,13055r-16,11xe" fillcolor="silver" stroked="f">
              <v:path arrowok="t"/>
            </v:shape>
            <v:shape id="_x0000_s1386" style="position:absolute;left:4473;top:12973;width:291;height:148" coordorigin="4473,12973" coordsize="291,148" path="m4475,12973r9,12l4499,12999r70,42l4610,13065r69,38l4722,13117r27,4l4758,13120r5,-6l4760,13103r-20,-18l4721,13072r-11,-3l4718,13079r-1,7l4710,13088r-7,l4662,13077r-50,-23l4481,12974r-6,-1xe" fillcolor="silver" stroked="f">
              <v:path arrowok="t"/>
            </v:shape>
            <v:shape id="_x0000_s1385" style="position:absolute;left:4473;top:12973;width:291;height:148" coordorigin="4473,12973" coordsize="291,148" path="m4697,13034r2,-19l4628,12999r-3,15l4561,13000r,18l4596,13028r36,6l4631,13020r66,14xe" fillcolor="silver" stroked="f">
              <v:path arrowok="t"/>
            </v:shape>
            <v:shape id="_x0000_s1384" style="position:absolute;left:4675;top:12972;width:458;height:212" coordorigin="4675,12972" coordsize="458,212" path="m5127,13162r-82,-18l5050,13165r45,12l5134,13184r-7,-22xe" fillcolor="silver" stroked="f">
              <v:path arrowok="t"/>
            </v:shape>
            <v:shape id="_x0000_s1383" style="position:absolute;left:4675;top:12972;width:458;height:212" coordorigin="4675,12972" coordsize="458,212" path="m5020,13098r-5,-16l5009,13067r,-10l5007,13056r-6,-2l4971,13052r-34,-5l4986,13066r2,1l4985,13077r23,41l5019,13108r1,-10xe" fillcolor="silver" stroked="f">
              <v:path arrowok="t"/>
            </v:shape>
            <v:shape id="_x0000_s1382" style="position:absolute;left:4675;top:12972;width:458;height:212" coordorigin="4675,12972" coordsize="458,212" path="m4821,13052r-140,-79l4675,12972r10,10l4712,13002r39,22l4791,13046r41,23l4878,13092r46,19l4958,13120r27,2l5008,13118r-23,-41l4976,13084r-15,4l4940,13090r-16,-15l4915,13065r-1,-5l4920,13058r66,8l4937,13047r-33,-3l4889,13048r11,19l4922,13089r-2,l4893,13083r-29,-10l4821,13052xe" fillcolor="silver" stroked="f">
              <v:path arrowok="t"/>
            </v:shape>
            <v:shape id="_x0000_s1381" style="position:absolute;left:4914;top:12910;width:427;height:212" coordorigin="4914,12910" coordsize="427,212" path="m5240,13071r-12,12l5240,13122r11,1l5241,13065r-1,6xe" fillcolor="silver" stroked="f">
              <v:path arrowok="t"/>
            </v:shape>
            <v:shape id="_x0000_s1380" style="position:absolute;left:4914;top:12910;width:427;height:212" coordorigin="4914,12910" coordsize="427,212" path="m5075,12945r-2,7l5080,12961r17,13l5131,12991r28,13l5187,13016r18,9l5214,13029r25,17l5238,13049r-22,-9l5180,13034r-13,2l5163,13041r7,14l5190,13088r-8,l5172,13086r-59,-19l5025,13025r-92,-47l4918,12972r-4,l4937,12992r69,33l5091,13067r78,36l5210,13117r30,5l5228,13083r-8,2l5209,13085r-2,-1l5198,13068r-9,-16l5198,13048r21,4l5239,13060r2,5l5251,13123r15,-2l5265,13067r1,-5l5256,13047r-1,-1l5245,13038r-17,-10l5221,13024r-61,-29l5101,12967r-6,-5l5096,12958r31,-16l5144,12934r6,-5l5150,12923r-2,-6l5142,12912r-6,-2l5119,12924r-27,11l5075,12945xe" fillcolor="silver" stroked="f">
              <v:path arrowok="t"/>
            </v:shape>
            <v:shape id="_x0000_s1379" style="position:absolute;left:4914;top:12910;width:427;height:212" coordorigin="4914,12910" coordsize="427,212" path="m5276,13117r5,-7l5280,13100r1,-1l5314,13097r19,-3l5341,13086r-1,-10l5330,13065r-35,-15l5274,13047r-18,l5266,13062r11,-3l5293,13061r16,6l5318,13077r-12,7l5275,13087r-7,-13l5265,13067r1,54l5276,13117xe" fillcolor="silver" stroked="f">
              <v:path arrowok="t"/>
            </v:shape>
            <v:shape id="_x0000_s1378" style="position:absolute;left:5325;top:12906;width:291;height:216" coordorigin="5325,12906" coordsize="291,216" path="m5417,13029r4,5l5440,13046r12,8l5466,13062r23,8l5514,13074r18,-1l5548,13078r18,9l5569,13095r-14,10l5539,13119r11,3l5574,13119r23,-2l5615,13113r-12,-13l5578,13084r-23,-13l5548,13061r-42,-27l5432,13000r-43,-18l5361,12968r-3,-2l5352,12957r11,-14l5373,12928r-6,-11l5355,12908r-7,-2l5348,12914r-10,15l5325,12944r5,12l5352,12972r81,35l5468,13022r27,14l5504,13049r-24,-9l5449,13032r-27,-5l5417,13029xe" fillcolor="silver" stroked="f">
              <v:path arrowok="t"/>
            </v:shape>
            <v:shape id="_x0000_s1377" style="position:absolute;left:5503;top:12936;width:531;height:221" coordorigin="5503,12936" coordsize="531,221" path="m5687,13057r-44,-22l5636,13034r5,6l5702,13072r57,26l5806,13116r77,24l5961,13155r33,2l6015,13156r13,-5l6034,13144r-1,-11l6011,13111r-48,-30l5905,13052r-58,-25l5788,13006r-53,-14l5700,12986r-5,4l5713,13000r22,10l5756,13020r33,9l5813,13032r14,-2l5848,13035r16,6l5908,13062r28,16l5953,13092r7,12l5958,13113r-15,7l5915,13123r-64,-7l5795,13101r-57,-20l5687,13057xe" fillcolor="silver" stroked="f">
              <v:path arrowok="t"/>
            </v:shape>
            <v:shape id="_x0000_s1376" style="position:absolute;left:5503;top:12936;width:531;height:221" coordorigin="5503,12936" coordsize="531,221" path="m5519,12955r2,1l5540,12960r19,4l5578,12967r13,2l5595,12968r-9,-13l5654,12968r6,-1l5647,12952r-10,-4l5570,12936r-1,l5578,12949r-2,l5511,12938r-8,-1l5519,12955xe" fillcolor="silver" stroked="f">
              <v:path arrowok="t"/>
            </v:shape>
            <v:shape id="_x0000_s1375" style="position:absolute;left:5861;top:12983;width:313;height:137" coordorigin="5861,12983" coordsize="313,137" path="m5868,12995r2,3l5876,13001r70,14l5950,13016r-14,-17l5932,12998r-4,-1l5866,12984r-5,-1l5868,12995xe" fillcolor="silver" stroked="f">
              <v:path arrowok="t"/>
            </v:shape>
            <v:shape id="_x0000_s1374" style="position:absolute;left:5861;top:12983;width:313;height:137" coordorigin="5861,12983" coordsize="313,137" path="m6170,13106r-96,-50l6024,13034r-10,-2l6013,13034r53,27l6105,13086r,15l6099,13114r4,5l6113,13120r24,-3l6165,13115r9,-3l6170,13106xe" fillcolor="silver" stroked="f">
              <v:path arrowok="t"/>
            </v:shape>
            <v:shape id="_x0000_s1373" style="position:absolute;left:6179;top:13032;width:169;height:88" coordorigin="6179,13032" coordsize="169,88" path="m6344,13106r-101,-50l6190,13034r-10,-2l6179,13034r56,27l6277,13086r1,15l6274,13114r5,5l6289,13120r23,-3l6340,13115r9,-3l6344,13106xe" fillcolor="silver" stroked="f">
              <v:path arrowok="t"/>
            </v:shape>
            <v:shape id="_x0000_s1372" style="position:absolute;left:6299;top:12996;width:437;height:126" coordorigin="6299,12996" coordsize="437,126" path="m6324,13060r-10,-1l6317,13061r74,29l6431,13103r40,10l6512,13119r89,3l6675,13119r54,-10l6734,13106r2,-4l6726,13090r-25,-15l6665,13060r-8,-2l6657,13059r20,13l6679,13077r-4,3l6632,13088r-75,3l6474,13089r-72,-6l6360,13073r-36,-13xe" fillcolor="silver" stroked="f">
              <v:path arrowok="t"/>
            </v:shape>
            <v:shape id="_x0000_s1371" style="position:absolute;left:6299;top:12996;width:437;height:126" coordorigin="6299,12996" coordsize="437,126" path="m6314,13001r-11,-4l6299,12996r13,9l6342,13017r32,11l6398,13038r20,13l6421,13057r-1,-17l6418,13036r5,-1l6430,13036r8,1l6450,13042r22,13l6475,13050r-18,-13l6422,13027r-15,-2l6396,13026r-2,5l6362,13018r-37,-13l6314,13001xe" fillcolor="silver" stroked="f">
              <v:path arrowok="t"/>
            </v:shape>
            <v:shape id="_x0000_s1370" style="position:absolute;left:6299;top:12996;width:437;height:126" coordorigin="6299,12996" coordsize="437,126" path="m6420,13040r1,17l6431,13058r41,-3l6450,13042r-3,5l6433,13050r-2,-1l6420,13040xe" fillcolor="silver" stroked="f">
              <v:path arrowok="t"/>
            </v:shape>
            <v:shape id="_x0000_s1369" style="position:absolute;left:6648;top:12952;width:502;height:169" coordorigin="6648,12952" coordsize="502,169" path="m6828,13024r8,-1l6851,13024r22,6l6920,13042r-48,-20l6847,13015r-19,9xe" fillcolor="silver" stroked="f">
              <v:path arrowok="t"/>
            </v:shape>
            <v:shape id="_x0000_s1368" style="position:absolute;left:6648;top:12952;width:502;height:169" coordorigin="6648,12952" coordsize="502,169" path="m6677,13030r6,7l6702,13045r18,9l6743,13063r50,11l6826,13077r20,4l6871,13091r,12l6864,13114r4,6l6881,13122r42,-7l6918,13107r-20,-10l6846,13074r19,-6l6870,13062r34,l6922,13061r9,-4l6930,13051r-10,-9l6873,13030r25,12l6899,13047r-7,4l6866,13053r-16,-14l6828,13024r19,-9l6812,13010r15,27l6835,13045r-2,4l6821,13052r-38,-17l6752,13020r4,-5l6759,13007r-39,-6l6710,13005r21,14l6771,13036r40,19l6801,13055r-10,l6698,13031r-21,-1xe" fillcolor="silver" stroked="f">
              <v:path arrowok="t"/>
            </v:shape>
            <v:shape id="_x0000_s1367" style="position:absolute;left:6648;top:12952;width:502;height:169" coordorigin="6648,12952" coordsize="502,169" path="m7047,13101r4,2l7125,13118r25,3l7130,13103r-7,-3l7028,13082r-5,l7047,13101xe" fillcolor="silver" stroked="f">
              <v:path arrowok="t"/>
            </v:shape>
            <v:shape id="_x0000_s1366" style="position:absolute;left:6648;top:12952;width:502;height:169" coordorigin="6648,12952" coordsize="502,169" path="m6812,13010r-15,1l6788,13004r,-6l6799,12989r2,-5l6797,12979r-24,-14l6752,12957r-15,-2l6693,12952r-40,1l6648,12958r13,9l6667,12971r10,3l6687,12976r-8,-6l6678,12966r23,-1l6751,12967r15,2l6767,12976r-7,4l6755,12987r1,7l6781,13012r-1,l6759,13007r-3,8l6780,13019r29,9l6827,13037r-15,-27xe" fillcolor="silver" stroked="f">
              <v:path arrowok="t"/>
            </v:shape>
            <v:shape id="_x0000_s1365" type="#_x0000_t75" style="position:absolute;left:4434;top:13015;width:58;height:158">
              <v:imagedata r:id="rId364" o:title=""/>
            </v:shape>
            <v:shape id="_x0000_s1364" type="#_x0000_t75" style="position:absolute;left:4314;top:12750;width:456;height:237">
              <v:imagedata r:id="rId365" o:title=""/>
            </v:shape>
            <v:shape id="_x0000_s1363" type="#_x0000_t75" style="position:absolute;left:4822;top:12695;width:197;height:289">
              <v:imagedata r:id="rId68" o:title=""/>
            </v:shape>
            <v:shape id="_x0000_s1362" type="#_x0000_t75" style="position:absolute;left:4822;top:12695;width:197;height:289">
              <v:imagedata r:id="rId68" o:title=""/>
            </v:shape>
            <v:shape id="_x0000_s1361" type="#_x0000_t75" style="position:absolute;left:5057;top:12625;width:221;height:360">
              <v:imagedata r:id="rId158" o:title=""/>
            </v:shape>
            <v:shape id="_x0000_s1360" type="#_x0000_t75" style="position:absolute;left:5144;top:12886;width:61;height:92">
              <v:imagedata r:id="rId248" o:title=""/>
            </v:shape>
            <v:shape id="_x0000_s1359" type="#_x0000_t75" style="position:absolute;left:5099;top:13032;width:85;height:84">
              <v:imagedata r:id="rId90" o:title=""/>
            </v:shape>
            <v:shape id="_x0000_s1358" type="#_x0000_t75" style="position:absolute;left:5342;top:12629;width:231;height:357">
              <v:imagedata r:id="rId366" o:title=""/>
            </v:shape>
            <v:shape id="_x0000_s1357" type="#_x0000_t75" style="position:absolute;left:5342;top:12629;width:231;height:357">
              <v:imagedata r:id="rId366" o:title=""/>
            </v:shape>
            <v:shape id="_x0000_s1356" type="#_x0000_t75" style="position:absolute;left:5342;top:12629;width:231;height:357">
              <v:imagedata r:id="rId366" o:title=""/>
            </v:shape>
            <v:shape id="_x0000_s1355" type="#_x0000_t75" style="position:absolute;left:5709;top:12442;width:348;height:544">
              <v:imagedata r:id="rId367" o:title=""/>
            </v:shape>
            <v:shape id="_x0000_s1354" type="#_x0000_t75" style="position:absolute;left:6116;top:12527;width:162;height:89">
              <v:imagedata r:id="rId127" o:title=""/>
            </v:shape>
            <v:shape id="_x0000_s1353" type="#_x0000_t75" style="position:absolute;left:5996;top:12661;width:288;height:399">
              <v:imagedata r:id="rId368" o:title=""/>
            </v:shape>
            <v:shape id="_x0000_s1352" type="#_x0000_t75" style="position:absolute;left:6307;top:12655;width:162;height:327">
              <v:imagedata r:id="rId167" o:title=""/>
            </v:shape>
            <v:shape id="_x0000_s1351" type="#_x0000_t75" style="position:absolute;left:6307;top:12655;width:162;height:327">
              <v:imagedata r:id="rId167" o:title=""/>
            </v:shape>
            <v:shape id="_x0000_s1350" type="#_x0000_t75" style="position:absolute;left:6493;top:12777;width:156;height:204">
              <v:imagedata r:id="rId50" o:title=""/>
            </v:shape>
            <v:shape id="_x0000_s1349" type="#_x0000_t75" style="position:absolute;left:6698;top:12688;width:242;height:298">
              <v:imagedata r:id="rId369" o:title=""/>
            </v:shape>
            <v:shape id="_x0000_s1348" type="#_x0000_t75" style="position:absolute;left:6698;top:12688;width:242;height:298">
              <v:imagedata r:id="rId369" o:title=""/>
            </v:shape>
            <v:shape id="_x0000_s1347" type="#_x0000_t75" style="position:absolute;left:6698;top:12688;width:242;height:298">
              <v:imagedata r:id="rId369" o:title=""/>
            </v:shape>
            <v:shape id="_x0000_s1346" type="#_x0000_t75" style="position:absolute;left:7366;top:12895;width:85;height:88">
              <v:imagedata r:id="rId126" o:title=""/>
            </v:shape>
            <v:shape id="_x0000_s1345" type="#_x0000_t75" style="position:absolute;left:7289;top:12571;width:274;height:279">
              <v:imagedata r:id="rId370" o:title=""/>
            </v:shape>
            <v:shape id="_x0000_s1344" type="#_x0000_t75" style="position:absolute;left:7112;top:12772;width:237;height:214">
              <v:imagedata r:id="rId371" o:title=""/>
            </v:shape>
            <v:shape id="_x0000_s1343" type="#_x0000_t75" style="position:absolute;left:4304;top:12431;width:3269;height:752">
              <v:imagedata r:id="rId372" o:title=""/>
            </v:shape>
            <w10:wrap anchorx="page" anchory="page"/>
          </v:group>
        </w:pic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line="580" w:lineRule="exact"/>
        <w:ind w:left="4320" w:right="4257"/>
        <w:jc w:val="center"/>
        <w:rPr>
          <w:sz w:val="24"/>
          <w:szCs w:val="24"/>
        </w:rPr>
      </w:pPr>
      <w:r w:rsidRPr="00273C48">
        <w:rPr>
          <w:position w:val="-1"/>
          <w:sz w:val="24"/>
          <w:szCs w:val="24"/>
          <w:highlight w:val="yellow"/>
        </w:rPr>
        <w:t>Quiz</w:t>
      </w:r>
      <w:r w:rsidRPr="00273C48">
        <w:rPr>
          <w:spacing w:val="-3"/>
          <w:position w:val="-1"/>
          <w:sz w:val="24"/>
          <w:szCs w:val="24"/>
          <w:highlight w:val="yellow"/>
        </w:rPr>
        <w:t xml:space="preserve"> </w:t>
      </w:r>
      <w:r w:rsidRPr="00273C48">
        <w:rPr>
          <w:position w:val="-1"/>
          <w:sz w:val="24"/>
          <w:szCs w:val="24"/>
          <w:highlight w:val="yellow"/>
        </w:rPr>
        <w:t>No.2</w:t>
      </w:r>
    </w:p>
    <w:p w:rsidR="00AA132D" w:rsidRPr="00273C48" w:rsidRDefault="00AA132D">
      <w:pPr>
        <w:spacing w:before="9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>stem is not in a s</w:t>
      </w:r>
      <w:r w:rsidRPr="00273C48">
        <w:rPr>
          <w:spacing w:val="-1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stat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, the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ca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2"/>
          <w:sz w:val="24"/>
          <w:szCs w:val="24"/>
        </w:rPr>
        <w:t>b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No </w:t>
      </w:r>
      <w:r w:rsidRPr="00273C48">
        <w:rPr>
          <w:spacing w:val="2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>dlocks.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ue</w:t>
      </w:r>
    </w:p>
    <w:p w:rsidR="00AA132D" w:rsidRPr="00273C48" w:rsidRDefault="0025028A">
      <w:pPr>
        <w:ind w:left="108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►</w:t>
      </w:r>
      <w:r w:rsidR="002E6397" w:rsidRPr="00273C48">
        <w:rPr>
          <w:spacing w:val="-3"/>
          <w:sz w:val="24"/>
          <w:szCs w:val="24"/>
        </w:rPr>
        <w:t>F</w:t>
      </w:r>
      <w:r w:rsidR="002E6397" w:rsidRPr="00273C48">
        <w:rPr>
          <w:sz w:val="24"/>
          <w:szCs w:val="24"/>
        </w:rPr>
        <w:t xml:space="preserve">alse    </w:t>
      </w:r>
    </w:p>
    <w:p w:rsidR="00AA132D" w:rsidRPr="00273C48" w:rsidRDefault="00AA132D">
      <w:pPr>
        <w:spacing w:before="4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 d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shed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is u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to 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</w:t>
      </w:r>
      <w:r w:rsidRPr="00273C48">
        <w:rPr>
          <w:spacing w:val="3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a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z w:val="24"/>
          <w:szCs w:val="24"/>
          <w:u w:val="single" w:color="000000"/>
        </w:rPr>
        <w:t xml:space="preserve">                  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in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sour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Allo</w:t>
      </w:r>
      <w:r w:rsidRPr="00273C48">
        <w:rPr>
          <w:spacing w:val="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G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ph.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5028A" w:rsidP="0025028A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="002E6397" w:rsidRPr="00273C48">
        <w:rPr>
          <w:sz w:val="24"/>
          <w:szCs w:val="24"/>
        </w:rPr>
        <w:t>►Claim</w:t>
      </w:r>
      <w:r w:rsidR="002E6397" w:rsidRPr="00273C48">
        <w:rPr>
          <w:spacing w:val="-3"/>
          <w:sz w:val="24"/>
          <w:szCs w:val="24"/>
        </w:rPr>
        <w:t xml:space="preserve"> </w:t>
      </w:r>
      <w:r w:rsidR="002E6397" w:rsidRPr="00273C48">
        <w:rPr>
          <w:spacing w:val="-1"/>
          <w:sz w:val="24"/>
          <w:szCs w:val="24"/>
        </w:rPr>
        <w:t>e</w:t>
      </w:r>
      <w:r w:rsidR="002E6397" w:rsidRPr="00273C48">
        <w:rPr>
          <w:spacing w:val="1"/>
          <w:sz w:val="24"/>
          <w:szCs w:val="24"/>
        </w:rPr>
        <w:t>d</w:t>
      </w:r>
      <w:r w:rsidR="002E6397" w:rsidRPr="00273C48">
        <w:rPr>
          <w:sz w:val="24"/>
          <w:szCs w:val="24"/>
        </w:rPr>
        <w:t xml:space="preserve">ge   </w:t>
      </w:r>
      <w:r w:rsidR="002E6397"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before="1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qu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 edge</w:t>
      </w:r>
    </w:p>
    <w:p w:rsidR="00AA132D" w:rsidRPr="00273C48" w:rsidRDefault="002E6397">
      <w:pPr>
        <w:spacing w:before="57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►Assi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nment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57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►Alloc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 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dge</w:t>
      </w:r>
    </w:p>
    <w:p w:rsidR="00AA132D" w:rsidRPr="00273C48" w:rsidRDefault="00AA132D">
      <w:pPr>
        <w:spacing w:before="2" w:line="18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ss of holding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t 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 xml:space="preserve">st 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ne</w:t>
      </w:r>
      <w:r w:rsidRPr="00273C48">
        <w:rPr>
          <w:spacing w:val="-1"/>
          <w:sz w:val="24"/>
          <w:szCs w:val="24"/>
        </w:rPr>
        <w:t xml:space="preserve"> re</w:t>
      </w:r>
      <w:r w:rsidRPr="00273C48">
        <w:rPr>
          <w:sz w:val="24"/>
          <w:szCs w:val="24"/>
        </w:rPr>
        <w:t>so</w:t>
      </w:r>
      <w:r w:rsidRPr="00273C48">
        <w:rPr>
          <w:spacing w:val="2"/>
          <w:sz w:val="24"/>
          <w:szCs w:val="24"/>
        </w:rPr>
        <w:t>u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nd 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to 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qui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a</w:t>
      </w:r>
      <w:r w:rsidRPr="00273C48">
        <w:rPr>
          <w:sz w:val="24"/>
          <w:szCs w:val="24"/>
        </w:rPr>
        <w:t>ddi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io</w:t>
      </w:r>
      <w:r w:rsidRPr="00273C48">
        <w:rPr>
          <w:spacing w:val="3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sour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 that 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pacing w:val="2"/>
          <w:sz w:val="24"/>
          <w:szCs w:val="24"/>
        </w:rPr>
        <w:t>u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</w:t>
      </w:r>
      <w:r w:rsidRPr="00273C48">
        <w:rPr>
          <w:spacing w:val="3"/>
          <w:sz w:val="24"/>
          <w:szCs w:val="24"/>
        </w:rPr>
        <w:t>l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n</w:t>
      </w:r>
      <w:r w:rsidRPr="00273C48">
        <w:rPr>
          <w:sz w:val="24"/>
          <w:szCs w:val="24"/>
        </w:rPr>
        <w:t>g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ld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3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oth</w:t>
      </w:r>
      <w:r w:rsidRPr="00273C48">
        <w:rPr>
          <w:spacing w:val="2"/>
          <w:sz w:val="24"/>
          <w:szCs w:val="24"/>
        </w:rPr>
        <w:t>e</w:t>
      </w:r>
      <w:r w:rsidRPr="00273C48">
        <w:rPr>
          <w:sz w:val="24"/>
          <w:szCs w:val="24"/>
        </w:rPr>
        <w:t>r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sses </w:t>
      </w:r>
      <w:r w:rsidRPr="00273C48">
        <w:rPr>
          <w:spacing w:val="2"/>
          <w:sz w:val="24"/>
          <w:szCs w:val="24"/>
        </w:rPr>
        <w:t>i</w:t>
      </w:r>
      <w:r w:rsidRPr="00273C48">
        <w:rPr>
          <w:sz w:val="24"/>
          <w:szCs w:val="24"/>
        </w:rPr>
        <w:t xml:space="preserve">s known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s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5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►Mutu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lus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spacing w:before="4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►Ho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it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before="1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►No p</w:t>
      </w:r>
      <w:r w:rsidRPr="00273C48">
        <w:rPr>
          <w:spacing w:val="-1"/>
          <w:sz w:val="24"/>
          <w:szCs w:val="24"/>
        </w:rPr>
        <w:t>ree</w:t>
      </w:r>
      <w:r w:rsidRPr="00273C48">
        <w:rPr>
          <w:sz w:val="24"/>
          <w:szCs w:val="24"/>
        </w:rPr>
        <w:t>mp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spacing w:before="57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►Cir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ular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it</w:t>
      </w:r>
    </w:p>
    <w:p w:rsidR="00AA132D" w:rsidRPr="00273C48" w:rsidRDefault="00AA132D">
      <w:pPr>
        <w:spacing w:before="2" w:line="18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n Reso</w:t>
      </w:r>
      <w:r w:rsidRPr="00273C48">
        <w:rPr>
          <w:spacing w:val="2"/>
          <w:sz w:val="24"/>
          <w:szCs w:val="24"/>
        </w:rPr>
        <w:t>u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Alloc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ra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 xml:space="preserve">, </w:t>
      </w:r>
      <w:proofErr w:type="gramStart"/>
      <w:r w:rsidRPr="00273C48">
        <w:rPr>
          <w:sz w:val="24"/>
          <w:szCs w:val="24"/>
        </w:rPr>
        <w:t>A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z w:val="24"/>
          <w:szCs w:val="24"/>
          <w:u w:val="single" w:color="000000"/>
        </w:rPr>
        <w:t xml:space="preserve">               </w:t>
      </w:r>
      <w:r w:rsidRPr="00273C48">
        <w:rPr>
          <w:sz w:val="24"/>
          <w:szCs w:val="24"/>
        </w:rPr>
        <w:t xml:space="preserve"> Pi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→</w:t>
      </w:r>
      <w:proofErr w:type="spellStart"/>
      <w:r w:rsidRPr="00273C48">
        <w:rPr>
          <w:sz w:val="24"/>
          <w:szCs w:val="24"/>
        </w:rPr>
        <w:t>Rj</w:t>
      </w:r>
      <w:proofErr w:type="spell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ndic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tes th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 pro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i </w:t>
      </w:r>
      <w:r w:rsidRPr="00273C48">
        <w:rPr>
          <w:spacing w:val="1"/>
          <w:sz w:val="24"/>
          <w:szCs w:val="24"/>
        </w:rPr>
        <w:t>ma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q</w:t>
      </w:r>
      <w:r w:rsidRPr="00273C48">
        <w:rPr>
          <w:spacing w:val="2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 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sou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Rj</w:t>
      </w:r>
      <w:proofErr w:type="spellEnd"/>
      <w:r w:rsidRPr="00273C48">
        <w:rPr>
          <w:sz w:val="24"/>
          <w:szCs w:val="24"/>
        </w:rPr>
        <w:t xml:space="preserve"> at some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me</w:t>
      </w:r>
      <w:proofErr w:type="gramEnd"/>
      <w:r w:rsidRPr="00273C48">
        <w:rPr>
          <w:sz w:val="24"/>
          <w:szCs w:val="24"/>
        </w:rPr>
        <w:t xml:space="preserve"> in the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utur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►Claim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 xml:space="preserve">ge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spacing w:before="1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qu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 edge</w:t>
      </w:r>
    </w:p>
    <w:p w:rsidR="00AA132D" w:rsidRPr="00273C48" w:rsidRDefault="002E6397">
      <w:pPr>
        <w:spacing w:before="57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►Assi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nment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60"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►Alloc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 xml:space="preserve">on 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dge</w:t>
      </w:r>
    </w:p>
    <w:p w:rsidR="00AA132D" w:rsidRPr="00273C48" w:rsidRDefault="00AA132D">
      <w:pPr>
        <w:spacing w:before="5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98"/>
        <w:jc w:val="right"/>
        <w:rPr>
          <w:sz w:val="24"/>
          <w:szCs w:val="24"/>
        </w:rPr>
        <w:sectPr w:rsidR="00AA132D" w:rsidRPr="00273C48">
          <w:pgSz w:w="12240" w:h="15840"/>
          <w:pgMar w:top="1480" w:right="60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27</w:t>
      </w:r>
    </w:p>
    <w:p w:rsidR="00AA132D" w:rsidRPr="00273C48" w:rsidRDefault="002E6397">
      <w:pPr>
        <w:spacing w:before="62"/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lastRenderedPageBreak/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-3"/>
          <w:sz w:val="24"/>
          <w:szCs w:val="24"/>
        </w:rPr>
        <w:t>I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the </w:t>
      </w:r>
      <w:r w:rsidRPr="00273C48">
        <w:rPr>
          <w:spacing w:val="4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z w:val="24"/>
          <w:szCs w:val="24"/>
        </w:rPr>
        <w:t xml:space="preserve">stem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n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>te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sour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 to e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 pr</w:t>
      </w:r>
      <w:r w:rsidRPr="00273C48">
        <w:rPr>
          <w:spacing w:val="-1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 xml:space="preserve">s in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ome 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nd sti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 avoid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>dl</w:t>
      </w:r>
      <w:r w:rsidRPr="00273C48">
        <w:rPr>
          <w:spacing w:val="3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k then it s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id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be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st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te</w:t>
      </w:r>
      <w:proofErr w:type="gramEnd"/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spacing w:before="1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►Uns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fe</w:t>
      </w:r>
    </w:p>
    <w:p w:rsidR="00AA132D" w:rsidRPr="00273C48" w:rsidRDefault="002E6397">
      <w:pPr>
        <w:spacing w:before="60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►Mutu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</w:t>
      </w:r>
    </w:p>
    <w:p w:rsidR="00AA132D" w:rsidRPr="00273C48" w:rsidRDefault="002E6397">
      <w:pPr>
        <w:spacing w:before="57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2" w:line="18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A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ondi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ion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wh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re 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set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block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sses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ea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 hold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sour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a</w:t>
      </w:r>
      <w:r w:rsidRPr="00273C48">
        <w:rPr>
          <w:sz w:val="24"/>
          <w:szCs w:val="24"/>
        </w:rPr>
        <w:t>nd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to 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quire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rc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ld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nother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 xml:space="preserve">ss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the 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is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rm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►D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 xml:space="preserve">lock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before="19"/>
        <w:ind w:left="108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2" w:line="18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f</w:t>
      </w:r>
      <w:r w:rsidRPr="00273C48">
        <w:rPr>
          <w:sz w:val="24"/>
          <w:szCs w:val="24"/>
        </w:rPr>
        <w:t>ol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owing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is </w:t>
      </w:r>
      <w:r w:rsidRPr="00273C48">
        <w:rPr>
          <w:spacing w:val="2"/>
          <w:sz w:val="24"/>
          <w:szCs w:val="24"/>
        </w:rPr>
        <w:t>N</w:t>
      </w:r>
      <w:r w:rsidRPr="00273C48">
        <w:rPr>
          <w:sz w:val="24"/>
          <w:szCs w:val="24"/>
        </w:rPr>
        <w:t xml:space="preserve">OT a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lassic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problem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5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oni</w:t>
      </w:r>
      <w:r w:rsidRPr="00273C48">
        <w:rPr>
          <w:spacing w:val="2"/>
          <w:sz w:val="24"/>
          <w:szCs w:val="24"/>
        </w:rPr>
        <w:t>z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15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ound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bu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ob</w:t>
      </w:r>
      <w:r w:rsidRPr="00273C48">
        <w:rPr>
          <w:spacing w:val="3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m</w:t>
      </w:r>
    </w:p>
    <w:p w:rsidR="00AA132D" w:rsidRPr="00273C48" w:rsidRDefault="002E6397">
      <w:pPr>
        <w:spacing w:before="57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</w:t>
      </w:r>
      <w:r w:rsidRPr="00273C48">
        <w:rPr>
          <w:spacing w:val="-1"/>
          <w:sz w:val="24"/>
          <w:szCs w:val="24"/>
        </w:rPr>
        <w:t>ea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rit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oblem</w:t>
      </w:r>
    </w:p>
    <w:p w:rsidR="00AA132D" w:rsidRPr="00273C48" w:rsidRDefault="002E6397">
      <w:pPr>
        <w:spacing w:before="60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►Dining</w:t>
      </w:r>
      <w:r w:rsidRPr="00273C48">
        <w:rPr>
          <w:spacing w:val="-2"/>
          <w:sz w:val="24"/>
          <w:szCs w:val="24"/>
        </w:rPr>
        <w:t xml:space="preserve"> </w:t>
      </w:r>
      <w:proofErr w:type="spellStart"/>
      <w:r w:rsidRPr="00273C48">
        <w:rPr>
          <w:w w:val="97"/>
          <w:sz w:val="24"/>
          <w:szCs w:val="24"/>
        </w:rPr>
        <w:t>phi</w:t>
      </w:r>
      <w:r w:rsidRPr="00273C48">
        <w:rPr>
          <w:spacing w:val="1"/>
          <w:w w:val="97"/>
          <w:sz w:val="24"/>
          <w:szCs w:val="24"/>
        </w:rPr>
        <w:t>l</w:t>
      </w:r>
      <w:r w:rsidRPr="00273C48">
        <w:rPr>
          <w:w w:val="97"/>
          <w:sz w:val="24"/>
          <w:szCs w:val="24"/>
        </w:rPr>
        <w:t>osoph</w:t>
      </w:r>
      <w:r w:rsidRPr="00273C48">
        <w:rPr>
          <w:spacing w:val="-1"/>
          <w:w w:val="97"/>
          <w:sz w:val="24"/>
          <w:szCs w:val="24"/>
        </w:rPr>
        <w:t>e</w:t>
      </w:r>
      <w:r w:rsidRPr="00273C48">
        <w:rPr>
          <w:w w:val="97"/>
          <w:sz w:val="24"/>
          <w:szCs w:val="24"/>
        </w:rPr>
        <w:t>r</w:t>
      </w:r>
      <w:r w:rsidRPr="00273C48">
        <w:rPr>
          <w:spacing w:val="-1"/>
          <w:w w:val="97"/>
          <w:sz w:val="24"/>
          <w:szCs w:val="24"/>
        </w:rPr>
        <w:t>‟</w:t>
      </w:r>
      <w:r w:rsidRPr="00273C48">
        <w:rPr>
          <w:w w:val="97"/>
          <w:sz w:val="24"/>
          <w:szCs w:val="24"/>
        </w:rPr>
        <w:t>s</w:t>
      </w:r>
      <w:proofErr w:type="spellEnd"/>
      <w:r w:rsidRPr="00273C48">
        <w:rPr>
          <w:spacing w:val="14"/>
          <w:w w:val="97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p</w:t>
      </w:r>
      <w:r w:rsidRPr="00273C48">
        <w:rPr>
          <w:sz w:val="24"/>
          <w:szCs w:val="24"/>
        </w:rPr>
        <w:t>robl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</w:t>
      </w:r>
    </w:p>
    <w:p w:rsidR="00AA132D" w:rsidRPr="00273C48" w:rsidRDefault="002E6397">
      <w:pPr>
        <w:spacing w:before="3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►Cou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ting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ph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 xml:space="preserve">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 xml:space="preserve">lem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AA132D">
      <w:pPr>
        <w:spacing w:before="1" w:line="14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  <w:sectPr w:rsidR="00AA132D" w:rsidRPr="00273C48">
          <w:pgSz w:w="12240" w:h="15840"/>
          <w:pgMar w:top="1120" w:right="600" w:bottom="280" w:left="720" w:header="720" w:footer="720" w:gutter="0"/>
          <w:cols w:space="720"/>
        </w:sectPr>
      </w:pPr>
      <w:r w:rsidRPr="00273C48">
        <w:rPr>
          <w:spacing w:val="-2"/>
          <w:position w:val="-1"/>
          <w:sz w:val="24"/>
          <w:szCs w:val="24"/>
        </w:rPr>
        <w:t>Q</w:t>
      </w:r>
      <w:r w:rsidRPr="00273C48">
        <w:rPr>
          <w:spacing w:val="-1"/>
          <w:position w:val="-1"/>
          <w:sz w:val="24"/>
          <w:szCs w:val="24"/>
        </w:rPr>
        <w:t>u</w:t>
      </w:r>
      <w:r w:rsidRPr="00273C48">
        <w:rPr>
          <w:spacing w:val="-3"/>
          <w:position w:val="-1"/>
          <w:sz w:val="24"/>
          <w:szCs w:val="24"/>
        </w:rPr>
        <w:t>e</w:t>
      </w:r>
      <w:r w:rsidRPr="00273C48">
        <w:rPr>
          <w:spacing w:val="-2"/>
          <w:position w:val="-1"/>
          <w:sz w:val="24"/>
          <w:szCs w:val="24"/>
        </w:rPr>
        <w:t>s</w:t>
      </w:r>
      <w:r w:rsidRPr="00273C48">
        <w:rPr>
          <w:spacing w:val="-6"/>
          <w:position w:val="-1"/>
          <w:sz w:val="24"/>
          <w:szCs w:val="24"/>
        </w:rPr>
        <w:t>t</w:t>
      </w:r>
      <w:r w:rsidRPr="00273C48">
        <w:rPr>
          <w:spacing w:val="-2"/>
          <w:position w:val="-1"/>
          <w:sz w:val="24"/>
          <w:szCs w:val="24"/>
        </w:rPr>
        <w:t>i</w:t>
      </w:r>
      <w:r w:rsidRPr="00273C48">
        <w:rPr>
          <w:spacing w:val="-5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n</w:t>
      </w:r>
      <w:r w:rsidRPr="00273C48">
        <w:rPr>
          <w:spacing w:val="-4"/>
          <w:position w:val="-1"/>
          <w:sz w:val="24"/>
          <w:szCs w:val="24"/>
        </w:rPr>
        <w:t xml:space="preserve"> </w:t>
      </w:r>
      <w:r w:rsidRPr="00273C48">
        <w:rPr>
          <w:spacing w:val="-3"/>
          <w:position w:val="-1"/>
          <w:sz w:val="24"/>
          <w:szCs w:val="24"/>
        </w:rPr>
        <w:t>N</w:t>
      </w:r>
      <w:r w:rsidRPr="00273C48">
        <w:rPr>
          <w:spacing w:val="-2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:</w:t>
      </w:r>
      <w:r w:rsidRPr="00273C48">
        <w:rPr>
          <w:spacing w:val="-8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1</w:t>
      </w:r>
      <w:r w:rsidRPr="00273C48">
        <w:rPr>
          <w:spacing w:val="53"/>
          <w:position w:val="-1"/>
          <w:sz w:val="24"/>
          <w:szCs w:val="24"/>
        </w:rPr>
        <w:t xml:space="preserve"> </w:t>
      </w:r>
      <w:r w:rsidRPr="00273C48">
        <w:rPr>
          <w:spacing w:val="-5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f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1</w:t>
      </w:r>
      <w:r w:rsidRPr="00273C48">
        <w:rPr>
          <w:position w:val="-1"/>
          <w:sz w:val="24"/>
          <w:szCs w:val="24"/>
        </w:rPr>
        <w:t>0</w:t>
      </w:r>
      <w:r w:rsidRPr="00273C48">
        <w:rPr>
          <w:spacing w:val="5"/>
          <w:position w:val="-1"/>
          <w:sz w:val="24"/>
          <w:szCs w:val="24"/>
        </w:rPr>
        <w:t xml:space="preserve"> </w:t>
      </w:r>
      <w:proofErr w:type="gramStart"/>
      <w:r w:rsidRPr="00273C48">
        <w:rPr>
          <w:position w:val="-1"/>
          <w:sz w:val="24"/>
          <w:szCs w:val="24"/>
        </w:rPr>
        <w:t>(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3"/>
          <w:position w:val="-1"/>
          <w:sz w:val="24"/>
          <w:szCs w:val="24"/>
        </w:rPr>
        <w:t>M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-3"/>
          <w:position w:val="-1"/>
          <w:sz w:val="24"/>
          <w:szCs w:val="24"/>
        </w:rPr>
        <w:t>r</w:t>
      </w:r>
      <w:r w:rsidRPr="00273C48">
        <w:rPr>
          <w:spacing w:val="-1"/>
          <w:position w:val="-1"/>
          <w:sz w:val="24"/>
          <w:szCs w:val="24"/>
        </w:rPr>
        <w:t>k</w:t>
      </w:r>
      <w:r w:rsidRPr="00273C48">
        <w:rPr>
          <w:spacing w:val="-2"/>
          <w:position w:val="-1"/>
          <w:sz w:val="24"/>
          <w:szCs w:val="24"/>
        </w:rPr>
        <w:t>s</w:t>
      </w:r>
      <w:proofErr w:type="gramEnd"/>
      <w:r w:rsidRPr="00273C48">
        <w:rPr>
          <w:position w:val="-1"/>
          <w:sz w:val="24"/>
          <w:szCs w:val="24"/>
        </w:rPr>
        <w:t>:</w:t>
      </w:r>
      <w:r w:rsidRPr="00273C48">
        <w:rPr>
          <w:spacing w:val="-8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1</w:t>
      </w:r>
      <w:r w:rsidRPr="00273C48">
        <w:rPr>
          <w:spacing w:val="-5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)</w:t>
      </w:r>
      <w:r w:rsidRPr="00273C48">
        <w:rPr>
          <w:spacing w:val="-5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-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5"/>
          <w:position w:val="-1"/>
          <w:sz w:val="24"/>
          <w:szCs w:val="24"/>
        </w:rPr>
        <w:t>P</w:t>
      </w:r>
      <w:r w:rsidRPr="00273C48">
        <w:rPr>
          <w:spacing w:val="-2"/>
          <w:position w:val="-1"/>
          <w:sz w:val="24"/>
          <w:szCs w:val="24"/>
        </w:rPr>
        <w:t>l</w:t>
      </w:r>
      <w:r w:rsidRPr="00273C48">
        <w:rPr>
          <w:spacing w:val="-3"/>
          <w:position w:val="-1"/>
          <w:sz w:val="24"/>
          <w:szCs w:val="24"/>
        </w:rPr>
        <w:t>e</w:t>
      </w:r>
      <w:r w:rsidRPr="00273C48">
        <w:rPr>
          <w:spacing w:val="-2"/>
          <w:position w:val="-1"/>
          <w:sz w:val="24"/>
          <w:szCs w:val="24"/>
        </w:rPr>
        <w:t>as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6"/>
          <w:position w:val="-1"/>
          <w:sz w:val="24"/>
          <w:szCs w:val="24"/>
        </w:rPr>
        <w:t xml:space="preserve"> c</w:t>
      </w:r>
      <w:r w:rsidRPr="00273C48">
        <w:rPr>
          <w:spacing w:val="-1"/>
          <w:position w:val="-1"/>
          <w:sz w:val="24"/>
          <w:szCs w:val="24"/>
        </w:rPr>
        <w:t>h</w:t>
      </w:r>
      <w:r w:rsidRPr="00273C48">
        <w:rPr>
          <w:spacing w:val="-5"/>
          <w:position w:val="-1"/>
          <w:sz w:val="24"/>
          <w:szCs w:val="24"/>
        </w:rPr>
        <w:t>o</w:t>
      </w:r>
      <w:r w:rsidRPr="00273C48">
        <w:rPr>
          <w:spacing w:val="-2"/>
          <w:position w:val="-1"/>
          <w:sz w:val="24"/>
          <w:szCs w:val="24"/>
        </w:rPr>
        <w:t>os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-6"/>
          <w:position w:val="-1"/>
          <w:sz w:val="24"/>
          <w:szCs w:val="24"/>
        </w:rPr>
        <w:t xml:space="preserve"> </w:t>
      </w:r>
      <w:r w:rsidRPr="00273C48">
        <w:rPr>
          <w:spacing w:val="-5"/>
          <w:position w:val="-1"/>
          <w:sz w:val="24"/>
          <w:szCs w:val="24"/>
        </w:rPr>
        <w:t>o</w:t>
      </w:r>
      <w:r w:rsidRPr="00273C48">
        <w:rPr>
          <w:spacing w:val="-1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lastRenderedPageBreak/>
        <w:t>The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in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</w:t>
      </w:r>
      <w:r w:rsidRPr="00273C48">
        <w:rPr>
          <w:spacing w:val="1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lue of</w:t>
      </w:r>
    </w:p>
    <w:p w:rsidR="00AA132D" w:rsidRPr="00273C48" w:rsidRDefault="002E6397" w:rsidP="002E6397">
      <w:pPr>
        <w:spacing w:before="5"/>
        <w:ind w:right="-56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>
        <w:rPr>
          <w:sz w:val="24"/>
          <w:szCs w:val="24"/>
        </w:rPr>
        <w:br/>
        <w:t xml:space="preserve">  </w:t>
      </w:r>
      <w:r w:rsidRPr="00273C48">
        <w:rPr>
          <w:sz w:val="24"/>
          <w:szCs w:val="24"/>
        </w:rPr>
        <w:t>►Cou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ting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before="14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ina</w:t>
      </w:r>
      <w:r w:rsidRPr="00273C48">
        <w:rPr>
          <w:spacing w:val="3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spacing w:before="60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z w:val="24"/>
          <w:szCs w:val="24"/>
        </w:rPr>
        <w:t>Mut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x</w:t>
      </w:r>
      <w:proofErr w:type="spellEnd"/>
    </w:p>
    <w:p w:rsidR="00AA132D" w:rsidRPr="00273C48" w:rsidRDefault="002E6397">
      <w:pPr>
        <w:spacing w:before="57"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2"/>
          <w:position w:val="-1"/>
          <w:sz w:val="24"/>
          <w:szCs w:val="24"/>
        </w:rPr>
        <w:t>B</w:t>
      </w:r>
      <w:r w:rsidRPr="00273C48">
        <w:rPr>
          <w:position w:val="-1"/>
          <w:sz w:val="24"/>
          <w:szCs w:val="24"/>
        </w:rPr>
        <w:t>ound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d bu</w:t>
      </w:r>
      <w:r w:rsidRPr="00273C48">
        <w:rPr>
          <w:spacing w:val="-1"/>
          <w:position w:val="-1"/>
          <w:sz w:val="24"/>
          <w:szCs w:val="24"/>
        </w:rPr>
        <w:t>f</w:t>
      </w:r>
      <w:r w:rsidRPr="00273C48">
        <w:rPr>
          <w:spacing w:val="1"/>
          <w:position w:val="-1"/>
          <w:sz w:val="24"/>
          <w:szCs w:val="24"/>
        </w:rPr>
        <w:t>f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r</w:t>
      </w:r>
    </w:p>
    <w:p w:rsidR="00AA132D" w:rsidRPr="00273C48" w:rsidRDefault="002E6397">
      <w:pPr>
        <w:rPr>
          <w:sz w:val="24"/>
          <w:szCs w:val="24"/>
        </w:rPr>
        <w:sectPr w:rsidR="00AA132D" w:rsidRPr="00273C48">
          <w:type w:val="continuous"/>
          <w:pgSz w:w="12240" w:h="15840"/>
          <w:pgMar w:top="800" w:right="600" w:bottom="280" w:left="720" w:header="720" w:footer="720" w:gutter="0"/>
          <w:cols w:num="2" w:space="720" w:equalWidth="0">
            <w:col w:w="2620" w:space="447"/>
            <w:col w:w="7853"/>
          </w:cols>
        </w:sectPr>
      </w:pPr>
      <w:r w:rsidRPr="00273C48">
        <w:rPr>
          <w:sz w:val="24"/>
          <w:szCs w:val="24"/>
        </w:rPr>
        <w:br w:type="column"/>
      </w:r>
      <w:proofErr w:type="gramStart"/>
      <w:r w:rsidRPr="00273C48">
        <w:rPr>
          <w:sz w:val="24"/>
          <w:szCs w:val="24"/>
        </w:rPr>
        <w:lastRenderedPageBreak/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ma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hor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ra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2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2"/>
          <w:sz w:val="24"/>
          <w:szCs w:val="24"/>
        </w:rPr>
        <w:t>u</w:t>
      </w:r>
      <w:r w:rsidRPr="00273C48">
        <w:rPr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stric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 in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r dom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in.</w:t>
      </w:r>
    </w:p>
    <w:p w:rsidR="00AA132D" w:rsidRPr="00273C48" w:rsidRDefault="00190600">
      <w:pPr>
        <w:spacing w:before="8" w:line="140" w:lineRule="exact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333" style="position:absolute;margin-left:0;margin-top:0;width:612pt;height:11in;z-index:-4464;mso-position-horizontal-relative:page;mso-position-vertical-relative:page" coordsize="12240,15840">
            <v:shape id="_x0000_s1341" type="#_x0000_t75" style="position:absolute;width:12242;height:15842">
              <v:imagedata r:id="rId5" o:title=""/>
            </v:shape>
            <v:shape id="_x0000_s1340" type="#_x0000_t75" style="position:absolute;left:2023;top:13560;width:7831;height:1560">
              <v:imagedata r:id="rId6" o:title=""/>
            </v:shape>
            <v:shape id="_x0000_s1339" style="position:absolute;left:725;top:905;width:10972;height:0" coordorigin="725,905" coordsize="10972,0" path="m725,905r10972,e" filled="f" strokeweight=".58pt">
              <v:path arrowok="t"/>
            </v:shape>
            <v:shape id="_x0000_s1338" style="position:absolute;left:720;top:900;width:0;height:12573" coordorigin="720,900" coordsize="0,12573" path="m720,900r,12573e" filled="f" strokeweight=".58pt">
              <v:path arrowok="t"/>
            </v:shape>
            <v:shape id="_x0000_s1337" style="position:absolute;left:725;top:13468;width:10972;height:0" coordorigin="725,13468" coordsize="10972,0" path="m725,13468r10972,e" filled="f" strokeweight=".58pt">
              <v:path arrowok="t"/>
            </v:shape>
            <v:shape id="_x0000_s1336" style="position:absolute;left:11702;top:900;width:0;height:12573" coordorigin="11702,900" coordsize="0,12573" path="m11702,900r,12573e" filled="f" strokeweight=".58pt">
              <v:path arrowok="t"/>
            </v:shape>
            <v:shape id="_x0000_s1335" style="position:absolute;left:2824;top:8667;width:360;height:0" coordorigin="2824,8667" coordsize="360,0" path="m2824,8667r360,e" filled="f" strokeweight=".48pt">
              <v:path arrowok="t"/>
            </v:shape>
            <v:shape id="_x0000_s1334" style="position:absolute;left:3186;top:8667;width:600;height:0" coordorigin="3186,8667" coordsize="600,0" path="m3186,8667r600,e" filled="f" strokeweight=".48pt">
              <v:path arrowok="t"/>
            </v:shape>
            <w10:wrap anchorx="page" anchory="page"/>
          </v:group>
        </w:pic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The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ondi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ion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whi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 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set {P0,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1… </w:t>
      </w:r>
      <w:proofErr w:type="spellStart"/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n</w:t>
      </w:r>
      <w:proofErr w:type="spellEnd"/>
      <w:r w:rsidRPr="00273C48">
        <w:rPr>
          <w:sz w:val="24"/>
          <w:szCs w:val="24"/>
        </w:rPr>
        <w:t>}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pro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3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 mu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 e</w:t>
      </w:r>
      <w:r w:rsidRPr="00273C48">
        <w:rPr>
          <w:spacing w:val="2"/>
          <w:sz w:val="24"/>
          <w:szCs w:val="24"/>
        </w:rPr>
        <w:t>x</w:t>
      </w:r>
      <w:r w:rsidRPr="00273C48">
        <w:rPr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 such that P0 is w</w:t>
      </w:r>
      <w:r w:rsidRPr="00273C48">
        <w:rPr>
          <w:spacing w:val="4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</w:p>
    <w:p w:rsidR="00AA132D" w:rsidRPr="00273C48" w:rsidRDefault="002E6397">
      <w:pPr>
        <w:ind w:left="108" w:right="120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sour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that is 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ld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1,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1 is 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our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that is 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ld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2,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nd so on, 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5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1 is 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2"/>
          <w:sz w:val="24"/>
          <w:szCs w:val="24"/>
        </w:rPr>
        <w:t>o</w:t>
      </w:r>
      <w:r w:rsidRPr="00273C48">
        <w:rPr>
          <w:sz w:val="24"/>
          <w:szCs w:val="24"/>
        </w:rPr>
        <w:t>r a 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sour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ld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proofErr w:type="spellStart"/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n</w:t>
      </w:r>
      <w:proofErr w:type="spellEnd"/>
      <w:r w:rsidRPr="00273C48">
        <w:rPr>
          <w:sz w:val="24"/>
          <w:szCs w:val="24"/>
        </w:rPr>
        <w:t xml:space="preserve">,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r w:rsidRPr="00273C48">
        <w:rPr>
          <w:spacing w:val="2"/>
          <w:sz w:val="24"/>
          <w:szCs w:val="24"/>
        </w:rPr>
        <w:t xml:space="preserve"> </w:t>
      </w:r>
      <w:proofErr w:type="spellStart"/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n</w:t>
      </w:r>
      <w:proofErr w:type="spellEnd"/>
      <w:r w:rsidRPr="00273C48">
        <w:rPr>
          <w:sz w:val="24"/>
          <w:szCs w:val="24"/>
        </w:rPr>
        <w:t xml:space="preserve"> is 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sou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ld </w:t>
      </w:r>
      <w:r w:rsidRPr="00273C48">
        <w:rPr>
          <w:spacing w:val="5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0. This cond</w:t>
      </w:r>
      <w:r w:rsidRPr="00273C48">
        <w:rPr>
          <w:spacing w:val="2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 is known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z w:val="24"/>
          <w:szCs w:val="24"/>
          <w:u w:val="single" w:color="000000"/>
        </w:rPr>
        <w:t xml:space="preserve">                           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5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►Mutu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e</w:t>
      </w:r>
      <w:r w:rsidRPr="00273C48">
        <w:rPr>
          <w:spacing w:val="2"/>
          <w:sz w:val="24"/>
          <w:szCs w:val="24"/>
        </w:rPr>
        <w:t>x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lus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spacing w:before="60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►Hold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 w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it</w:t>
      </w:r>
    </w:p>
    <w:p w:rsidR="00AA132D" w:rsidRPr="00273C48" w:rsidRDefault="002E6397">
      <w:pPr>
        <w:spacing w:before="57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►No p</w:t>
      </w:r>
      <w:r w:rsidRPr="00273C48">
        <w:rPr>
          <w:spacing w:val="-1"/>
          <w:sz w:val="24"/>
          <w:szCs w:val="24"/>
        </w:rPr>
        <w:t>ree</w:t>
      </w:r>
      <w:r w:rsidRPr="00273C48">
        <w:rPr>
          <w:sz w:val="24"/>
          <w:szCs w:val="24"/>
        </w:rPr>
        <w:t>mp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spacing w:before="38"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►Ci</w:t>
      </w:r>
      <w:r w:rsidRPr="00273C48">
        <w:rPr>
          <w:spacing w:val="-1"/>
          <w:position w:val="-1"/>
          <w:sz w:val="24"/>
          <w:szCs w:val="24"/>
        </w:rPr>
        <w:t>rc</w:t>
      </w:r>
      <w:r w:rsidRPr="00273C48">
        <w:rPr>
          <w:spacing w:val="1"/>
          <w:position w:val="-1"/>
          <w:sz w:val="24"/>
          <w:szCs w:val="24"/>
        </w:rPr>
        <w:t>u</w:t>
      </w:r>
      <w:r w:rsidRPr="00273C48">
        <w:rPr>
          <w:position w:val="-1"/>
          <w:sz w:val="24"/>
          <w:szCs w:val="24"/>
        </w:rPr>
        <w:t xml:space="preserve">lar </w:t>
      </w:r>
      <w:r w:rsidRPr="00273C48">
        <w:rPr>
          <w:spacing w:val="1"/>
          <w:position w:val="-1"/>
          <w:sz w:val="24"/>
          <w:szCs w:val="24"/>
        </w:rPr>
        <w:t>w</w:t>
      </w:r>
      <w:r w:rsidRPr="00273C48">
        <w:rPr>
          <w:position w:val="-1"/>
          <w:sz w:val="24"/>
          <w:szCs w:val="24"/>
        </w:rPr>
        <w:t xml:space="preserve">ait   </w:t>
      </w:r>
      <w:r w:rsidRPr="00273C48">
        <w:rPr>
          <w:spacing w:val="1"/>
          <w:position w:val="-1"/>
          <w:sz w:val="24"/>
          <w:szCs w:val="24"/>
        </w:rPr>
        <w:t xml:space="preserve"> </w:t>
      </w:r>
    </w:p>
    <w:p w:rsidR="00AA132D" w:rsidRPr="00273C48" w:rsidRDefault="00AA132D">
      <w:pPr>
        <w:spacing w:before="1" w:line="18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98"/>
        <w:jc w:val="right"/>
        <w:rPr>
          <w:sz w:val="24"/>
          <w:szCs w:val="24"/>
        </w:rPr>
        <w:sectPr w:rsidR="00AA132D" w:rsidRPr="00273C48">
          <w:type w:val="continuous"/>
          <w:pgSz w:w="12240" w:h="15840"/>
          <w:pgMar w:top="800" w:right="60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28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274" style="position:absolute;left:0;text-align:left;margin-left:0;margin-top:0;width:612pt;height:11in;z-index:-4463;mso-position-horizontal-relative:page;mso-position-vertical-relative:page" coordsize="12240,15840">
            <v:shape id="_x0000_s1332" type="#_x0000_t75" style="position:absolute;width:12242;height:15842">
              <v:imagedata r:id="rId5" o:title=""/>
            </v:shape>
            <v:shape id="_x0000_s1331" type="#_x0000_t75" style="position:absolute;left:2023;top:13560;width:7831;height:1560">
              <v:imagedata r:id="rId6" o:title=""/>
            </v:shape>
            <v:shape id="_x0000_s1330" style="position:absolute;left:725;top:905;width:10972;height:0" coordorigin="725,905" coordsize="10972,0" path="m725,905r10972,e" filled="f" strokeweight=".58pt">
              <v:path arrowok="t"/>
            </v:shape>
            <v:shape id="_x0000_s1329" style="position:absolute;left:720;top:900;width:0;height:12626" coordorigin="720,900" coordsize="0,12626" path="m720,900r,12626e" filled="f" strokeweight=".58pt">
              <v:path arrowok="t"/>
            </v:shape>
            <v:shape id="_x0000_s1328" style="position:absolute;left:725;top:13521;width:10972;height:0" coordorigin="725,13521" coordsize="10972,0" path="m725,13521r10972,e" filled="f" strokeweight=".20464mm">
              <v:path arrowok="t"/>
            </v:shape>
            <v:shape id="_x0000_s1327" style="position:absolute;left:11702;top:900;width:0;height:12626" coordorigin="11702,900" coordsize="0,12626" path="m11702,900r,12626e" filled="f" strokeweight=".58pt">
              <v:path arrowok="t"/>
            </v:shape>
            <v:shape id="_x0000_s1326" style="position:absolute;left:2630;top:13331;width:425;height:182" coordorigin="2630,13331" coordsize="425,182" path="m2680,13396r-28,-6l2649,13387r3,-7l2666,13374r30,-8l2708,13351r8,-1l2736,13353r21,5l2767,13358r7,-2l2771,13348r-9,-8l2750,13334r-9,-3l2735,13334r3,6l2736,13340r-10,-2l2716,13335r-11,-1l2697,13335r-4,4l2687,13347r-35,17l2635,13374r-5,12l2630,13397r30,21l2698,13424r52,4l2818,13428r80,-1l2975,13424r35,-2l3036,13417r18,-10l3055,13403r-8,-1l3011,13402r-105,l2765,13401r-52,-2l2680,13396xe" fillcolor="silver" stroked="f">
              <v:path arrowok="t"/>
            </v:shape>
            <v:shape id="_x0000_s1325" style="position:absolute;left:2630;top:13331;width:425;height:182" coordorigin="2630,13331" coordsize="425,182" path="m2858,13480r19,15l2896,13505r22,8l2937,13514r5,-4l2943,13505r-12,-12l2906,13482r-6,3l2903,13492r-11,-2l2878,13482r-23,-23l2851,13451r-7,-8l2835,13441r7,20l2858,13480xe" fillcolor="silver" stroked="f">
              <v:path arrowok="t"/>
            </v:shape>
            <v:shape id="_x0000_s1324" style="position:absolute;left:2921;top:13284;width:282;height:143" coordorigin="2921,13284" coordsize="282,143" path="m3161,13387r-2,6l3151,13395r-7,l3104,13385r-48,-23l2929,13285r-6,-1l2932,13297r14,12l3014,13350r39,23l3120,13409r41,15l3188,13427r9,-1l3203,13420r-3,-10l3183,13393r-19,-13l3153,13377r8,10xe" fillcolor="silver" stroked="f">
              <v:path arrowok="t"/>
            </v:shape>
            <v:shape id="_x0000_s1323" style="position:absolute;left:2921;top:13284;width:282;height:143" coordorigin="2921,13284" coordsize="282,143" path="m3142,13343r4,-18l3076,13310r-4,14l3009,13310r-2,18l3041,13338r36,5l3078,13330r64,13xe" fillcolor="silver" stroked="f">
              <v:path arrowok="t"/>
            </v:shape>
            <v:shape id="_x0000_s1322" style="position:absolute;left:3259;top:13223;width:171;height:204" coordorigin="3259,13223" coordsize="171,204" path="m3269,13271r25,17l3363,13323r24,15l3387,13343r-13,4l3367,13352r4,10l3386,13382r4,12l3381,13403r-32,14l3344,13420r-2,5l3352,13427r74,-4l3430,13417r-3,-6l3405,13385r-3,-6l3402,13373r12,-6l3423,13365r1,-6l3413,13346r-62,-38l3282,13271r-5,-5l3279,13261r15,-6l3340,13240r1,-8l3339,13224r-8,-1l3324,13227r-41,14l3264,13249r-5,7l3269,13271xe" fillcolor="silver" stroked="f">
              <v:path arrowok="t"/>
            </v:shape>
            <v:shape id="_x0000_s1321" style="position:absolute;left:3527;top:13205;width:400;height:257" coordorigin="3527,13205" coordsize="400,257" path="m3567,13269r11,4l3606,13278r27,4l3628,13270r1,l3672,13278r21,3l3686,13265r-5,-2l3622,13252r-4,l3624,13265r-2,-1l3562,13253r-3,l3567,13269xe" fillcolor="silver" stroked="f">
              <v:path arrowok="t"/>
            </v:shape>
            <v:shape id="_x0000_s1320" style="position:absolute;left:3527;top:13205;width:400;height:257" coordorigin="3527,13205" coordsize="400,257" path="m3702,13246r1,1l3766,13259r-1,-12l3806,13256r22,3l3831,13259r-6,-14l3820,13243r-60,-11l3757,13232r4,11l3698,13231r-2,l3702,13246xe" fillcolor="silver" stroked="f">
              <v:path arrowok="t"/>
            </v:shape>
            <v:shape id="_x0000_s1319" style="position:absolute;left:3527;top:13205;width:400;height:257" coordorigin="3527,13205" coordsize="400,257" path="m3695,13224r25,5l3726,13230r5,l3728,13217r-4,-1l3668,13205r-2,l3672,13219r23,5xe" fillcolor="silver" stroked="f">
              <v:path arrowok="t"/>
            </v:shape>
            <v:shape id="_x0000_s1318" style="position:absolute;left:3527;top:13205;width:400;height:257" coordorigin="3527,13205" coordsize="400,257" path="m3584,13236r-54,-11l3527,13225r5,15l3541,13243r52,8l3588,13238r-4,-2xe" fillcolor="silver" stroked="f">
              <v:path arrowok="t"/>
            </v:shape>
            <v:shape id="_x0000_s1317" style="position:absolute;left:3527;top:13205;width:400;height:257" coordorigin="3527,13205" coordsize="400,257" path="m3711,13325r55,22l3802,13365r25,17l3843,13396r5,13l3845,13418r-10,6l3796,13428r-34,-1l3721,13419r-42,-13l3637,13388r-68,-40l3559,13344r6,10l3610,13383r43,23l3722,13435r58,17l3834,13461r20,1l3879,13460r16,-5l3902,13447r-2,-11l3883,13413r-31,-25l3808,13362r-57,-28l3742,13330r-2,-2l3759,13326r-1,-9l3773,13319r13,1l3791,13319r7,-4l3798,13307r51,4l3868,13311r34,-7l3918,13293r5,-6l3924,13278r-2,-18l3926,13258r-1,-4l3911,13245r-3,l3903,13257r-5,13l3888,13278r-16,7l3820,13292r-51,-1l3774,13299r1,5l3772,13307r-24,-2l3738,13302r-4,l3737,13312r-10,2l3691,13310r-5,-2l3682,13308r1,1l3711,13325xe" fillcolor="silver" stroked="f">
              <v:path arrowok="t"/>
            </v:shape>
            <v:shape id="_x0000_s1316" type="#_x0000_t75" style="position:absolute;left:4118;top:13172;width:3860;height:352">
              <v:imagedata r:id="rId373" o:title=""/>
            </v:shape>
            <v:shape id="_x0000_s1315" style="position:absolute;left:8125;top:13297;width:584;height:117" coordorigin="8125,13297" coordsize="584,117" path="m8137,13298r-12,-1l8258,13328r247,47l8676,13409r27,5l8709,13414r-14,-4l8504,13369r-159,-30l8196,13310r-59,-12xe" fillcolor="silver" stroked="f">
              <v:path arrowok="t"/>
            </v:shape>
            <v:shape id="_x0000_s1314" type="#_x0000_t75" style="position:absolute;left:2867;top:13324;width:58;height:151">
              <v:imagedata r:id="rId142" o:title=""/>
            </v:shape>
            <v:shape id="_x0000_s1313" type="#_x0000_t75" style="position:absolute;left:2746;top:13071;width:455;height:226">
              <v:imagedata r:id="rId374" o:title=""/>
            </v:shape>
            <v:shape id="_x0000_s1312" type="#_x0000_t75" style="position:absolute;left:3255;top:12954;width:198;height:340">
              <v:imagedata r:id="rId375" o:title=""/>
            </v:shape>
            <v:shape id="_x0000_s1311" type="#_x0000_t75" style="position:absolute;left:3255;top:12954;width:198;height:340">
              <v:imagedata r:id="rId375" o:title=""/>
            </v:shape>
            <v:shape id="_x0000_s1310" type="#_x0000_t75" style="position:absolute;left:3468;top:12786;width:439;height:508">
              <v:imagedata r:id="rId376" o:title=""/>
            </v:shape>
            <v:shape id="_x0000_s1309" type="#_x0000_t75" style="position:absolute;left:4323;top:12734;width:73;height:73">
              <v:imagedata r:id="rId41" o:title=""/>
            </v:shape>
            <v:shape id="_x0000_s1308" type="#_x0000_t75" style="position:absolute;left:4099;top:12792;width:73;height:73">
              <v:imagedata r:id="rId41" o:title=""/>
            </v:shape>
            <v:shape id="_x0000_s1307" type="#_x0000_t75" style="position:absolute;left:4284;top:12808;width:149;height:78">
              <v:imagedata r:id="rId247" o:title=""/>
            </v:shape>
            <v:shape id="_x0000_s1306" type="#_x0000_t75" style="position:absolute;left:3836;top:12847;width:700;height:520">
              <v:imagedata r:id="rId377" o:title=""/>
            </v:shape>
            <v:shape id="_x0000_s1305" type="#_x0000_t75" style="position:absolute;left:4064;top:12867;width:149;height:80">
              <v:imagedata r:id="rId247" o:title=""/>
            </v:shape>
            <v:shape id="_x0000_s1304" type="#_x0000_t75" style="position:absolute;left:4550;top:12777;width:349;height:519">
              <v:imagedata r:id="rId378" o:title=""/>
            </v:shape>
            <v:shape id="_x0000_s1303" type="#_x0000_t75" style="position:absolute;left:4845;top:13146;width:242;height:221">
              <v:imagedata r:id="rId371" o:title=""/>
            </v:shape>
            <v:shape id="_x0000_s1302" type="#_x0000_t75" style="position:absolute;left:4845;top:13146;width:242;height:221">
              <v:imagedata r:id="rId371" o:title=""/>
            </v:shape>
            <v:shape id="_x0000_s1301" type="#_x0000_t75" style="position:absolute;left:5173;top:12958;width:292;height:407">
              <v:imagedata r:id="rId368" o:title=""/>
            </v:shape>
            <v:shape id="_x0000_s1300" type="#_x0000_t75" style="position:absolute;left:5505;top:12945;width:415;height:351">
              <v:imagedata r:id="rId379" o:title=""/>
            </v:shape>
            <v:shape id="_x0000_s1299" type="#_x0000_t75" style="position:absolute;left:5505;top:12945;width:415;height:351">
              <v:imagedata r:id="rId379" o:title=""/>
            </v:shape>
            <v:shape id="_x0000_s1298" type="#_x0000_t75" style="position:absolute;left:5957;top:12985;width:46;height:281">
              <v:imagedata r:id="rId81" o:title=""/>
            </v:shape>
            <v:shape id="_x0000_s1297" type="#_x0000_t75" style="position:absolute;left:6066;top:12960;width:317;height:407">
              <v:imagedata r:id="rId380" o:title=""/>
            </v:shape>
            <v:shape id="_x0000_s1296" type="#_x0000_t75" style="position:absolute;left:6302;top:13221;width:164;height:88">
              <v:imagedata r:id="rId127" o:title=""/>
            </v:shape>
            <v:shape id="_x0000_s1295" type="#_x0000_t75" style="position:absolute;left:6338;top:13310;width:79;height:79">
              <v:imagedata r:id="rId113" o:title=""/>
            </v:shape>
            <v:shape id="_x0000_s1294" type="#_x0000_t75" style="position:absolute;left:6190;top:12890;width:84;height:84">
              <v:imagedata r:id="rId113" o:title=""/>
            </v:shape>
            <v:shape id="_x0000_s1293" type="#_x0000_t75" style="position:absolute;left:6489;top:12985;width:46;height:281">
              <v:imagedata r:id="rId81" o:title=""/>
            </v:shape>
            <v:shape id="_x0000_s1292" type="#_x0000_t75" style="position:absolute;left:6582;top:12996;width:298;height:301">
              <v:imagedata r:id="rId381" o:title=""/>
            </v:shape>
            <v:shape id="_x0000_s1291" type="#_x0000_t75" style="position:absolute;left:6582;top:12996;width:298;height:301">
              <v:imagedata r:id="rId381" o:title=""/>
            </v:shape>
            <v:shape id="_x0000_s1290" type="#_x0000_t75" style="position:absolute;left:7039;top:13324;width:58;height:151">
              <v:imagedata r:id="rId142" o:title=""/>
            </v:shape>
            <v:shape id="_x0000_s1289" type="#_x0000_t75" style="position:absolute;left:6919;top:13071;width:455;height:226">
              <v:imagedata r:id="rId382" o:title=""/>
            </v:shape>
            <v:shape id="_x0000_s1288" type="#_x0000_t75" style="position:absolute;left:7413;top:13108;width:101;height:187">
              <v:imagedata r:id="rId23" o:title=""/>
            </v:shape>
            <v:shape id="_x0000_s1287" type="#_x0000_t75" style="position:absolute;left:7413;top:13108;width:101;height:187">
              <v:imagedata r:id="rId23" o:title=""/>
            </v:shape>
            <v:shape id="_x0000_s1286" type="#_x0000_t75" style="position:absolute;left:7534;top:13085;width:124;height:210">
              <v:imagedata r:id="rId293" o:title=""/>
            </v:shape>
            <v:shape id="_x0000_s1285" type="#_x0000_t75" style="position:absolute;left:7716;top:13002;width:284;height:362">
              <v:imagedata r:id="rId383" o:title=""/>
            </v:shape>
            <v:shape id="_x0000_s1284" type="#_x0000_t75" style="position:absolute;left:7716;top:13002;width:284;height:362">
              <v:imagedata r:id="rId383" o:title=""/>
            </v:shape>
            <v:shape id="_x0000_s1283" type="#_x0000_t75" style="position:absolute;left:8054;top:12902;width:312;height:393">
              <v:imagedata r:id="rId131" o:title=""/>
            </v:shape>
            <v:shape id="_x0000_s1282" type="#_x0000_t75" style="position:absolute;left:8054;top:12902;width:312;height:393">
              <v:imagedata r:id="rId131" o:title=""/>
            </v:shape>
            <v:shape id="_x0000_s1281" type="#_x0000_t75" style="position:absolute;left:8401;top:12985;width:46;height:281">
              <v:imagedata r:id="rId81" o:title=""/>
            </v:shape>
            <v:shape id="_x0000_s1280" type="#_x0000_t75" style="position:absolute;left:9057;top:12665;width:85;height:85">
              <v:imagedata r:id="rId113" o:title=""/>
            </v:shape>
            <v:shape id="_x0000_s1279" type="#_x0000_t75" style="position:absolute;left:8882;top:12775;width:84;height:85">
              <v:imagedata r:id="rId90" o:title=""/>
            </v:shape>
            <v:shape id="_x0000_s1278" type="#_x0000_t75" style="position:absolute;left:8517;top:12811;width:532;height:557">
              <v:imagedata r:id="rId384" o:title=""/>
            </v:shape>
            <v:shape id="_x0000_s1277" type="#_x0000_t75" style="position:absolute;left:8982;top:12778;width:168;height:245">
              <v:imagedata r:id="rId385" o:title=""/>
            </v:shape>
            <v:shape id="_x0000_s1276" type="#_x0000_t75" style="position:absolute;left:9189;top:12985;width:46;height:281">
              <v:imagedata r:id="rId81" o:title=""/>
            </v:shape>
            <v:shape id="_x0000_s1275" type="#_x0000_t75" style="position:absolute;left:2736;top:12655;width:6509;height:830">
              <v:imagedata r:id="rId386" o:title="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Y</w:t>
      </w:r>
      <w:r w:rsidRPr="00273C48">
        <w:rPr>
          <w:sz w:val="24"/>
          <w:szCs w:val="24"/>
        </w:rPr>
        <w:t xml:space="preserve">ou can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proofErr w:type="spellStart"/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m</w:t>
      </w:r>
      <w:proofErr w:type="spellEnd"/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fil</w:t>
      </w:r>
      <w:r w:rsidRPr="00273C48">
        <w:rPr>
          <w:sz w:val="24"/>
          <w:szCs w:val="24"/>
        </w:rPr>
        <w:t>e1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 xml:space="preserve">and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z w:val="24"/>
          <w:szCs w:val="24"/>
          <w:u w:val="single" w:color="000000"/>
        </w:rPr>
        <w:t xml:space="preserve">                    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il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1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ove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od</w:t>
      </w:r>
      <w:r w:rsidRPr="00273C48">
        <w:rPr>
          <w:spacing w:val="1"/>
          <w:sz w:val="24"/>
          <w:szCs w:val="24"/>
        </w:rPr>
        <w:t>if</w:t>
      </w:r>
      <w:r w:rsidRPr="00273C48">
        <w:rPr>
          <w:sz w:val="24"/>
          <w:szCs w:val="24"/>
        </w:rPr>
        <w:t>y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52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co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 xml:space="preserve">and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ili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na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ed</w:t>
      </w:r>
      <w:r w:rsidRPr="00273C48">
        <w:rPr>
          <w:spacing w:val="3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.c</w:t>
      </w:r>
      <w:proofErr w:type="spell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 Li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ux en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ent</w:t>
      </w:r>
      <w:r w:rsidRPr="00273C48">
        <w:rPr>
          <w:spacing w:val="1"/>
          <w:sz w:val="24"/>
          <w:szCs w:val="24"/>
        </w:rPr>
        <w:t xml:space="preserve"> i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c</w:t>
      </w:r>
      <w:proofErr w:type="spellEnd"/>
      <w:r w:rsidRPr="00273C48">
        <w:rPr>
          <w:spacing w:val="-1"/>
          <w:sz w:val="24"/>
          <w:szCs w:val="24"/>
        </w:rPr>
        <w:t xml:space="preserve"> </w:t>
      </w:r>
      <w:proofErr w:type="spellStart"/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og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2"/>
          <w:sz w:val="24"/>
          <w:szCs w:val="24"/>
        </w:rPr>
        <w:t>.</w:t>
      </w:r>
      <w:r w:rsidRPr="00273C48">
        <w:rPr>
          <w:sz w:val="24"/>
          <w:szCs w:val="24"/>
        </w:rPr>
        <w:t>c</w:t>
      </w:r>
      <w:proofErr w:type="spellEnd"/>
      <w:r w:rsidRPr="00273C48">
        <w:rPr>
          <w:sz w:val="24"/>
          <w:szCs w:val="24"/>
        </w:rPr>
        <w:t xml:space="preserve"> –o</w:t>
      </w:r>
      <w:r w:rsidRPr="00273C48">
        <w:rPr>
          <w:spacing w:val="2"/>
          <w:sz w:val="24"/>
          <w:szCs w:val="24"/>
        </w:rPr>
        <w:t xml:space="preserve"> </w:t>
      </w:r>
      <w:proofErr w:type="spellStart"/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st</w:t>
      </w:r>
      <w:r w:rsidRPr="00273C48">
        <w:rPr>
          <w:spacing w:val="-1"/>
          <w:sz w:val="24"/>
          <w:szCs w:val="24"/>
        </w:rPr>
        <w:t>Pr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a</w:t>
      </w:r>
      <w:r w:rsidRPr="00273C48">
        <w:rPr>
          <w:sz w:val="24"/>
          <w:szCs w:val="24"/>
        </w:rPr>
        <w:t>m</w:t>
      </w:r>
      <w:proofErr w:type="spellEnd"/>
      <w:r w:rsidRPr="00273C48">
        <w:rPr>
          <w:sz w:val="24"/>
          <w:szCs w:val="24"/>
        </w:rPr>
        <w:t xml:space="preserve">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cc</w:t>
      </w:r>
      <w:proofErr w:type="spell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–o </w:t>
      </w:r>
      <w:proofErr w:type="spellStart"/>
      <w:r w:rsidRPr="00273C48">
        <w:rPr>
          <w:sz w:val="24"/>
          <w:szCs w:val="24"/>
        </w:rPr>
        <w:t>Fi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am</w:t>
      </w:r>
      <w:proofErr w:type="spellEnd"/>
      <w:r w:rsidRPr="00273C48">
        <w:rPr>
          <w:spacing w:val="-3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.c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cc</w:t>
      </w:r>
      <w:proofErr w:type="spell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–z</w:t>
      </w:r>
      <w:r w:rsidRPr="00273C48">
        <w:rPr>
          <w:spacing w:val="-2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Fi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am</w:t>
      </w:r>
      <w:proofErr w:type="spellEnd"/>
      <w:r w:rsidRPr="00273C48">
        <w:rPr>
          <w:spacing w:val="-3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.c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cc</w:t>
      </w:r>
      <w:proofErr w:type="spellEnd"/>
      <w:r w:rsidRPr="00273C48">
        <w:rPr>
          <w:spacing w:val="1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.c</w:t>
      </w:r>
      <w:proofErr w:type="spellEnd"/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–m</w:t>
      </w:r>
      <w:r w:rsidRPr="00273C48">
        <w:rPr>
          <w:spacing w:val="-4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Fi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am</w:t>
      </w:r>
      <w:proofErr w:type="spellEnd"/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52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ng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-54"/>
          <w:sz w:val="24"/>
          <w:szCs w:val="24"/>
        </w:rPr>
        <w:t xml:space="preserve"> </w:t>
      </w:r>
      <w:r w:rsidRPr="00273C48">
        <w:rPr>
          <w:sz w:val="24"/>
          <w:szCs w:val="24"/>
        </w:rPr>
        <w:t>_s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,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e can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 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new 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 Linux.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k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exec</w:t>
      </w:r>
      <w:proofErr w:type="gramEnd"/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►ex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4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oope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 n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sh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code,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3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►True</w:t>
      </w:r>
    </w:p>
    <w:p w:rsidR="00AA132D" w:rsidRPr="00273C48" w:rsidRDefault="002E6397">
      <w:pPr>
        <w:spacing w:before="5"/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ls</w:t>
      </w:r>
      <w:r w:rsidRPr="00273C48">
        <w:rPr>
          <w:sz w:val="24"/>
          <w:szCs w:val="24"/>
        </w:rPr>
        <w:t xml:space="preserve">e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</w:t>
      </w:r>
      <w:r w:rsidRPr="00273C48">
        <w:rPr>
          <w:spacing w:val="1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co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and</w:t>
      </w:r>
      <w:proofErr w:type="gramEnd"/>
      <w:r w:rsidRPr="00273C48">
        <w:rPr>
          <w:sz w:val="24"/>
          <w:szCs w:val="24"/>
        </w:rPr>
        <w:t xml:space="preserve"> 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sp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ay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us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1"/>
          <w:sz w:val="24"/>
          <w:szCs w:val="24"/>
        </w:rPr>
        <w:t>ls</w:t>
      </w:r>
      <w:proofErr w:type="spellEnd"/>
    </w:p>
    <w:p w:rsidR="00AA132D" w:rsidRPr="00273C48" w:rsidRDefault="002E6397">
      <w:pPr>
        <w:ind w:left="16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s</w:t>
      </w:r>
      <w:proofErr w:type="spell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cc</w:t>
      </w:r>
      <w:proofErr w:type="spellEnd"/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►cat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6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apper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o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ed as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Short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hedu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.</w:t>
      </w:r>
    </w:p>
    <w:p w:rsidR="002E6397" w:rsidRDefault="002E6397" w:rsidP="002E6397">
      <w:pPr>
        <w:rPr>
          <w:sz w:val="24"/>
          <w:szCs w:val="24"/>
        </w:rPr>
      </w:pPr>
    </w:p>
    <w:p w:rsidR="00AA132D" w:rsidRPr="00273C48" w:rsidRDefault="002E6397" w:rsidP="002E6397">
      <w:pPr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ue</w:t>
      </w:r>
    </w:p>
    <w:p w:rsidR="00AA132D" w:rsidRPr="00273C48" w:rsidRDefault="002E6397" w:rsidP="002E6397">
      <w:pPr>
        <w:spacing w:line="260" w:lineRule="exact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</w:t>
      </w:r>
      <w:r w:rsidRPr="00273C48">
        <w:rPr>
          <w:spacing w:val="-3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 xml:space="preserve">alse   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8" w:line="28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8"/>
        <w:jc w:val="right"/>
        <w:rPr>
          <w:sz w:val="24"/>
          <w:szCs w:val="24"/>
        </w:rPr>
        <w:sectPr w:rsidR="00AA132D" w:rsidRPr="00273C48">
          <w:pgSz w:w="12240" w:h="15840"/>
          <w:pgMar w:top="1100" w:right="16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29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267" style="position:absolute;left:0;text-align:left;margin-left:0;margin-top:0;width:612pt;height:11in;z-index:-4462;mso-position-horizontal-relative:page;mso-position-vertical-relative:page" coordsize="12240,15840">
            <v:shape id="_x0000_s1273" type="#_x0000_t75" style="position:absolute;width:12242;height:15842">
              <v:imagedata r:id="rId5" o:title=""/>
            </v:shape>
            <v:shape id="_x0000_s1272" type="#_x0000_t75" style="position:absolute;left:2023;top:13560;width:7831;height:1560">
              <v:imagedata r:id="rId6" o:title=""/>
            </v:shape>
            <v:shape id="_x0000_s1271" style="position:absolute;left:725;top:905;width:10972;height:0" coordorigin="725,905" coordsize="10972,0" path="m725,905r10972,e" filled="f" strokeweight=".58pt">
              <v:path arrowok="t"/>
            </v:shape>
            <v:shape id="_x0000_s1270" style="position:absolute;left:720;top:900;width:0;height:12417" coordorigin="720,900" coordsize="0,12417" path="m720,900r,12417e" filled="f" strokeweight=".58pt">
              <v:path arrowok="t"/>
            </v:shape>
            <v:shape id="_x0000_s1269" style="position:absolute;left:725;top:13312;width:10972;height:0" coordorigin="725,13312" coordsize="10972,0" path="m725,13312r10972,e" filled="f" strokeweight=".20464mm">
              <v:path arrowok="t"/>
            </v:shape>
            <v:shape id="_x0000_s1268" style="position:absolute;left:11702;top:900;width:0;height:12417" coordorigin="11702,900" coordsize="0,12417" path="m11702,900r,12417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7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</w:t>
      </w:r>
      <w:r w:rsidRPr="00273C48">
        <w:rPr>
          <w:spacing w:val="2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proofErr w:type="gramEnd"/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ca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o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F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FO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PC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chann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5"/>
          <w:sz w:val="24"/>
          <w:szCs w:val="24"/>
        </w:rPr>
        <w:t>l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218" w:right="10007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ead</w:t>
      </w:r>
    </w:p>
    <w:p w:rsidR="00AA132D" w:rsidRPr="00273C48" w:rsidRDefault="002E6397">
      <w:pPr>
        <w:ind w:left="228" w:right="8714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ite   </w:t>
      </w:r>
    </w:p>
    <w:p w:rsidR="00AA132D" w:rsidRPr="00273C48" w:rsidRDefault="002E6397">
      <w:pPr>
        <w:ind w:left="218" w:right="9959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>
        <w:rPr>
          <w:sz w:val="24"/>
          <w:szCs w:val="24"/>
        </w:rPr>
        <w:t>ope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ind w:left="218" w:right="10019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k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8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Pro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w w:val="86"/>
          <w:sz w:val="24"/>
          <w:szCs w:val="24"/>
        </w:rPr>
        <w:t>„</w:t>
      </w:r>
      <w:r w:rsidRPr="00273C48">
        <w:rPr>
          <w:spacing w:val="-3"/>
          <w:w w:val="86"/>
          <w:sz w:val="24"/>
          <w:szCs w:val="24"/>
        </w:rPr>
        <w:t>A</w:t>
      </w:r>
      <w:r w:rsidRPr="00273C48">
        <w:rPr>
          <w:w w:val="86"/>
          <w:sz w:val="24"/>
          <w:szCs w:val="24"/>
        </w:rPr>
        <w:t>‟</w:t>
      </w:r>
      <w:r w:rsidRPr="00273C48">
        <w:rPr>
          <w:spacing w:val="9"/>
          <w:w w:val="86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hed wor</w:t>
      </w:r>
      <w:r w:rsidRPr="00273C48">
        <w:rPr>
          <w:spacing w:val="-2"/>
          <w:sz w:val="24"/>
          <w:szCs w:val="24"/>
        </w:rPr>
        <w:t>k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but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s p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so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hed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exec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on. 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w w:val="75"/>
          <w:sz w:val="24"/>
          <w:szCs w:val="24"/>
        </w:rPr>
        <w:t>„</w:t>
      </w:r>
      <w:r w:rsidRPr="00273C48">
        <w:rPr>
          <w:spacing w:val="-1"/>
          <w:sz w:val="24"/>
          <w:szCs w:val="24"/>
        </w:rPr>
        <w:t>A</w:t>
      </w:r>
      <w:r w:rsidRPr="00273C48">
        <w:rPr>
          <w:w w:val="75"/>
          <w:sz w:val="24"/>
          <w:szCs w:val="24"/>
        </w:rPr>
        <w:t>‟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proofErr w:type="gramStart"/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l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be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as </w:t>
      </w:r>
      <w:r w:rsidRPr="00273C48">
        <w:rPr>
          <w:sz w:val="24"/>
          <w:szCs w:val="24"/>
          <w:u w:val="single" w:color="000000"/>
        </w:rPr>
        <w:t xml:space="preserve">          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ces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218" w:right="9896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ind w:left="218" w:right="9764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ind w:left="228" w:right="8460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2"/>
          <w:sz w:val="24"/>
          <w:szCs w:val="24"/>
        </w:rPr>
        <w:t>Z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 xml:space="preserve">ie   </w:t>
      </w:r>
    </w:p>
    <w:p w:rsidR="00AA132D" w:rsidRPr="00273C48" w:rsidRDefault="002E6397">
      <w:pPr>
        <w:ind w:left="218" w:right="9971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►Fork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9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            </w:t>
      </w:r>
      <w:r w:rsidRPr="00273C48">
        <w:rPr>
          <w:spacing w:val="2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ng</w:t>
      </w:r>
      <w:proofErr w:type="gramEnd"/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1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 be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een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queu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s.</w:t>
      </w:r>
    </w:p>
    <w:p w:rsidR="00AA132D" w:rsidRPr="00273C48" w:rsidRDefault="002E6397">
      <w:pPr>
        <w:spacing w:line="260" w:lineRule="exact"/>
        <w:ind w:left="163" w:right="9262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ound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ob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</w:p>
    <w:p w:rsidR="00AA132D" w:rsidRPr="00273C48" w:rsidRDefault="002E6397">
      <w:pPr>
        <w:ind w:left="163" w:right="8446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►Fi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 F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68" w:right="6374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>ltilev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l Fe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db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k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Q</w:t>
      </w:r>
      <w:r w:rsidRPr="00273C48">
        <w:rPr>
          <w:spacing w:val="3"/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  </w:t>
      </w:r>
    </w:p>
    <w:p w:rsidR="00AA132D" w:rsidRPr="00273C48" w:rsidRDefault="002E6397">
      <w:pPr>
        <w:ind w:left="163" w:right="7724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►Shor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Ti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 F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st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0          </w:t>
      </w:r>
      <w:r w:rsidRPr="00273C48">
        <w:rPr>
          <w:spacing w:val="7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ound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hm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ost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su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ab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r </w:t>
      </w:r>
      <w:r w:rsidRPr="00273C48">
        <w:rPr>
          <w:sz w:val="24"/>
          <w:szCs w:val="24"/>
          <w:u w:val="single" w:color="000000"/>
        </w:rPr>
        <w:t xml:space="preserve">                   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8" w:line="240" w:lineRule="exact"/>
        <w:rPr>
          <w:sz w:val="24"/>
          <w:szCs w:val="24"/>
        </w:rPr>
      </w:pPr>
    </w:p>
    <w:p w:rsidR="00AA132D" w:rsidRPr="00273C48" w:rsidRDefault="002E6397">
      <w:pPr>
        <w:ind w:left="218" w:right="7364" w:hanging="50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Ti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g syst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 xml:space="preserve">m   </w:t>
      </w:r>
      <w:r w:rsidRPr="00273C48">
        <w:rPr>
          <w:spacing w:val="1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br/>
      </w:r>
      <w:r>
        <w:rPr>
          <w:spacing w:val="1"/>
          <w:sz w:val="24"/>
          <w:szCs w:val="24"/>
        </w:rPr>
        <w:br/>
      </w:r>
      <w:r w:rsidRPr="00273C48">
        <w:rPr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eal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nd b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ch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unn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 p</w:t>
      </w:r>
      <w:r w:rsidRPr="00273C48">
        <w:rPr>
          <w:spacing w:val="2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before="1"/>
        <w:ind w:left="218" w:right="9375"/>
        <w:jc w:val="both"/>
        <w:rPr>
          <w:sz w:val="24"/>
          <w:szCs w:val="24"/>
        </w:rPr>
      </w:pPr>
      <w:r w:rsidRPr="00273C48">
        <w:rPr>
          <w:sz w:val="24"/>
          <w:szCs w:val="24"/>
        </w:rPr>
        <w:t>Expe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spo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hedu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us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el</w:t>
      </w:r>
      <w:r w:rsidRPr="00273C48">
        <w:rPr>
          <w:spacing w:val="1"/>
          <w:sz w:val="24"/>
          <w:szCs w:val="24"/>
        </w:rPr>
        <w:t xml:space="preserve"> t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ad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ue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 xml:space="preserve">alse  </w:t>
      </w:r>
    </w:p>
    <w:p w:rsidR="00AA132D" w:rsidRPr="00273C48" w:rsidRDefault="002E6397">
      <w:pPr>
        <w:spacing w:before="17" w:line="240" w:lineRule="exact"/>
        <w:rPr>
          <w:sz w:val="24"/>
          <w:szCs w:val="24"/>
        </w:rPr>
      </w:pPr>
      <w:r>
        <w:rPr>
          <w:sz w:val="24"/>
          <w:szCs w:val="24"/>
        </w:rPr>
        <w:br/>
      </w:r>
      <w:r>
        <w:rPr>
          <w:sz w:val="24"/>
          <w:szCs w:val="24"/>
        </w:rPr>
        <w:br/>
      </w:r>
      <w:r>
        <w:rPr>
          <w:sz w:val="24"/>
          <w:szCs w:val="24"/>
        </w:rPr>
        <w:br/>
      </w:r>
    </w:p>
    <w:p w:rsidR="00AA132D" w:rsidRPr="00273C48" w:rsidRDefault="002E6397">
      <w:pPr>
        <w:ind w:left="108"/>
        <w:rPr>
          <w:sz w:val="24"/>
          <w:szCs w:val="24"/>
        </w:rPr>
      </w:pPr>
      <w:r>
        <w:rPr>
          <w:spacing w:val="-2"/>
          <w:sz w:val="24"/>
          <w:szCs w:val="24"/>
        </w:rPr>
        <w:br/>
      </w:r>
      <w:r>
        <w:rPr>
          <w:spacing w:val="-2"/>
          <w:sz w:val="24"/>
          <w:szCs w:val="24"/>
        </w:rPr>
        <w:br/>
      </w:r>
      <w:r>
        <w:rPr>
          <w:spacing w:val="-2"/>
          <w:sz w:val="24"/>
          <w:szCs w:val="24"/>
        </w:rPr>
        <w:br/>
      </w:r>
      <w:r>
        <w:rPr>
          <w:spacing w:val="-2"/>
          <w:sz w:val="24"/>
          <w:szCs w:val="24"/>
        </w:rPr>
        <w:br/>
      </w:r>
      <w:r>
        <w:rPr>
          <w:spacing w:val="-2"/>
          <w:sz w:val="24"/>
          <w:szCs w:val="24"/>
        </w:rPr>
        <w:lastRenderedPageBreak/>
        <w:br/>
      </w: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---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(</w:t>
      </w:r>
      <w:proofErr w:type="gramStart"/>
      <w:r w:rsidRPr="00273C48">
        <w:rPr>
          <w:sz w:val="24"/>
          <w:szCs w:val="24"/>
        </w:rPr>
        <w:t>or</w:t>
      </w:r>
      <w:proofErr w:type="gram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exc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)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so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-g</w:t>
      </w:r>
      <w:r w:rsidRPr="00273C48">
        <w:rPr>
          <w:sz w:val="24"/>
          <w:szCs w:val="24"/>
        </w:rPr>
        <w:t>ene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ed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rr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au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 e</w:t>
      </w:r>
      <w:r w:rsidRPr="00273C48">
        <w:rPr>
          <w:spacing w:val="1"/>
          <w:sz w:val="24"/>
          <w:szCs w:val="24"/>
        </w:rPr>
        <w:t>rr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(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on by</w:t>
      </w:r>
      <w:r w:rsidRPr="00273C48">
        <w:rPr>
          <w:spacing w:val="-2"/>
          <w:sz w:val="24"/>
          <w:szCs w:val="24"/>
        </w:rPr>
        <w:t xml:space="preserve"> z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proofErr w:type="gramStart"/>
      <w:r w:rsidRPr="00273C48">
        <w:rPr>
          <w:spacing w:val="-4"/>
          <w:sz w:val="24"/>
          <w:szCs w:val="24"/>
        </w:rPr>
        <w:t>m</w:t>
      </w:r>
      <w:r w:rsidRPr="00273C48">
        <w:rPr>
          <w:spacing w:val="3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3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proofErr w:type="gramEnd"/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acces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>)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 u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q</w:t>
      </w:r>
      <w:r w:rsidRPr="00273C48">
        <w:rPr>
          <w:sz w:val="24"/>
          <w:szCs w:val="24"/>
        </w:rPr>
        <w:t>ue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n op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sy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er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ce.</w:t>
      </w:r>
    </w:p>
    <w:p w:rsidR="00AA132D" w:rsidRPr="00273C48" w:rsidRDefault="00AA132D">
      <w:pPr>
        <w:spacing w:before="13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rr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t</w:t>
      </w:r>
    </w:p>
    <w:p w:rsidR="00AA132D" w:rsidRPr="00273C48" w:rsidRDefault="002E6397">
      <w:pPr>
        <w:spacing w:before="2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Trap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Si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nal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 Pro</w:t>
      </w:r>
      <w:r w:rsidRPr="00273C48">
        <w:rPr>
          <w:spacing w:val="-2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1"/>
          <w:position w:val="-1"/>
          <w:sz w:val="24"/>
          <w:szCs w:val="24"/>
        </w:rPr>
        <w:t>s</w:t>
      </w:r>
      <w:r w:rsidRPr="00273C48">
        <w:rPr>
          <w:position w:val="-1"/>
          <w:sz w:val="24"/>
          <w:szCs w:val="24"/>
        </w:rPr>
        <w:t>s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2" w:line="28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158"/>
        <w:jc w:val="right"/>
        <w:rPr>
          <w:sz w:val="24"/>
          <w:szCs w:val="24"/>
        </w:rPr>
        <w:sectPr w:rsidR="00AA132D" w:rsidRPr="00273C48">
          <w:pgSz w:w="12240" w:h="15840"/>
          <w:pgMar w:top="1100" w:right="64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30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260" style="position:absolute;left:0;text-align:left;margin-left:0;margin-top:0;width:612pt;height:11in;z-index:-4461;mso-position-horizontal-relative:page;mso-position-vertical-relative:page" coordsize="12240,15840">
            <v:shape id="_x0000_s1266" type="#_x0000_t75" style="position:absolute;width:12242;height:15842">
              <v:imagedata r:id="rId5" o:title=""/>
            </v:shape>
            <v:shape id="_x0000_s1265" type="#_x0000_t75" style="position:absolute;left:2023;top:13560;width:7831;height:1560">
              <v:imagedata r:id="rId6" o:title=""/>
            </v:shape>
            <v:shape id="_x0000_s1264" style="position:absolute;left:725;top:905;width:10972;height:0" coordorigin="725,905" coordsize="10972,0" path="m725,905r10972,e" filled="f" strokeweight=".58pt">
              <v:path arrowok="t"/>
            </v:shape>
            <v:shape id="_x0000_s1263" style="position:absolute;left:720;top:900;width:0;height:12441" coordorigin="720,900" coordsize="0,12441" path="m720,900r,12441e" filled="f" strokeweight=".58pt">
              <v:path arrowok="t"/>
            </v:shape>
            <v:shape id="_x0000_s1262" style="position:absolute;left:725;top:13336;width:10972;height:0" coordorigin="725,13336" coordsize="10972,0" path="m725,13336r10972,e" filled="f" strokeweight=".20464mm">
              <v:path arrowok="t"/>
            </v:shape>
            <v:shape id="_x0000_s1261" style="position:absolute;left:11702;top:900;width:0;height:12441" coordorigin="11702,900" coordsize="0,12441" path="m11702,900r,12441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3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Wh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 xml:space="preserve">h 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ds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s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ll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add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6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s?</w:t>
      </w:r>
    </w:p>
    <w:p w:rsidR="00AA132D" w:rsidRPr="00273C48" w:rsidRDefault="00AA132D">
      <w:pPr>
        <w:spacing w:before="14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Ba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re</w:t>
      </w:r>
      <w:r w:rsidRPr="00273C48">
        <w:rPr>
          <w:sz w:val="24"/>
          <w:szCs w:val="24"/>
        </w:rPr>
        <w:t>gist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 xml:space="preserve">r  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St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us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</w:t>
      </w:r>
      <w:proofErr w:type="gramEnd"/>
      <w:r w:rsidRPr="00273C48">
        <w:rPr>
          <w:sz w:val="24"/>
          <w:szCs w:val="24"/>
        </w:rPr>
        <w:t xml:space="preserve">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 op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ns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4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s</w:t>
      </w:r>
      <w:r w:rsidRPr="00273C48">
        <w:rPr>
          <w:spacing w:val="3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apho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x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2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f</w:t>
      </w:r>
      <w:r w:rsidRPr="00273C48">
        <w:rPr>
          <w:sz w:val="24"/>
          <w:szCs w:val="24"/>
        </w:rPr>
        <w:t>er</w:t>
      </w:r>
      <w:r w:rsidRPr="00273C48">
        <w:rPr>
          <w:spacing w:val="5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po</w:t>
      </w:r>
      <w:r w:rsidRPr="00273C48">
        <w:rPr>
          <w:sz w:val="24"/>
          <w:szCs w:val="24"/>
        </w:rPr>
        <w:t>ol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li</w:t>
      </w:r>
      <w:r w:rsidRPr="00273C48">
        <w:rPr>
          <w:spacing w:val="-2"/>
          <w:sz w:val="24"/>
          <w:szCs w:val="24"/>
        </w:rPr>
        <w:t>z</w:t>
      </w:r>
      <w:r w:rsidRPr="00273C48">
        <w:rPr>
          <w:sz w:val="24"/>
          <w:szCs w:val="24"/>
        </w:rPr>
        <w:t xml:space="preserve">ed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ue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1.</w:t>
      </w:r>
    </w:p>
    <w:p w:rsidR="00AA132D" w:rsidRPr="00273C48" w:rsidRDefault="002E6397">
      <w:pPr>
        <w:spacing w:before="2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pacing w:val="-3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x</w:t>
      </w:r>
      <w:proofErr w:type="spellEnd"/>
      <w:proofErr w:type="gramEnd"/>
      <w:r w:rsidRPr="00273C48">
        <w:rPr>
          <w:sz w:val="24"/>
          <w:szCs w:val="24"/>
        </w:rPr>
        <w:t xml:space="preserve">  </w:t>
      </w:r>
      <w:r w:rsidRPr="00273C48">
        <w:rPr>
          <w:spacing w:val="3"/>
          <w:sz w:val="24"/>
          <w:szCs w:val="24"/>
        </w:rPr>
        <w:t xml:space="preserve">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proofErr w:type="gramEnd"/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spellStart"/>
      <w:proofErr w:type="gramStart"/>
      <w:r w:rsidRPr="00273C48">
        <w:rPr>
          <w:sz w:val="24"/>
          <w:szCs w:val="24"/>
        </w:rPr>
        <w:t>co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proofErr w:type="spellEnd"/>
      <w:proofErr w:type="gramEnd"/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z w:val="24"/>
          <w:szCs w:val="24"/>
        </w:rPr>
        <w:t>none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 op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apho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ho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ha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 o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0 and n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0 and 0</w:t>
      </w:r>
    </w:p>
    <w:p w:rsidR="00AA132D" w:rsidRPr="00273C48" w:rsidRDefault="002E6397">
      <w:pPr>
        <w:spacing w:before="2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0 a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1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</w:t>
      </w:r>
      <w:proofErr w:type="gramEnd"/>
      <w:r w:rsidRPr="00273C48">
        <w:rPr>
          <w:sz w:val="24"/>
          <w:szCs w:val="24"/>
        </w:rPr>
        <w:t xml:space="preserve">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 op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ns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6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 w:line="240" w:lineRule="exact"/>
        <w:ind w:left="108" w:right="316"/>
        <w:rPr>
          <w:sz w:val="24"/>
          <w:szCs w:val="24"/>
        </w:rPr>
      </w:pPr>
      <w:r w:rsidRPr="00273C48">
        <w:rPr>
          <w:sz w:val="24"/>
          <w:szCs w:val="24"/>
        </w:rPr>
        <w:t>Ph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b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en down 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2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x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d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z</w:t>
      </w:r>
      <w:r w:rsidRPr="00273C48">
        <w:rPr>
          <w:sz w:val="24"/>
          <w:szCs w:val="24"/>
        </w:rPr>
        <w:t>ed 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ck</w:t>
      </w:r>
      <w:r w:rsidRPr="00273C48">
        <w:rPr>
          <w:sz w:val="24"/>
          <w:szCs w:val="24"/>
        </w:rPr>
        <w:t xml:space="preserve">s, 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---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 and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Logi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3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d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 xml:space="preserve">s of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si</w:t>
      </w:r>
      <w:r w:rsidRPr="00273C48">
        <w:rPr>
          <w:spacing w:val="-2"/>
          <w:sz w:val="24"/>
          <w:szCs w:val="24"/>
        </w:rPr>
        <w:t>z</w:t>
      </w:r>
      <w:r w:rsidRPr="00273C48">
        <w:rPr>
          <w:sz w:val="24"/>
          <w:szCs w:val="24"/>
        </w:rPr>
        <w:t>e, 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ll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---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---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</w:p>
    <w:p w:rsidR="00AA132D" w:rsidRPr="00273C48" w:rsidRDefault="00AA132D">
      <w:pPr>
        <w:spacing w:before="14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me</w:t>
      </w:r>
      <w:r w:rsidRPr="00273C48">
        <w:rPr>
          <w:sz w:val="24"/>
          <w:szCs w:val="24"/>
        </w:rPr>
        <w:t xml:space="preserve">s,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ag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s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Pa</w:t>
      </w:r>
      <w:r w:rsidRPr="00273C48">
        <w:rPr>
          <w:spacing w:val="-3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, Fr</w:t>
      </w:r>
      <w:r w:rsidRPr="00273C48">
        <w:rPr>
          <w:spacing w:val="1"/>
          <w:sz w:val="24"/>
          <w:szCs w:val="24"/>
        </w:rPr>
        <w:t>a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es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Fra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, ho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es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H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, s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7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ab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e 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eded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eep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ack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4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---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-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2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pa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2E6397">
      <w:pPr>
        <w:spacing w:before="4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3"/>
          <w:sz w:val="24"/>
          <w:szCs w:val="24"/>
        </w:rPr>
        <w:t>P</w:t>
      </w:r>
      <w:r w:rsidRPr="00273C48">
        <w:rPr>
          <w:sz w:val="24"/>
          <w:szCs w:val="24"/>
        </w:rPr>
        <w:t>age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y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Pa</w:t>
      </w:r>
      <w:r w:rsidRPr="00273C48">
        <w:rPr>
          <w:spacing w:val="-3"/>
          <w:sz w:val="24"/>
          <w:szCs w:val="24"/>
        </w:rPr>
        <w:t>g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si</w:t>
      </w:r>
      <w:r w:rsidRPr="00273C48">
        <w:rPr>
          <w:spacing w:val="-2"/>
          <w:sz w:val="24"/>
          <w:szCs w:val="24"/>
        </w:rPr>
        <w:t>z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Pa</w:t>
      </w:r>
      <w:r w:rsidRPr="00273C48">
        <w:rPr>
          <w:spacing w:val="-3"/>
          <w:sz w:val="24"/>
          <w:szCs w:val="24"/>
        </w:rPr>
        <w:t>g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z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8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 w:line="240" w:lineRule="exact"/>
        <w:ind w:left="108" w:right="80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ad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ene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 C</w:t>
      </w:r>
      <w:r w:rsidRPr="00273C48">
        <w:rPr>
          <w:spacing w:val="-1"/>
          <w:sz w:val="24"/>
          <w:szCs w:val="24"/>
        </w:rPr>
        <w:t>PU</w:t>
      </w:r>
      <w:r w:rsidRPr="00273C48">
        <w:rPr>
          <w:sz w:val="24"/>
          <w:szCs w:val="24"/>
        </w:rPr>
        <w:t>, a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any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nd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x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ad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ode a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c,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---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addr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s,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dd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d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ca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ed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-</w:t>
      </w:r>
      <w:r w:rsidRPr="00273C48">
        <w:rPr>
          <w:sz w:val="24"/>
          <w:szCs w:val="24"/>
        </w:rPr>
        <w:t>addr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4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►Vi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tual, </w:t>
      </w:r>
      <w:r w:rsidRPr="00273C48">
        <w:rPr>
          <w:spacing w:val="1"/>
          <w:sz w:val="24"/>
          <w:szCs w:val="24"/>
        </w:rPr>
        <w:t>ph</w:t>
      </w:r>
      <w:r w:rsidRPr="00273C48">
        <w:rPr>
          <w:sz w:val="24"/>
          <w:szCs w:val="24"/>
        </w:rPr>
        <w:t xml:space="preserve">ysical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H</w:t>
      </w:r>
      <w:r w:rsidRPr="00273C48">
        <w:rPr>
          <w:sz w:val="24"/>
          <w:szCs w:val="24"/>
        </w:rPr>
        <w:t>exad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, </w:t>
      </w:r>
      <w:r w:rsidRPr="00273C48">
        <w:rPr>
          <w:spacing w:val="-1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,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1"/>
          <w:sz w:val="24"/>
          <w:szCs w:val="24"/>
        </w:rPr>
        <w:t>V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d,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d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 Ph</w:t>
      </w:r>
      <w:r w:rsidRPr="00273C48">
        <w:rPr>
          <w:spacing w:val="-3"/>
          <w:position w:val="-1"/>
          <w:sz w:val="24"/>
          <w:szCs w:val="24"/>
        </w:rPr>
        <w:t>y</w:t>
      </w:r>
      <w:r w:rsidRPr="00273C48">
        <w:rPr>
          <w:position w:val="-1"/>
          <w:sz w:val="24"/>
          <w:szCs w:val="24"/>
        </w:rPr>
        <w:t>s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c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>,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V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spacing w:val="1"/>
          <w:position w:val="-1"/>
          <w:sz w:val="24"/>
          <w:szCs w:val="24"/>
        </w:rPr>
        <w:t>rt</w:t>
      </w:r>
      <w:r w:rsidRPr="00273C48">
        <w:rPr>
          <w:spacing w:val="-2"/>
          <w:position w:val="-1"/>
          <w:sz w:val="24"/>
          <w:szCs w:val="24"/>
        </w:rPr>
        <w:t>u</w:t>
      </w:r>
      <w:r w:rsidRPr="00273C48">
        <w:rPr>
          <w:position w:val="-1"/>
          <w:sz w:val="24"/>
          <w:szCs w:val="24"/>
        </w:rPr>
        <w:t>al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8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258"/>
        <w:jc w:val="right"/>
        <w:rPr>
          <w:sz w:val="24"/>
          <w:szCs w:val="24"/>
        </w:rPr>
        <w:sectPr w:rsidR="00AA132D" w:rsidRPr="00273C48">
          <w:pgSz w:w="12240" w:h="15840"/>
          <w:pgMar w:top="1100" w:right="54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31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214" style="position:absolute;left:0;text-align:left;margin-left:0;margin-top:0;width:612pt;height:11in;z-index:-4460;mso-position-horizontal-relative:page;mso-position-vertical-relative:page" coordsize="12240,15840">
            <v:shape id="_x0000_s1259" type="#_x0000_t75" style="position:absolute;width:12242;height:15842">
              <v:imagedata r:id="rId5" o:title=""/>
            </v:shape>
            <v:shape id="_x0000_s1258" type="#_x0000_t75" style="position:absolute;left:2023;top:13560;width:7831;height:1560">
              <v:imagedata r:id="rId6" o:title=""/>
            </v:shape>
            <v:shape id="_x0000_s1257" style="position:absolute;left:725;top:905;width:10972;height:0" coordorigin="725,905" coordsize="10972,0" path="m725,905r10972,e" filled="f" strokeweight=".58pt">
              <v:path arrowok="t"/>
            </v:shape>
            <v:shape id="_x0000_s1256" style="position:absolute;left:720;top:900;width:0;height:12472" coordorigin="720,900" coordsize="0,12472" path="m720,900r,12472e" filled="f" strokeweight=".58pt">
              <v:path arrowok="t"/>
            </v:shape>
            <v:shape id="_x0000_s1255" style="position:absolute;left:725;top:13368;width:10972;height:0" coordorigin="725,13368" coordsize="10972,0" path="m725,13368r10972,e" filled="f" strokeweight=".20464mm">
              <v:path arrowok="t"/>
            </v:shape>
            <v:shape id="_x0000_s1254" style="position:absolute;left:11702;top:900;width:0;height:12472" coordorigin="11702,900" coordsize="0,12472" path="m11702,900r,12472e" filled="f" strokeweight=".58pt">
              <v:path arrowok="t"/>
            </v:shape>
            <v:shape id="_x0000_s1253" type="#_x0000_t75" style="position:absolute;left:3698;top:12898;width:3014;height:218">
              <v:imagedata r:id="rId387" o:title=""/>
            </v:shape>
            <v:shape id="_x0000_s1252" style="position:absolute;left:6824;top:12984;width:177;height:52" coordorigin="6824,12984" coordsize="177,52" path="m6989,12995r-71,-11l6914,12984r16,13l6941,12999r34,5l7002,13008r-13,-13xe" fillcolor="silver" stroked="f">
              <v:path arrowok="t"/>
            </v:shape>
            <v:shape id="_x0000_s1251" style="position:absolute;left:6824;top:12984;width:177;height:52" coordorigin="6824,12984" coordsize="177,52" path="m6828,12979r25,12l6868,12997r89,29l7034,13046r70,13l7152,13062r28,-2l7189,13054r-3,-9l7156,13029r-47,-19l7048,12991r-68,-19l6926,12956r-5,l6968,12974r48,14l7068,13002r35,10l7128,13024r6,9l7124,13039r-26,3l7043,13037r-54,-9l6930,13013r-34,-11l6831,12979r-3,xe" fillcolor="silver" stroked="f">
              <v:path arrowok="t"/>
            </v:shape>
            <v:shape id="_x0000_s1250" style="position:absolute;left:6930;top:12889;width:620;height:169" coordorigin="6930,12889" coordsize="620,169" path="m7136,12998r-184,-52l6942,12944r-7,-2l6930,12942r33,12l6986,12962r27,7l7040,12976r100,29l7191,13018r56,13l7304,13040r14,l7321,13038r-13,-11l7275,13014r-3,-3l7281,13012r9,l7294,13012r5,-1l7297,13008r-14,-6l7326,13007r7,-2l7331,13001r-14,-9l7324,12991r22,2l7371,12995r5,-1l7372,12990r-21,-8l7290,12971r-7,-2l7283,12965r17,-1l7321,12963r12,-3l7334,12956r-9,-6l7307,12941r-26,-2l7296,12944r3,5l7292,12953r-27,3l7284,12978r4,6l7290,12987r-4,1l7260,12986r-60,-12l7181,12968r-4,1l7247,12993r12,6l7252,13000r-13,l7236,13002r6,4l7255,13015r-14,4l7225,13017r-47,-8l7136,12998xe" fillcolor="silver" stroked="f">
              <v:path arrowok="t"/>
            </v:shape>
            <v:shape id="_x0000_s1249" style="position:absolute;left:6930;top:12889;width:620;height:169" coordorigin="6930,12889" coordsize="620,169" path="m7053,12890r-8,-1l7047,12890r34,12l7111,12911r118,33l7242,12951r17,13l7284,12978r-19,-22l7242,12943r-5,-6l7245,12934r36,5l7307,12941r-31,-9l7234,12925r-13,-1l7207,12927r8,9l7212,12936r-75,-23l7053,12890xe" fillcolor="silver" stroked="f">
              <v:path arrowok="t"/>
            </v:shape>
            <v:shape id="_x0000_s1248" style="position:absolute;left:6930;top:12889;width:620;height:169" coordorigin="6930,12889" coordsize="620,169" path="m7016,12956r36,6l7083,12966r1,-2l7071,12954r-5,-1l6998,12943r-1,l7012,12954r4,2xe" fillcolor="silver" stroked="f">
              <v:path arrowok="t"/>
            </v:shape>
            <v:shape id="_x0000_s1247" style="position:absolute;left:6930;top:12889;width:620;height:169" coordorigin="6930,12889" coordsize="620,169" path="m7410,13046r19,4l7489,13058r-16,-11l7546,13058r4,-1l7528,13044r-7,-2l7450,13032r-3,l7464,13043r-3,l7389,13032r-3,l7410,13046xe" fillcolor="silver" stroked="f">
              <v:path arrowok="t"/>
            </v:shape>
            <v:shape id="_x0000_s1246" style="position:absolute;left:7408;top:12951;width:290;height:81" coordorigin="7408,12951" coordsize="290,81" path="m7447,12960r-30,-8l7408,12951r61,22l7596,13005r84,23l7694,13031r4,1l7693,13029r-89,-28l7523,12980r-76,-20xe" fillcolor="silver" stroked="f">
              <v:path arrowok="t"/>
            </v:shape>
            <v:shape id="_x0000_s1245" type="#_x0000_t75" style="position:absolute;left:3774;top:12773;width:238;height:160">
              <v:imagedata r:id="rId388" o:title=""/>
            </v:shape>
            <v:shape id="_x0000_s1244" type="#_x0000_t75" style="position:absolute;left:3774;top:12773;width:238;height:160">
              <v:imagedata r:id="rId388" o:title=""/>
            </v:shape>
            <v:shape id="_x0000_s1243" type="#_x0000_t75" style="position:absolute;left:4033;top:12805;width:125;height:127">
              <v:imagedata r:id="rId389" o:title=""/>
            </v:shape>
            <v:shape id="_x0000_s1242" type="#_x0000_t75" style="position:absolute;left:4179;top:12805;width:125;height:127">
              <v:imagedata r:id="rId389" o:title=""/>
            </v:shape>
            <v:shape id="_x0000_s1241" type="#_x0000_t75" style="position:absolute;left:4321;top:12797;width:99;height:137">
              <v:imagedata r:id="rId275" o:title=""/>
            </v:shape>
            <v:shape id="_x0000_s1240" type="#_x0000_t75" style="position:absolute;left:4447;top:12794;width:108;height:135">
              <v:imagedata r:id="rId16" o:title=""/>
            </v:shape>
            <v:shape id="_x0000_s1239" type="#_x0000_t75" style="position:absolute;left:4599;top:12795;width:405;height:139">
              <v:imagedata r:id="rId390" o:title=""/>
            </v:shape>
            <v:shape id="_x0000_s1238" type="#_x0000_t75" style="position:absolute;left:5016;top:12755;width:455;height:179">
              <v:imagedata r:id="rId391" o:title=""/>
            </v:shape>
            <v:shape id="_x0000_s1237" type="#_x0000_t75" style="position:absolute;left:5496;top:12653;width:162;height:282">
              <v:imagedata r:id="rId73" o:title=""/>
            </v:shape>
            <v:shape id="_x0000_s1236" type="#_x0000_t75" style="position:absolute;left:5496;top:12653;width:162;height:282">
              <v:imagedata r:id="rId73" o:title=""/>
            </v:shape>
            <v:shape id="_x0000_s1235" type="#_x0000_t75" style="position:absolute;left:5674;top:12826;width:212;height:107">
              <v:imagedata r:id="rId392" o:title=""/>
            </v:shape>
            <v:shape id="_x0000_s1234" type="#_x0000_t75" style="position:absolute;left:5674;top:12826;width:212;height:107">
              <v:imagedata r:id="rId392" o:title=""/>
            </v:shape>
            <v:shape id="_x0000_s1233" type="#_x0000_t75" style="position:absolute;left:5945;top:12765;width:403;height:170">
              <v:imagedata r:id="rId29" o:title=""/>
            </v:shape>
            <v:shape id="_x0000_s1232" type="#_x0000_t75" style="position:absolute;left:6084;top:12948;width:65;height:90">
              <v:imagedata r:id="rId248" o:title=""/>
            </v:shape>
            <v:shape id="_x0000_s1231" type="#_x0000_t75" style="position:absolute;left:5987;top:12715;width:132;height:54">
              <v:imagedata r:id="rId393" o:title=""/>
            </v:shape>
            <v:shape id="_x0000_s1230" type="#_x0000_t75" style="position:absolute;left:6380;top:12837;width:139;height:229">
              <v:imagedata r:id="rId177" o:title=""/>
            </v:shape>
            <v:shape id="_x0000_s1229" type="#_x0000_t75" style="position:absolute;left:6380;top:12837;width:139;height:229">
              <v:imagedata r:id="rId177" o:title=""/>
            </v:shape>
            <v:shape id="_x0000_s1228" type="#_x0000_t75" style="position:absolute;left:6380;top:12837;width:139;height:229">
              <v:imagedata r:id="rId177" o:title=""/>
            </v:shape>
            <v:shape id="_x0000_s1227" type="#_x0000_t75" style="position:absolute;left:6380;top:12837;width:139;height:229">
              <v:imagedata r:id="rId177" o:title=""/>
            </v:shape>
            <v:shape id="_x0000_s1226" type="#_x0000_t75" style="position:absolute;left:7021;top:12627;width:130;height:56">
              <v:imagedata r:id="rId394" o:title=""/>
            </v:shape>
            <v:shape id="_x0000_s1225" type="#_x0000_t75" style="position:absolute;left:6599;top:12648;width:496;height:286">
              <v:imagedata r:id="rId395" o:title=""/>
            </v:shape>
            <v:shape id="_x0000_s1224" type="#_x0000_t75" style="position:absolute;left:6708;top:12960;width:68;height:55">
              <v:imagedata r:id="rId36" o:title=""/>
            </v:shape>
            <v:shape id="_x0000_s1223" type="#_x0000_t75" style="position:absolute;left:7191;top:12745;width:229;height:234">
              <v:imagedata r:id="rId371" o:title=""/>
            </v:shape>
            <v:shape id="_x0000_s1222" type="#_x0000_t75" style="position:absolute;left:7191;top:12745;width:229;height:234">
              <v:imagedata r:id="rId371" o:title=""/>
            </v:shape>
            <v:shape id="_x0000_s1221" type="#_x0000_t75" style="position:absolute;left:7464;top:12710;width:408;height:225">
              <v:imagedata r:id="rId396" o:title=""/>
            </v:shape>
            <v:shape id="_x0000_s1220" type="#_x0000_t75" style="position:absolute;left:7787;top:12580;width:121;height:166">
              <v:imagedata r:id="rId31" o:title=""/>
            </v:shape>
            <v:shape id="_x0000_s1219" type="#_x0000_t75" style="position:absolute;left:7518;top:12713;width:68;height:54">
              <v:imagedata r:id="rId397" o:title=""/>
            </v:shape>
            <v:shape id="_x0000_s1218" type="#_x0000_t75" style="position:absolute;left:7588;top:12915;width:130;height:56">
              <v:imagedata r:id="rId394" o:title=""/>
            </v:shape>
            <v:shape id="_x0000_s1217" type="#_x0000_t75" style="position:absolute;left:7941;top:12732;width:37;height:182">
              <v:imagedata r:id="rId339" o:title=""/>
            </v:shape>
            <v:shape id="_x0000_s1216" type="#_x0000_t75" style="position:absolute;left:3764;top:12570;width:4224;height:506">
              <v:imagedata r:id="rId398" o:title=""/>
            </v:shape>
            <v:shape id="_x0000_s1215" style="position:absolute;left:828;top:11020;width:1433;height:0" coordorigin="828,11020" coordsize="1433,0" path="m828,11020r1433,e" filled="f" strokeweight=".15578mm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9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Each pa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 a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---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b</w:t>
      </w:r>
      <w:r w:rsidRPr="00273C48">
        <w:rPr>
          <w:spacing w:val="-2"/>
          <w:sz w:val="24"/>
          <w:szCs w:val="24"/>
        </w:rPr>
        <w:t>y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l</w:t>
      </w:r>
      <w:r w:rsidRPr="00273C48">
        <w:rPr>
          <w:sz w:val="24"/>
          <w:szCs w:val="24"/>
        </w:rPr>
        <w:t>ong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pa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e.</w:t>
      </w:r>
    </w:p>
    <w:p w:rsidR="00AA132D" w:rsidRPr="00273C48" w:rsidRDefault="00AA132D">
      <w:pPr>
        <w:spacing w:before="11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2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3</w:t>
      </w:r>
    </w:p>
    <w:p w:rsidR="00AA132D" w:rsidRPr="00273C48" w:rsidRDefault="002E6397">
      <w:pPr>
        <w:spacing w:before="2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4     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5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0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 xml:space="preserve">0          </w:t>
      </w:r>
      <w:r w:rsidRPr="00273C48">
        <w:rPr>
          <w:spacing w:val="7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Wh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 p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pu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he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ps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ana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and 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</w:t>
      </w:r>
      <w:r w:rsidRPr="00273C48">
        <w:rPr>
          <w:spacing w:val="3"/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ent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?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O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er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 xml:space="preserve">g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yst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m  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pp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 So</w:t>
      </w:r>
      <w:r w:rsidRPr="00273C48">
        <w:rPr>
          <w:spacing w:val="-2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H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4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Wh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h of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ll</w:t>
      </w:r>
      <w:r w:rsidRPr="00273C48">
        <w:rPr>
          <w:sz w:val="24"/>
          <w:szCs w:val="24"/>
        </w:rPr>
        <w:t>o</w:t>
      </w:r>
      <w:r w:rsidRPr="00273C48">
        <w:rPr>
          <w:spacing w:val="-3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de</w:t>
      </w:r>
      <w:r w:rsidRPr="00273C48">
        <w:rPr>
          <w:spacing w:val="-1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?</w:t>
      </w:r>
    </w:p>
    <w:p w:rsidR="00AA132D" w:rsidRPr="00273C48" w:rsidRDefault="002E6397">
      <w:pPr>
        <w:spacing w:before="4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2"/>
          <w:sz w:val="24"/>
          <w:szCs w:val="24"/>
        </w:rPr>
        <w:t>w</w:t>
      </w:r>
      <w:r w:rsidRPr="00273C48">
        <w:rPr>
          <w:sz w:val="24"/>
          <w:szCs w:val="24"/>
        </w:rPr>
        <w:t>ait</w:t>
      </w:r>
      <w:r w:rsidRPr="00273C48">
        <w:rPr>
          <w:spacing w:val="-1"/>
          <w:sz w:val="24"/>
          <w:szCs w:val="24"/>
        </w:rPr>
        <w:t>(</w:t>
      </w:r>
      <w:proofErr w:type="gramEnd"/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 xml:space="preserve">) {         </w:t>
      </w:r>
      <w:r w:rsidRPr="00273C48">
        <w:rPr>
          <w:spacing w:val="59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pacing w:val="2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i</w:t>
      </w:r>
      <w:r w:rsidRPr="00273C48">
        <w:rPr>
          <w:sz w:val="24"/>
          <w:szCs w:val="24"/>
        </w:rPr>
        <w:t>le</w:t>
      </w:r>
      <w:r w:rsidRPr="00273C48">
        <w:rPr>
          <w:spacing w:val="-1"/>
          <w:sz w:val="24"/>
          <w:szCs w:val="24"/>
        </w:rPr>
        <w:t>(</w:t>
      </w:r>
      <w:proofErr w:type="gramEnd"/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&lt;=0)</w:t>
      </w:r>
    </w:p>
    <w:p w:rsidR="00AA132D" w:rsidRPr="00273C48" w:rsidRDefault="002E6397">
      <w:pPr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;/</w:t>
      </w:r>
      <w:proofErr w:type="gramEnd"/>
      <w:r w:rsidRPr="00273C48">
        <w:rPr>
          <w:sz w:val="24"/>
          <w:szCs w:val="24"/>
        </w:rPr>
        <w:t xml:space="preserve">/ 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o o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--</w:t>
      </w:r>
      <w:r w:rsidRPr="00273C48">
        <w:rPr>
          <w:sz w:val="24"/>
          <w:szCs w:val="24"/>
        </w:rPr>
        <w:t>;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}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t(</w:t>
      </w:r>
      <w:proofErr w:type="gramEnd"/>
      <w:r w:rsidRPr="00273C48">
        <w:rPr>
          <w:sz w:val="24"/>
          <w:szCs w:val="24"/>
        </w:rPr>
        <w:t>S)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{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S++;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}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t(</w:t>
      </w:r>
      <w:proofErr w:type="gramEnd"/>
      <w:r w:rsidRPr="00273C48">
        <w:rPr>
          <w:sz w:val="24"/>
          <w:szCs w:val="24"/>
        </w:rPr>
        <w:t>S)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{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proofErr w:type="gramStart"/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il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(</w:t>
      </w:r>
      <w:proofErr w:type="gramEnd"/>
      <w:r w:rsidRPr="00273C48">
        <w:rPr>
          <w:sz w:val="24"/>
          <w:szCs w:val="24"/>
        </w:rPr>
        <w:t>S&gt;</w:t>
      </w:r>
      <w:r w:rsidRPr="00273C48">
        <w:rPr>
          <w:spacing w:val="-2"/>
          <w:sz w:val="24"/>
          <w:szCs w:val="24"/>
        </w:rPr>
        <w:t>=</w:t>
      </w:r>
      <w:r w:rsidRPr="00273C48">
        <w:rPr>
          <w:sz w:val="24"/>
          <w:szCs w:val="24"/>
        </w:rPr>
        <w:t>0)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proofErr w:type="gramStart"/>
      <w:r w:rsidRPr="00273C48">
        <w:rPr>
          <w:spacing w:val="1"/>
          <w:sz w:val="24"/>
          <w:szCs w:val="24"/>
        </w:rPr>
        <w:t>;</w:t>
      </w:r>
      <w:r w:rsidRPr="00273C48">
        <w:rPr>
          <w:spacing w:val="-1"/>
          <w:sz w:val="24"/>
          <w:szCs w:val="24"/>
        </w:rPr>
        <w:t>/</w:t>
      </w:r>
      <w:proofErr w:type="gramEnd"/>
      <w:r w:rsidRPr="00273C48">
        <w:rPr>
          <w:sz w:val="24"/>
          <w:szCs w:val="24"/>
        </w:rPr>
        <w:t>/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no op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;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}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proofErr w:type="gramStart"/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t(</w:t>
      </w:r>
      <w:proofErr w:type="gramEnd"/>
      <w:r w:rsidRPr="00273C48">
        <w:rPr>
          <w:sz w:val="24"/>
          <w:szCs w:val="24"/>
        </w:rPr>
        <w:t>S)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{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;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}</w:t>
      </w:r>
    </w:p>
    <w:p w:rsidR="00AA132D" w:rsidRPr="00273C48" w:rsidRDefault="00AA132D">
      <w:pPr>
        <w:spacing w:before="16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4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n dead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>ock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de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spacing w:val="-2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c</w:t>
      </w:r>
      <w:r w:rsidRPr="00273C48">
        <w:rPr>
          <w:spacing w:val="-1"/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on a</w:t>
      </w:r>
      <w:r w:rsidRPr="00273C48">
        <w:rPr>
          <w:spacing w:val="-2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 xml:space="preserve">d </w:t>
      </w:r>
      <w:r w:rsidRPr="00273C48">
        <w:rPr>
          <w:spacing w:val="-2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eco</w:t>
      </w:r>
      <w:r w:rsidRPr="00273C48">
        <w:rPr>
          <w:spacing w:val="-2"/>
          <w:position w:val="-1"/>
          <w:sz w:val="24"/>
          <w:szCs w:val="24"/>
        </w:rPr>
        <w:t>v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y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position w:val="-1"/>
          <w:sz w:val="24"/>
          <w:szCs w:val="24"/>
        </w:rPr>
        <w:t>o</w:t>
      </w:r>
      <w:r w:rsidRPr="00273C48">
        <w:rPr>
          <w:spacing w:val="4"/>
          <w:position w:val="-1"/>
          <w:sz w:val="24"/>
          <w:szCs w:val="24"/>
        </w:rPr>
        <w:t>r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h</w:t>
      </w:r>
      <w:r w:rsidRPr="00273C48">
        <w:rPr>
          <w:spacing w:val="-4"/>
          <w:position w:val="-1"/>
          <w:sz w:val="24"/>
          <w:szCs w:val="24"/>
        </w:rPr>
        <w:t>m</w:t>
      </w:r>
      <w:r w:rsidRPr="00273C48">
        <w:rPr>
          <w:position w:val="-1"/>
          <w:sz w:val="24"/>
          <w:szCs w:val="24"/>
        </w:rPr>
        <w:t>, a dea</w:t>
      </w:r>
      <w:r w:rsidRPr="00273C48">
        <w:rPr>
          <w:spacing w:val="-2"/>
          <w:position w:val="-1"/>
          <w:sz w:val="24"/>
          <w:szCs w:val="24"/>
        </w:rPr>
        <w:t>d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2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ck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ex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s</w:t>
      </w:r>
      <w:r w:rsidRPr="00273C48">
        <w:rPr>
          <w:spacing w:val="-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 xml:space="preserve">s 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 xml:space="preserve">n 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spacing w:val="-2"/>
          <w:position w:val="-1"/>
          <w:sz w:val="24"/>
          <w:szCs w:val="24"/>
        </w:rPr>
        <w:t>h</w:t>
      </w:r>
      <w:r w:rsidRPr="00273C48">
        <w:rPr>
          <w:position w:val="-1"/>
          <w:sz w:val="24"/>
          <w:szCs w:val="24"/>
        </w:rPr>
        <w:t xml:space="preserve">e </w:t>
      </w:r>
      <w:r w:rsidRPr="00273C48">
        <w:rPr>
          <w:spacing w:val="1"/>
          <w:position w:val="-1"/>
          <w:sz w:val="24"/>
          <w:szCs w:val="24"/>
        </w:rPr>
        <w:t>s</w:t>
      </w:r>
      <w:r w:rsidRPr="00273C48">
        <w:rPr>
          <w:spacing w:val="-2"/>
          <w:position w:val="-1"/>
          <w:sz w:val="24"/>
          <w:szCs w:val="24"/>
        </w:rPr>
        <w:t>y</w:t>
      </w:r>
      <w:r w:rsidRPr="00273C48">
        <w:rPr>
          <w:position w:val="-1"/>
          <w:sz w:val="24"/>
          <w:szCs w:val="24"/>
        </w:rPr>
        <w:t>s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em</w:t>
      </w:r>
      <w:r w:rsidRPr="00273C48">
        <w:rPr>
          <w:spacing w:val="-3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f a</w:t>
      </w:r>
      <w:r w:rsidRPr="00273C48">
        <w:rPr>
          <w:spacing w:val="-2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>d on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</w:rPr>
        <w:t>y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f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he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-1"/>
          <w:position w:val="-1"/>
          <w:sz w:val="24"/>
          <w:szCs w:val="24"/>
        </w:rPr>
        <w:t>w</w:t>
      </w:r>
      <w:r w:rsidRPr="00273C48">
        <w:rPr>
          <w:position w:val="-1"/>
          <w:sz w:val="24"/>
          <w:szCs w:val="24"/>
        </w:rPr>
        <w:t>a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 xml:space="preserve"> f</w:t>
      </w:r>
      <w:r w:rsidRPr="00273C48">
        <w:rPr>
          <w:spacing w:val="-2"/>
          <w:position w:val="-1"/>
          <w:sz w:val="24"/>
          <w:szCs w:val="24"/>
        </w:rPr>
        <w:t>o</w:t>
      </w:r>
      <w:r w:rsidRPr="00273C48">
        <w:rPr>
          <w:position w:val="-1"/>
          <w:sz w:val="24"/>
          <w:szCs w:val="24"/>
        </w:rPr>
        <w:t>r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position w:val="-1"/>
          <w:sz w:val="24"/>
          <w:szCs w:val="24"/>
        </w:rPr>
        <w:t>aph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con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ns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</w:rPr>
        <w:t>a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4" w:line="28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 Cy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 xml:space="preserve">le   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aph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 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 w:line="24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► </w:t>
      </w:r>
      <w:r w:rsidRPr="00273C48">
        <w:rPr>
          <w:spacing w:val="-1"/>
          <w:position w:val="-1"/>
          <w:sz w:val="24"/>
          <w:szCs w:val="24"/>
        </w:rPr>
        <w:t>N</w:t>
      </w:r>
      <w:r w:rsidRPr="00273C48">
        <w:rPr>
          <w:position w:val="-1"/>
          <w:sz w:val="24"/>
          <w:szCs w:val="24"/>
        </w:rPr>
        <w:t>ode</w:t>
      </w: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16"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098"/>
        <w:jc w:val="right"/>
        <w:rPr>
          <w:sz w:val="24"/>
          <w:szCs w:val="24"/>
        </w:rPr>
        <w:sectPr w:rsidR="00AA132D" w:rsidRPr="00273C48">
          <w:pgSz w:w="12240" w:h="15840"/>
          <w:pgMar w:top="1100" w:right="70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32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207" style="position:absolute;left:0;text-align:left;margin-left:0;margin-top:0;width:612pt;height:11in;z-index:-4459;mso-position-horizontal-relative:page;mso-position-vertical-relative:page" coordsize="12240,15840">
            <v:shape id="_x0000_s1213" type="#_x0000_t75" style="position:absolute;width:12242;height:15842">
              <v:imagedata r:id="rId5" o:title=""/>
            </v:shape>
            <v:shape id="_x0000_s1212" type="#_x0000_t75" style="position:absolute;left:2023;top:13560;width:7831;height:1560">
              <v:imagedata r:id="rId6" o:title=""/>
            </v:shape>
            <v:shape id="_x0000_s1211" style="position:absolute;left:725;top:905;width:10972;height:0" coordorigin="725,905" coordsize="10972,0" path="m725,905r10972,e" filled="f" strokeweight=".58pt">
              <v:path arrowok="t"/>
            </v:shape>
            <v:shape id="_x0000_s1210" style="position:absolute;left:720;top:900;width:0;height:12648" coordorigin="720,900" coordsize="0,12648" path="m720,900r,12648e" filled="f" strokeweight=".58pt">
              <v:path arrowok="t"/>
            </v:shape>
            <v:shape id="_x0000_s1209" style="position:absolute;left:725;top:13543;width:10972;height:0" coordorigin="725,13543" coordsize="10972,0" path="m725,13543r10972,e" filled="f" strokeweight=".58pt">
              <v:path arrowok="t"/>
            </v:shape>
            <v:shape id="_x0000_s1208" style="position:absolute;left:11702;top:900;width:0;height:12648" coordorigin="11702,900" coordsize="0,12648" path="m11702,900r,12648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4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z w:val="24"/>
          <w:szCs w:val="24"/>
        </w:rPr>
        <w:t xml:space="preserve">- </w:t>
      </w:r>
      <w:proofErr w:type="gramStart"/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proofErr w:type="gram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ns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z</w:t>
      </w:r>
      <w:r w:rsidRPr="00273C48">
        <w:rPr>
          <w:sz w:val="24"/>
          <w:szCs w:val="24"/>
        </w:rPr>
        <w:t>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4"/>
          <w:sz w:val="24"/>
          <w:szCs w:val="24"/>
        </w:rPr>
        <w:t>I</w:t>
      </w:r>
      <w:r w:rsidRPr="00273C48">
        <w:rPr>
          <w:sz w:val="24"/>
          <w:szCs w:val="24"/>
        </w:rPr>
        <w:t xml:space="preserve">ndex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►Li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it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gist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r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►St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ck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po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--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-</w:t>
      </w:r>
      <w:r w:rsidRPr="00273C48">
        <w:rPr>
          <w:sz w:val="24"/>
          <w:szCs w:val="24"/>
        </w:rPr>
        <w:t>-s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not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app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ca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sou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ce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ll</w:t>
      </w:r>
      <w:r w:rsidRPr="00273C48">
        <w:rPr>
          <w:sz w:val="24"/>
          <w:szCs w:val="24"/>
        </w:rPr>
        <w:t>oca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 xml:space="preserve">h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lti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ces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ach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ou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ce</w:t>
      </w:r>
      <w:r w:rsidRPr="00273C48">
        <w:rPr>
          <w:spacing w:val="5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pe.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 xml:space="preserve">►Wait 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g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 xml:space="preserve">h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ou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ce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p</w:t>
      </w:r>
      <w:r w:rsidRPr="00273C48">
        <w:rPr>
          <w:sz w:val="24"/>
          <w:szCs w:val="24"/>
        </w:rPr>
        <w:t>h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ll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 and w</w:t>
      </w:r>
      <w:r w:rsidRPr="00273C48">
        <w:rPr>
          <w:spacing w:val="-3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3"/>
          <w:sz w:val="24"/>
          <w:szCs w:val="24"/>
        </w:rPr>
        <w:t>-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aph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5"/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</w:t>
      </w:r>
      <w:proofErr w:type="gramEnd"/>
      <w:r w:rsidRPr="00273C48">
        <w:rPr>
          <w:sz w:val="24"/>
          <w:szCs w:val="24"/>
        </w:rPr>
        <w:t xml:space="preserve">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 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ns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6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</w:t>
      </w:r>
      <w:r w:rsidRPr="00273C48">
        <w:rPr>
          <w:spacing w:val="2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hm</w:t>
      </w:r>
      <w:proofErr w:type="gramEnd"/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u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ea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ock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da</w:t>
      </w:r>
      <w:r w:rsidRPr="00273C48">
        <w:rPr>
          <w:spacing w:val="-2"/>
          <w:sz w:val="24"/>
          <w:szCs w:val="24"/>
        </w:rPr>
        <w:t>nc</w:t>
      </w:r>
      <w:r w:rsidRPr="00273C48">
        <w:rPr>
          <w:sz w:val="24"/>
          <w:szCs w:val="24"/>
        </w:rPr>
        <w:t>e.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►Ba</w:t>
      </w:r>
      <w:r w:rsidRPr="00273C48">
        <w:rPr>
          <w:spacing w:val="1"/>
          <w:sz w:val="24"/>
          <w:szCs w:val="24"/>
        </w:rPr>
        <w:t>nk</w:t>
      </w:r>
      <w:r w:rsidRPr="00273C48">
        <w:rPr>
          <w:spacing w:val="-1"/>
          <w:sz w:val="24"/>
          <w:szCs w:val="24"/>
        </w:rPr>
        <w:t>er</w:t>
      </w:r>
      <w:r w:rsidRPr="00273C48">
        <w:rPr>
          <w:sz w:val="24"/>
          <w:szCs w:val="24"/>
        </w:rPr>
        <w:t xml:space="preserve">’s 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►Mu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>al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ex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u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►Sa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eque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ce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7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What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do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an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oa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 xml:space="preserve">ed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3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3"/>
          <w:sz w:val="24"/>
          <w:szCs w:val="24"/>
        </w:rPr>
        <w:t>r</w:t>
      </w:r>
      <w:r w:rsidRPr="00273C48">
        <w:rPr>
          <w:spacing w:val="4"/>
          <w:sz w:val="24"/>
          <w:szCs w:val="24"/>
        </w:rPr>
        <w:t>y</w:t>
      </w:r>
      <w:r w:rsidRPr="00273C48">
        <w:rPr>
          <w:spacing w:val="-4"/>
          <w:sz w:val="24"/>
          <w:szCs w:val="24"/>
        </w:rPr>
        <w:t>-</w:t>
      </w:r>
      <w:r w:rsidRPr="00273C48">
        <w:rPr>
          <w:sz w:val="24"/>
          <w:szCs w:val="24"/>
        </w:rPr>
        <w:t>add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?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►Lo</w:t>
      </w:r>
      <w:r w:rsidRPr="00273C48">
        <w:rPr>
          <w:spacing w:val="-3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dd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ysical a</w:t>
      </w:r>
      <w:r w:rsidRPr="00273C48">
        <w:rPr>
          <w:spacing w:val="1"/>
          <w:sz w:val="24"/>
          <w:szCs w:val="24"/>
        </w:rPr>
        <w:t>dd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 xml:space="preserve">ss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ad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one of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 o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s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8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ache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 no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2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ue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3"/>
          <w:sz w:val="24"/>
          <w:szCs w:val="24"/>
        </w:rPr>
        <w:t>F</w:t>
      </w:r>
      <w:r w:rsidRPr="00273C48">
        <w:rPr>
          <w:sz w:val="24"/>
          <w:szCs w:val="24"/>
        </w:rPr>
        <w:t xml:space="preserve">alse   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9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2360"/>
        </w:tabs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A </w:t>
      </w:r>
      <w:r w:rsidRPr="00273C48">
        <w:rPr>
          <w:spacing w:val="2"/>
          <w:position w:val="-1"/>
          <w:sz w:val="24"/>
          <w:szCs w:val="24"/>
        </w:rPr>
        <w:t>s</w:t>
      </w:r>
      <w:r w:rsidRPr="00273C48">
        <w:rPr>
          <w:spacing w:val="-5"/>
          <w:position w:val="-1"/>
          <w:sz w:val="24"/>
          <w:szCs w:val="24"/>
        </w:rPr>
        <w:t>y</w:t>
      </w:r>
      <w:r w:rsidRPr="00273C48">
        <w:rPr>
          <w:position w:val="-1"/>
          <w:sz w:val="24"/>
          <w:szCs w:val="24"/>
        </w:rPr>
        <w:t xml:space="preserve">stem </w:t>
      </w:r>
      <w:r w:rsidRPr="00273C48">
        <w:rPr>
          <w:spacing w:val="1"/>
          <w:position w:val="-1"/>
          <w:sz w:val="24"/>
          <w:szCs w:val="24"/>
        </w:rPr>
        <w:t>c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l</w:t>
      </w:r>
      <w:r w:rsidRPr="00273C48">
        <w:rPr>
          <w:spacing w:val="2"/>
          <w:position w:val="-1"/>
          <w:sz w:val="24"/>
          <w:szCs w:val="24"/>
        </w:rPr>
        <w:t>l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►Is an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 xml:space="preserve">y </w:t>
      </w: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oi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t into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k</w:t>
      </w:r>
      <w:r w:rsidRPr="00273C48">
        <w:rPr>
          <w:spacing w:val="-1"/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 xml:space="preserve">l code   </w:t>
      </w:r>
      <w:r w:rsidRPr="00273C48">
        <w:rPr>
          <w:spacing w:val="2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►Allows a p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m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qu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st a k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rn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l se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v</w:t>
      </w:r>
      <w:r w:rsidRPr="00273C48">
        <w:rPr>
          <w:spacing w:val="3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►</w:t>
      </w:r>
      <w:r w:rsidRPr="00273C48">
        <w:rPr>
          <w:spacing w:val="-6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hnique to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3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t</w:t>
      </w:r>
      <w:r w:rsidRPr="00273C48">
        <w:rPr>
          <w:spacing w:val="3"/>
          <w:sz w:val="24"/>
          <w:szCs w:val="24"/>
        </w:rPr>
        <w:t xml:space="preserve"> </w:t>
      </w:r>
      <w:r w:rsidRPr="00273C48">
        <w:rPr>
          <w:spacing w:val="-6"/>
          <w:sz w:val="24"/>
          <w:szCs w:val="24"/>
        </w:rPr>
        <w:t>I</w:t>
      </w:r>
      <w:r w:rsidRPr="00273C48">
        <w:rPr>
          <w:sz w:val="24"/>
          <w:szCs w:val="24"/>
        </w:rPr>
        <w:t xml:space="preserve">/O </w:t>
      </w:r>
      <w:r w:rsidRPr="00273C48">
        <w:rPr>
          <w:spacing w:val="2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vic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nd other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5"/>
          <w:sz w:val="24"/>
          <w:szCs w:val="24"/>
        </w:rPr>
        <w:t>y</w:t>
      </w:r>
      <w:r w:rsidRPr="00273C48">
        <w:rPr>
          <w:spacing w:val="2"/>
          <w:sz w:val="24"/>
          <w:szCs w:val="24"/>
        </w:rPr>
        <w:t>s</w:t>
      </w:r>
      <w:r w:rsidRPr="00273C48">
        <w:rPr>
          <w:sz w:val="24"/>
          <w:szCs w:val="24"/>
        </w:rPr>
        <w:t xml:space="preserve">tem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sour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 xml:space="preserve">►All of </w:t>
      </w:r>
      <w:proofErr w:type="gramStart"/>
      <w:r w:rsidRPr="00273C48">
        <w:rPr>
          <w:position w:val="-1"/>
          <w:sz w:val="24"/>
          <w:szCs w:val="24"/>
        </w:rPr>
        <w:t>the th</w:t>
      </w:r>
      <w:r w:rsidRPr="00273C48">
        <w:rPr>
          <w:spacing w:val="-1"/>
          <w:position w:val="-1"/>
          <w:sz w:val="24"/>
          <w:szCs w:val="24"/>
        </w:rPr>
        <w:t>e</w:t>
      </w:r>
      <w:r w:rsidRPr="00273C48">
        <w:rPr>
          <w:position w:val="-1"/>
          <w:sz w:val="24"/>
          <w:szCs w:val="24"/>
        </w:rPr>
        <w:t>se</w:t>
      </w:r>
      <w:proofErr w:type="gramEnd"/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698"/>
        <w:jc w:val="right"/>
        <w:rPr>
          <w:sz w:val="24"/>
          <w:szCs w:val="24"/>
        </w:rPr>
        <w:sectPr w:rsidR="00AA132D" w:rsidRPr="00273C48">
          <w:pgSz w:w="12240" w:h="15840"/>
          <w:pgMar w:top="1100" w:right="110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33</w:t>
      </w:r>
    </w:p>
    <w:p w:rsidR="00AA132D" w:rsidRPr="00273C48" w:rsidRDefault="00190600">
      <w:pPr>
        <w:spacing w:before="62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200" style="position:absolute;left:0;text-align:left;margin-left:0;margin-top:0;width:612pt;height:11in;z-index:-4458;mso-position-horizontal-relative:page;mso-position-vertical-relative:page" coordsize="12240,15840">
            <v:shape id="_x0000_s1206" type="#_x0000_t75" style="position:absolute;width:12242;height:15842">
              <v:imagedata r:id="rId5" o:title=""/>
            </v:shape>
            <v:shape id="_x0000_s1205" type="#_x0000_t75" style="position:absolute;left:2023;top:13560;width:7831;height:1560">
              <v:imagedata r:id="rId6" o:title=""/>
            </v:shape>
            <v:shape id="_x0000_s1204" style="position:absolute;left:725;top:905;width:10972;height:0" coordorigin="725,905" coordsize="10972,0" path="m725,905r10972,e" filled="f" strokeweight=".58pt">
              <v:path arrowok="t"/>
            </v:shape>
            <v:shape id="_x0000_s1203" style="position:absolute;left:720;top:900;width:0;height:12578" coordorigin="720,900" coordsize="0,12578" path="m720,900r,12578e" filled="f" strokeweight=".58pt">
              <v:path arrowok="t"/>
            </v:shape>
            <v:shape id="_x0000_s1202" style="position:absolute;left:725;top:13473;width:10972;height:0" coordorigin="725,13473" coordsize="10972,0" path="m725,13473r10972,e" filled="f" strokeweight=".58pt">
              <v:path arrowok="t"/>
            </v:shape>
            <v:shape id="_x0000_s1201" style="position:absolute;left:11702;top:900;width:0;height:12578" coordorigin="11702,900" coordsize="0,12578" path="m11702,900r,12578e" filled="f" strokeweight=".58pt">
              <v:path arrowok="t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0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 xml:space="preserve">0          </w:t>
      </w:r>
      <w:r w:rsidR="002E6397" w:rsidRPr="00273C48">
        <w:rPr>
          <w:spacing w:val="7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con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on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a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k</w:t>
      </w:r>
      <w:r w:rsidRPr="00273C48">
        <w:rPr>
          <w:sz w:val="24"/>
          <w:szCs w:val="24"/>
        </w:rPr>
        <w:t>ed 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each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a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 xml:space="preserve">e and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acqu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a 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ce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he</w:t>
      </w:r>
      <w:r w:rsidRPr="00273C48">
        <w:rPr>
          <w:spacing w:val="-1"/>
          <w:sz w:val="24"/>
          <w:szCs w:val="24"/>
        </w:rPr>
        <w:t>l</w:t>
      </w:r>
      <w:r w:rsidRPr="00273C48">
        <w:rPr>
          <w:sz w:val="24"/>
          <w:szCs w:val="24"/>
        </w:rPr>
        <w:t>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by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ano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</w:p>
    <w:p w:rsidR="00AA132D" w:rsidRPr="00273C48" w:rsidRDefault="002E6397">
      <w:pPr>
        <w:spacing w:before="1"/>
        <w:ind w:left="108"/>
        <w:rPr>
          <w:sz w:val="24"/>
          <w:szCs w:val="24"/>
        </w:rPr>
      </w:pPr>
      <w:proofErr w:type="gramStart"/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proofErr w:type="gramEnd"/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 xml:space="preserve">ed as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-54"/>
          <w:sz w:val="24"/>
          <w:szCs w:val="24"/>
        </w:rPr>
        <w:t xml:space="preserve"> 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 xml:space="preserve">lock 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►St</w:t>
      </w:r>
      <w:r w:rsidRPr="00273C48">
        <w:rPr>
          <w:spacing w:val="1"/>
          <w:sz w:val="24"/>
          <w:szCs w:val="24"/>
        </w:rPr>
        <w:t>ar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tabs>
          <w:tab w:val="left" w:pos="4600"/>
        </w:tabs>
        <w:spacing w:line="240" w:lineRule="exact"/>
        <w:ind w:left="108"/>
        <w:rPr>
          <w:sz w:val="24"/>
          <w:szCs w:val="24"/>
        </w:rPr>
      </w:pPr>
      <w:proofErr w:type="spellStart"/>
      <w:r w:rsidRPr="00273C48">
        <w:rPr>
          <w:spacing w:val="-1"/>
          <w:position w:val="-1"/>
          <w:sz w:val="24"/>
          <w:szCs w:val="24"/>
        </w:rPr>
        <w:t>B</w:t>
      </w:r>
      <w:r w:rsidRPr="00273C48">
        <w:rPr>
          <w:position w:val="-1"/>
          <w:sz w:val="24"/>
          <w:szCs w:val="24"/>
        </w:rPr>
        <w:t>an</w:t>
      </w:r>
      <w:r w:rsidRPr="00273C48">
        <w:rPr>
          <w:spacing w:val="-2"/>
          <w:position w:val="-1"/>
          <w:sz w:val="24"/>
          <w:szCs w:val="24"/>
        </w:rPr>
        <w:t>k</w:t>
      </w:r>
      <w:r w:rsidRPr="00273C48">
        <w:rPr>
          <w:position w:val="-1"/>
          <w:sz w:val="24"/>
          <w:szCs w:val="24"/>
        </w:rPr>
        <w:t>e</w:t>
      </w:r>
      <w:r w:rsidRPr="00273C48">
        <w:rPr>
          <w:spacing w:val="2"/>
          <w:position w:val="-1"/>
          <w:sz w:val="24"/>
          <w:szCs w:val="24"/>
        </w:rPr>
        <w:t>r</w:t>
      </w:r>
      <w:r w:rsidRPr="00273C48">
        <w:rPr>
          <w:spacing w:val="1"/>
          <w:w w:val="75"/>
          <w:position w:val="-1"/>
          <w:sz w:val="24"/>
          <w:szCs w:val="24"/>
        </w:rPr>
        <w:t>‟</w:t>
      </w:r>
      <w:r w:rsidRPr="00273C48">
        <w:rPr>
          <w:position w:val="-1"/>
          <w:sz w:val="24"/>
          <w:szCs w:val="24"/>
        </w:rPr>
        <w:t>s</w:t>
      </w:r>
      <w:proofErr w:type="spellEnd"/>
      <w:r w:rsidRPr="00273C48">
        <w:rPr>
          <w:position w:val="-1"/>
          <w:sz w:val="24"/>
          <w:szCs w:val="24"/>
        </w:rPr>
        <w:t xml:space="preserve"> </w:t>
      </w:r>
      <w:r w:rsidRPr="00273C48">
        <w:rPr>
          <w:spacing w:val="-2"/>
          <w:position w:val="-1"/>
          <w:sz w:val="24"/>
          <w:szCs w:val="24"/>
        </w:rPr>
        <w:t>a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2"/>
          <w:position w:val="-1"/>
          <w:sz w:val="24"/>
          <w:szCs w:val="24"/>
        </w:rPr>
        <w:t>g</w:t>
      </w:r>
      <w:r w:rsidRPr="00273C48">
        <w:rPr>
          <w:position w:val="-1"/>
          <w:sz w:val="24"/>
          <w:szCs w:val="24"/>
        </w:rPr>
        <w:t>o</w:t>
      </w:r>
      <w:r w:rsidRPr="00273C48">
        <w:rPr>
          <w:spacing w:val="1"/>
          <w:position w:val="-1"/>
          <w:sz w:val="24"/>
          <w:szCs w:val="24"/>
        </w:rPr>
        <w:t>r</w:t>
      </w:r>
      <w:r w:rsidRPr="00273C48">
        <w:rPr>
          <w:spacing w:val="-1"/>
          <w:position w:val="-1"/>
          <w:sz w:val="24"/>
          <w:szCs w:val="24"/>
        </w:rPr>
        <w:t>i</w:t>
      </w:r>
      <w:r w:rsidRPr="00273C48">
        <w:rPr>
          <w:spacing w:val="1"/>
          <w:position w:val="-1"/>
          <w:sz w:val="24"/>
          <w:szCs w:val="24"/>
        </w:rPr>
        <w:t>t</w:t>
      </w:r>
      <w:r w:rsidRPr="00273C48">
        <w:rPr>
          <w:position w:val="-1"/>
          <w:sz w:val="24"/>
          <w:szCs w:val="24"/>
        </w:rPr>
        <w:t>hm</w:t>
      </w:r>
      <w:r w:rsidRPr="00273C48">
        <w:rPr>
          <w:spacing w:val="-4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s u</w:t>
      </w:r>
      <w:r w:rsidRPr="00273C48">
        <w:rPr>
          <w:spacing w:val="-1"/>
          <w:position w:val="-1"/>
          <w:sz w:val="24"/>
          <w:szCs w:val="24"/>
        </w:rPr>
        <w:t>s</w:t>
      </w:r>
      <w:r w:rsidRPr="00273C48">
        <w:rPr>
          <w:position w:val="-1"/>
          <w:sz w:val="24"/>
          <w:szCs w:val="24"/>
        </w:rPr>
        <w:t>ed</w:t>
      </w:r>
      <w:r w:rsidRPr="00273C48">
        <w:rPr>
          <w:spacing w:val="-2"/>
          <w:position w:val="-1"/>
          <w:sz w:val="24"/>
          <w:szCs w:val="24"/>
        </w:rPr>
        <w:t xml:space="preserve"> </w:t>
      </w:r>
      <w:r w:rsidRPr="00273C48">
        <w:rPr>
          <w:spacing w:val="1"/>
          <w:position w:val="-1"/>
          <w:sz w:val="24"/>
          <w:szCs w:val="24"/>
        </w:rPr>
        <w:t>f</w:t>
      </w:r>
      <w:r w:rsidRPr="00273C48">
        <w:rPr>
          <w:position w:val="-1"/>
          <w:sz w:val="24"/>
          <w:szCs w:val="24"/>
        </w:rPr>
        <w:t>or</w:t>
      </w:r>
      <w:r w:rsidRPr="00273C48">
        <w:rPr>
          <w:spacing w:val="1"/>
          <w:position w:val="-1"/>
          <w:sz w:val="24"/>
          <w:szCs w:val="24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 xml:space="preserve"> </w:t>
      </w:r>
      <w:r w:rsidRPr="00273C48">
        <w:rPr>
          <w:position w:val="-1"/>
          <w:sz w:val="24"/>
          <w:szCs w:val="24"/>
          <w:u w:val="single" w:color="000000"/>
        </w:rPr>
        <w:tab/>
      </w:r>
    </w:p>
    <w:p w:rsidR="00AA132D" w:rsidRPr="00273C48" w:rsidRDefault="00AA132D">
      <w:pPr>
        <w:spacing w:before="7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►D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d</w:t>
      </w:r>
      <w:r w:rsidRPr="00273C48">
        <w:rPr>
          <w:sz w:val="24"/>
          <w:szCs w:val="24"/>
        </w:rPr>
        <w:t>lock avo</w:t>
      </w:r>
      <w:r w:rsidRPr="00273C48">
        <w:rPr>
          <w:spacing w:val="1"/>
          <w:sz w:val="24"/>
          <w:szCs w:val="24"/>
        </w:rPr>
        <w:t>id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n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 xml:space="preserve">e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ead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ck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de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ead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ck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en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z w:val="24"/>
          <w:szCs w:val="24"/>
        </w:rPr>
        <w:t>ead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ck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al</w:t>
      </w:r>
    </w:p>
    <w:p w:rsidR="00AA132D" w:rsidRPr="00273C48" w:rsidRDefault="00AA132D">
      <w:pPr>
        <w:spacing w:before="17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2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 w:line="240" w:lineRule="exact"/>
        <w:ind w:left="108" w:right="80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 xml:space="preserve">he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eq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ir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at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once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ad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 xml:space="preserve">,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w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4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s w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 xml:space="preserve">soon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s po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 ,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 w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 acc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ss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he o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j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c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, 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 xml:space="preserve">o new </w:t>
      </w:r>
      <w:r w:rsidRPr="00273C48">
        <w:rPr>
          <w:spacing w:val="-2"/>
          <w:sz w:val="24"/>
          <w:szCs w:val="24"/>
        </w:rPr>
        <w:t>re</w:t>
      </w:r>
      <w:r w:rsidRPr="00273C48">
        <w:rPr>
          <w:sz w:val="24"/>
          <w:szCs w:val="24"/>
        </w:rPr>
        <w:t>ade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ay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ea</w:t>
      </w:r>
      <w:r w:rsidRPr="00273C48">
        <w:rPr>
          <w:spacing w:val="-2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fi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st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ade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rit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s 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</w:t>
      </w:r>
      <w:r w:rsidRPr="00273C48">
        <w:rPr>
          <w:spacing w:val="-1"/>
          <w:sz w:val="24"/>
          <w:szCs w:val="24"/>
        </w:rPr>
        <w:t>ec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re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1"/>
          <w:sz w:val="24"/>
          <w:szCs w:val="24"/>
        </w:rPr>
        <w:t>-</w:t>
      </w:r>
      <w:r w:rsidRPr="00273C48">
        <w:rPr>
          <w:spacing w:val="2"/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it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p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b</w:t>
      </w:r>
      <w:r w:rsidRPr="00273C48">
        <w:rPr>
          <w:sz w:val="24"/>
          <w:szCs w:val="24"/>
        </w:rPr>
        <w:t xml:space="preserve">lem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d 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ea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rit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 xml:space="preserve">s </w:t>
      </w:r>
      <w:r w:rsidRPr="00273C48">
        <w:rPr>
          <w:spacing w:val="-2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em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1"/>
          <w:sz w:val="24"/>
          <w:szCs w:val="24"/>
        </w:rPr>
        <w:t>f</w:t>
      </w:r>
      <w:r w:rsidRPr="00273C48">
        <w:rPr>
          <w:sz w:val="24"/>
          <w:szCs w:val="24"/>
        </w:rPr>
        <w:t>ou</w:t>
      </w:r>
      <w:r w:rsidRPr="00273C48">
        <w:rPr>
          <w:spacing w:val="-2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ea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2"/>
          <w:sz w:val="24"/>
          <w:szCs w:val="24"/>
        </w:rPr>
        <w:t>s</w:t>
      </w:r>
      <w:r w:rsidRPr="00273C48">
        <w:rPr>
          <w:spacing w:val="-4"/>
          <w:sz w:val="24"/>
          <w:szCs w:val="24"/>
        </w:rPr>
        <w:t>-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1"/>
          <w:sz w:val="24"/>
          <w:szCs w:val="24"/>
        </w:rPr>
        <w:t>ri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ob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em</w:t>
      </w:r>
    </w:p>
    <w:p w:rsidR="00AA132D" w:rsidRPr="00273C48" w:rsidRDefault="00AA132D">
      <w:pPr>
        <w:spacing w:before="20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3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          </w:t>
      </w:r>
      <w:r w:rsidRPr="00273C48">
        <w:rPr>
          <w:spacing w:val="1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cce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b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ou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 xml:space="preserve">h </w:t>
      </w:r>
      <w:r w:rsidRPr="00273C48">
        <w:rPr>
          <w:spacing w:val="-1"/>
          <w:sz w:val="24"/>
          <w:szCs w:val="24"/>
        </w:rPr>
        <w:t>w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and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nal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w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ch a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</w:t>
      </w:r>
      <w:r w:rsidRPr="00273C48">
        <w:rPr>
          <w:spacing w:val="4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o</w:t>
      </w:r>
      <w:r w:rsidRPr="00273C48">
        <w:rPr>
          <w:spacing w:val="-4"/>
          <w:sz w:val="24"/>
          <w:szCs w:val="24"/>
        </w:rPr>
        <w:t>m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 ope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►Se</w:t>
      </w:r>
      <w:r w:rsidRPr="00273C48">
        <w:rPr>
          <w:spacing w:val="1"/>
          <w:sz w:val="24"/>
          <w:szCs w:val="24"/>
        </w:rPr>
        <w:t>m</w:t>
      </w:r>
      <w:r w:rsidRPr="00273C48">
        <w:rPr>
          <w:sz w:val="24"/>
          <w:szCs w:val="24"/>
        </w:rPr>
        <w:t>ap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 xml:space="preserve">re   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z w:val="24"/>
          <w:szCs w:val="24"/>
        </w:rPr>
        <w:t>Mu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ex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usy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w</w:t>
      </w:r>
      <w:r w:rsidRPr="00273C48">
        <w:rPr>
          <w:spacing w:val="-1"/>
          <w:sz w:val="24"/>
          <w:szCs w:val="24"/>
        </w:rPr>
        <w:t xml:space="preserve"> </w:t>
      </w:r>
      <w:proofErr w:type="spellStart"/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it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►Si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nal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4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pacing w:val="2"/>
          <w:sz w:val="24"/>
          <w:szCs w:val="24"/>
        </w:rPr>
        <w:t>T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n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 xml:space="preserve">e of </w:t>
      </w:r>
      <w:r w:rsidRPr="00273C48">
        <w:rPr>
          <w:sz w:val="24"/>
          <w:szCs w:val="24"/>
          <w:u w:val="single" w:color="000000"/>
        </w:rPr>
        <w:t xml:space="preserve">                  </w:t>
      </w:r>
      <w:r w:rsidRPr="00273C48">
        <w:rPr>
          <w:sz w:val="24"/>
          <w:szCs w:val="24"/>
        </w:rPr>
        <w:t xml:space="preserve"> s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apho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proofErr w:type="spellStart"/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an 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t</w:t>
      </w:r>
      <w:proofErr w:type="spellEnd"/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b</w:t>
      </w:r>
      <w:r w:rsidRPr="00273C48">
        <w:rPr>
          <w:sz w:val="24"/>
          <w:szCs w:val="24"/>
        </w:rPr>
        <w:t xml:space="preserve">e 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ea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han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10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oun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►Bi</w:t>
      </w:r>
      <w:r w:rsidRPr="00273C48">
        <w:rPr>
          <w:spacing w:val="1"/>
          <w:sz w:val="24"/>
          <w:szCs w:val="24"/>
        </w:rPr>
        <w:t>n</w:t>
      </w:r>
      <w:r w:rsidRPr="00273C48">
        <w:rPr>
          <w:sz w:val="24"/>
          <w:szCs w:val="24"/>
        </w:rPr>
        <w:t>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 xml:space="preserve">y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proofErr w:type="spellStart"/>
      <w:r w:rsidRPr="00273C48">
        <w:rPr>
          <w:sz w:val="24"/>
          <w:szCs w:val="24"/>
        </w:rPr>
        <w:t>Mu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>ex</w:t>
      </w:r>
      <w:proofErr w:type="spellEnd"/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B</w:t>
      </w:r>
      <w:r w:rsidRPr="00273C48">
        <w:rPr>
          <w:sz w:val="24"/>
          <w:szCs w:val="24"/>
        </w:rPr>
        <w:t>ounded b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f</w:t>
      </w:r>
      <w:r w:rsidRPr="00273C48">
        <w:rPr>
          <w:spacing w:val="-2"/>
          <w:sz w:val="24"/>
          <w:szCs w:val="24"/>
        </w:rPr>
        <w:t>f</w:t>
      </w:r>
      <w:r w:rsidRPr="00273C48">
        <w:rPr>
          <w:sz w:val="24"/>
          <w:szCs w:val="24"/>
        </w:rPr>
        <w:t>er</w:t>
      </w:r>
    </w:p>
    <w:p w:rsidR="00AA132D" w:rsidRPr="00273C48" w:rsidRDefault="00AA132D">
      <w:pPr>
        <w:spacing w:before="1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ta</w:t>
      </w:r>
      <w:r w:rsidRPr="00273C48">
        <w:rPr>
          <w:spacing w:val="-1"/>
          <w:sz w:val="24"/>
          <w:szCs w:val="24"/>
        </w:rPr>
        <w:t>r</w:t>
      </w:r>
      <w:r w:rsidRPr="00273C48">
        <w:rPr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on is infinite blo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king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pacing w:val="1"/>
          <w:sz w:val="24"/>
          <w:szCs w:val="24"/>
        </w:rPr>
        <w:t>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used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due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to una</w:t>
      </w:r>
      <w:r w:rsidRPr="00273C48">
        <w:rPr>
          <w:spacing w:val="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i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bi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4"/>
          <w:sz w:val="24"/>
          <w:szCs w:val="24"/>
        </w:rPr>
        <w:t>i</w:t>
      </w:r>
      <w:r w:rsidRPr="00273C48">
        <w:rPr>
          <w:spacing w:val="3"/>
          <w:sz w:val="24"/>
          <w:szCs w:val="24"/>
        </w:rPr>
        <w:t>t</w:t>
      </w:r>
      <w:r w:rsidRPr="00273C48">
        <w:rPr>
          <w:sz w:val="24"/>
          <w:szCs w:val="24"/>
        </w:rPr>
        <w:t>y</w:t>
      </w:r>
      <w:r w:rsidRPr="00273C48">
        <w:rPr>
          <w:spacing w:val="-7"/>
          <w:sz w:val="24"/>
          <w:szCs w:val="24"/>
        </w:rPr>
        <w:t xml:space="preserve"> </w:t>
      </w:r>
      <w:r w:rsidRPr="00273C48">
        <w:rPr>
          <w:sz w:val="24"/>
          <w:szCs w:val="24"/>
        </w:rPr>
        <w:t>of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sou</w:t>
      </w:r>
      <w:r w:rsidRPr="00273C48">
        <w:rPr>
          <w:spacing w:val="2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ce</w:t>
      </w:r>
      <w:r w:rsidRPr="00273C48">
        <w:rPr>
          <w:sz w:val="24"/>
          <w:szCs w:val="24"/>
        </w:rPr>
        <w:t>s.</w:t>
      </w:r>
    </w:p>
    <w:p w:rsidR="00AA132D" w:rsidRPr="00273C48" w:rsidRDefault="00AA132D">
      <w:pPr>
        <w:spacing w:before="16" w:line="26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►T</w:t>
      </w:r>
      <w:r w:rsidRPr="00273C48">
        <w:rPr>
          <w:spacing w:val="-1"/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e    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position w:val="-1"/>
          <w:sz w:val="24"/>
          <w:szCs w:val="24"/>
        </w:rPr>
        <w:t>►Fa</w:t>
      </w:r>
      <w:r w:rsidRPr="00273C48">
        <w:rPr>
          <w:spacing w:val="1"/>
          <w:position w:val="-1"/>
          <w:sz w:val="24"/>
          <w:szCs w:val="24"/>
        </w:rPr>
        <w:t>l</w:t>
      </w:r>
      <w:r w:rsidRPr="00273C48">
        <w:rPr>
          <w:spacing w:val="-2"/>
          <w:position w:val="-1"/>
          <w:sz w:val="24"/>
          <w:szCs w:val="24"/>
        </w:rPr>
        <w:t>s</w:t>
      </w:r>
      <w:r w:rsidRPr="00273C48">
        <w:rPr>
          <w:position w:val="-1"/>
          <w:sz w:val="24"/>
          <w:szCs w:val="24"/>
        </w:rPr>
        <w:t>e</w:t>
      </w:r>
    </w:p>
    <w:p w:rsidR="00AA132D" w:rsidRPr="00273C48" w:rsidRDefault="00AA132D">
      <w:pPr>
        <w:spacing w:before="2" w:line="12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218"/>
        <w:jc w:val="right"/>
        <w:rPr>
          <w:sz w:val="24"/>
          <w:szCs w:val="24"/>
        </w:rPr>
        <w:sectPr w:rsidR="00AA132D" w:rsidRPr="00273C48">
          <w:pgSz w:w="12240" w:h="15840"/>
          <w:pgMar w:top="1120" w:right="580" w:bottom="280" w:left="720" w:header="720" w:footer="720" w:gutter="0"/>
          <w:cols w:space="720"/>
        </w:sectPr>
      </w:pPr>
      <w:r w:rsidRPr="00273C48">
        <w:rPr>
          <w:sz w:val="24"/>
          <w:szCs w:val="24"/>
        </w:rPr>
        <w:t>34</w:t>
      </w:r>
    </w:p>
    <w:p w:rsidR="00AA132D" w:rsidRPr="00273C48" w:rsidRDefault="00190600">
      <w:pPr>
        <w:spacing w:before="60"/>
        <w:ind w:left="108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026" style="position:absolute;left:0;text-align:left;margin-left:0;margin-top:0;width:612pt;height:11in;z-index:-4457;mso-position-horizontal-relative:page;mso-position-vertical-relative:page" coordsize="12240,15840">
            <v:shape id="_x0000_s1199" type="#_x0000_t75" style="position:absolute;width:12242;height:15842">
              <v:imagedata r:id="rId5" o:title=""/>
            </v:shape>
            <v:shape id="_x0000_s1198" type="#_x0000_t75" style="position:absolute;left:2023;top:13560;width:7831;height:1560">
              <v:imagedata r:id="rId6" o:title=""/>
            </v:shape>
            <v:shape id="_x0000_s1197" style="position:absolute;left:725;top:905;width:10972;height:0" coordorigin="725,905" coordsize="10972,0" path="m725,905r10972,e" filled="f" strokeweight=".58pt">
              <v:path arrowok="t"/>
            </v:shape>
            <v:shape id="_x0000_s1196" style="position:absolute;left:720;top:900;width:0;height:10221" coordorigin="720,900" coordsize="0,10221" path="m720,900r,10221e" filled="f" strokeweight=".58pt">
              <v:path arrowok="t"/>
            </v:shape>
            <v:shape id="_x0000_s1195" style="position:absolute;left:725;top:11116;width:10972;height:0" coordorigin="725,11116" coordsize="10972,0" path="m725,11116r10972,e" filled="f" strokeweight=".20464mm">
              <v:path arrowok="t"/>
            </v:shape>
            <v:shape id="_x0000_s1194" style="position:absolute;left:11702;top:900;width:0;height:10221" coordorigin="11702,900" coordsize="0,10221" path="m11702,900r,10221e" filled="f" strokeweight=".58pt">
              <v:path arrowok="t"/>
            </v:shape>
            <v:shape id="_x0000_s1193" style="position:absolute;left:829;top:10187;width:519;height:206" coordorigin="829,10187" coordsize="519,206" path="m1068,10230r2,-6l1071,10224r25,14l1123,10247r24,4l1157,10249r7,-5l1166,10238r-10,-17l1149,10214r-12,-5l1125,10207r-2,6l1125,10220r-13,-2l1085,10210r-25,-12l1045,10188r-4,-1l1038,10188r7,12l1047,10210r-9,6l1020,10218r-20,-2l986,10210r-8,-1l986,10218r14,10l1041,10252r39,29l1099,10303r4,10l1103,10323r-3,9l1093,10340r-26,8l1039,10350r-45,-4l949,10333r-55,-30l840,10252r-8,-4l848,10276r26,26l903,10326r48,28l1006,10377r42,11l1086,10391r23,-2l1128,10383r12,-9l1146,10363r,-14l1139,10333r-14,-19l1080,10270r-48,-34l1061,10234r7,-4xe" fillcolor="silver" stroked="f">
              <v:path arrowok="t"/>
            </v:shape>
            <v:shape id="_x0000_s1192" style="position:absolute;left:829;top:10187;width:519;height:206" coordorigin="829,10187" coordsize="519,206" path="m1184,10252r-8,-2l1175,10260r2,11l1193,10293r19,15l1232,10318r20,5l1265,10324r8,-5l1266,10307r-26,-14l1236,10293r-3,4l1232,10302r-13,-4l1204,10286r-10,-11l1188,10255r-4,-3xe" fillcolor="silver" stroked="f">
              <v:path arrowok="t"/>
            </v:shape>
            <v:shape id="_x0000_s1191" style="position:absolute;left:829;top:10187;width:519;height:206" coordorigin="829,10187" coordsize="519,206" path="m1187,10370r2,2l1260,10392r3,l1269,10389r-1,-5l1268,10372r48,15l1331,10391r14,2l1349,10392r-5,-24l1338,10365r-72,-20l1262,10345r3,19l1262,10365r-73,-20l1184,10344r3,26xe" fillcolor="silver" stroked="f">
              <v:path arrowok="t"/>
            </v:shape>
            <v:shape id="_x0000_s1190" style="position:absolute;left:1195;top:10163;width:600;height:188" coordorigin="1195,10163" coordsize="600,188" path="m1319,10219r14,12l1345,10237r29,16l1385,10261r-1,5l1357,10280r-7,10l1361,10315r16,14l1430,10345r69,6l1578,10351r78,-3l1736,10343r25,-2l1779,10336r17,-16l1792,10316r-26,l1741,10317r-123,1l1542,10318r-101,-2l1408,10312r-30,-6l1371,10298r,-5l1392,10284r16,-11l1399,10260r-24,-18l1315,10208r-5,1l1319,10219xe" fillcolor="silver" stroked="f">
              <v:path arrowok="t"/>
            </v:shape>
            <v:shape id="_x0000_s1189" style="position:absolute;left:1195;top:10163;width:600;height:188" coordorigin="1195,10163" coordsize="600,188" path="m1267,10179r-2,l1198,10163r-3,l1196,10183r13,4l1240,10195r27,5l1269,10185r1,l1313,10197r27,5l1338,10182r-4,-2l1270,10165r-4,-1l1267,10179xe" fillcolor="silver" stroked="f">
              <v:path arrowok="t"/>
            </v:shape>
            <v:shape id="_x0000_s1188" style="position:absolute;left:1700;top:10108;width:258;height:241" coordorigin="1700,10108" coordsize="258,241" path="m1819,10207r-88,-43l1723,10158r,-6l1735,10146r39,-18l1772,10119r-7,-9l1756,10108r-4,5l1717,10129r-15,9l1700,10147r17,18l1750,10184r88,41l1871,10242r2,7l1862,10253r-4,7l1866,10271r26,24l1902,10309r-4,12l1872,10338r-4,3l1868,10347r12,2l1954,10344r4,-2l1956,10338r-7,-8l1913,10299r-9,-14l1913,10278r8,-3l1919,10268r-19,-16l1819,10207xe" fillcolor="silver" stroked="f">
              <v:path arrowok="t"/>
            </v:shape>
            <v:shape id="_x0000_s1187" type="#_x0000_t75" style="position:absolute;left:2124;top:10077;width:7930;height:353">
              <v:imagedata r:id="rId399" o:title=""/>
            </v:shape>
            <v:shape id="_x0000_s1186" type="#_x0000_t75" style="position:absolute;left:996;top:9851;width:459;height:472">
              <v:imagedata r:id="rId400" o:title=""/>
            </v:shape>
            <v:shape id="_x0000_s1185" type="#_x0000_t75" style="position:absolute;left:1223;top:10225;width:166;height:101">
              <v:imagedata r:id="rId127" o:title=""/>
            </v:shape>
            <v:shape id="_x0000_s1184" type="#_x0000_t75" style="position:absolute;left:1353;top:10011;width:69;height:173">
              <v:imagedata r:id="rId332" o:title=""/>
            </v:shape>
            <v:shape id="_x0000_s1183" type="#_x0000_t75" style="position:absolute;left:1491;top:9907;width:466;height:334">
              <v:imagedata r:id="rId401" o:title=""/>
            </v:shape>
            <v:shape id="_x0000_s1182" type="#_x0000_t75" style="position:absolute;left:1570;top:9788;width:166;height:103">
              <v:imagedata r:id="rId127" o:title=""/>
            </v:shape>
            <v:shape id="_x0000_s1181" type="#_x0000_t75" style="position:absolute;left:1974;top:9634;width:448;height:602">
              <v:imagedata r:id="rId402" o:title=""/>
            </v:shape>
            <v:shape id="_x0000_s1180" type="#_x0000_t75" style="position:absolute;left:2343;top:9987;width:515;height:254">
              <v:imagedata r:id="rId403" o:title=""/>
            </v:shape>
            <v:shape id="_x0000_s1179" type="#_x0000_t75" style="position:absolute;left:2911;top:9568;width:572;height:756">
              <v:imagedata r:id="rId404" o:title=""/>
            </v:shape>
            <v:shape id="_x0000_s1178" type="#_x0000_t75" style="position:absolute;left:3875;top:10180;width:86;height:99">
              <v:imagedata r:id="rId126" o:title=""/>
            </v:shape>
            <v:shape id="_x0000_s1177" type="#_x0000_t75" style="position:absolute;left:3535;top:9611;width:470;height:649">
              <v:imagedata r:id="rId405" o:title=""/>
            </v:shape>
            <v:shape id="_x0000_s1176" type="#_x0000_t75" style="position:absolute;left:4117;top:9788;width:166;height:103">
              <v:imagedata r:id="rId127" o:title=""/>
            </v:shape>
            <v:shape id="_x0000_s1175" type="#_x0000_t75" style="position:absolute;left:4037;top:9907;width:466;height:334">
              <v:imagedata r:id="rId401" o:title=""/>
            </v:shape>
            <v:shape id="_x0000_s1174" type="#_x0000_t75" style="position:absolute;left:4520;top:9634;width:448;height:602">
              <v:imagedata r:id="rId406" o:title=""/>
            </v:shape>
            <v:shape id="_x0000_s1173" type="#_x0000_t75" style="position:absolute;left:5182;top:10120;width:165;height:105">
              <v:imagedata r:id="rId292" o:title=""/>
            </v:shape>
            <v:shape id="_x0000_s1172" type="#_x0000_t75" style="position:absolute;left:5323;top:9940;width:60;height:156">
              <v:imagedata r:id="rId142" o:title=""/>
            </v:shape>
            <v:shape id="_x0000_s1171" type="#_x0000_t75" style="position:absolute;left:4889;top:9697;width:644;height:626">
              <v:imagedata r:id="rId407" o:title=""/>
            </v:shape>
            <v:shape id="_x0000_s1170" type="#_x0000_t75" style="position:absolute;left:5415;top:9586;width:85;height:99">
              <v:imagedata r:id="rId48" o:title=""/>
            </v:shape>
            <v:shape id="_x0000_s1169" type="#_x0000_t75" style="position:absolute;left:5581;top:9579;width:893;height:662">
              <v:imagedata r:id="rId408" o:title=""/>
            </v:shape>
            <v:shape id="_x0000_s1168" type="#_x0000_t75" style="position:absolute;left:5581;top:9579;width:893;height:662">
              <v:imagedata r:id="rId408" o:title=""/>
            </v:shape>
            <v:shape id="_x0000_s1167" type="#_x0000_t75" style="position:absolute;left:5581;top:9579;width:893;height:662">
              <v:imagedata r:id="rId408" o:title=""/>
            </v:shape>
            <v:shape id="_x0000_s1166" type="#_x0000_t75" style="position:absolute;left:5581;top:9579;width:893;height:662">
              <v:imagedata r:id="rId408" o:title=""/>
            </v:shape>
            <v:shape id="_x0000_s1165" type="#_x0000_t75" style="position:absolute;left:5581;top:9579;width:893;height:662">
              <v:imagedata r:id="rId408" o:title=""/>
            </v:shape>
            <v:shape id="_x0000_s1164" type="#_x0000_t75" style="position:absolute;left:6526;top:9987;width:515;height:254">
              <v:imagedata r:id="rId409" o:title=""/>
            </v:shape>
            <v:shape id="_x0000_s1163" type="#_x0000_t75" style="position:absolute;left:7075;top:9913;width:228;height:324">
              <v:imagedata r:id="rId278" o:title=""/>
            </v:shape>
            <v:shape id="_x0000_s1162" type="#_x0000_t75" style="position:absolute;left:7075;top:9913;width:228;height:324">
              <v:imagedata r:id="rId278" o:title=""/>
            </v:shape>
            <v:shape id="_x0000_s1161" type="#_x0000_t75" style="position:absolute;left:7075;top:9913;width:228;height:324">
              <v:imagedata r:id="rId278" o:title=""/>
            </v:shape>
            <v:shape id="_x0000_s1160" type="#_x0000_t75" style="position:absolute;left:7340;top:9769;width:271;height:470">
              <v:imagedata r:id="rId410" o:title=""/>
            </v:shape>
            <v:shape id="_x0000_s1159" type="#_x0000_t75" style="position:absolute;left:7452;top:9996;width:81;height:122">
              <v:imagedata r:id="rId324" o:title=""/>
            </v:shape>
            <v:shape id="_x0000_s1158" type="#_x0000_t75" style="position:absolute;left:7447;top:9839;width:85;height:98">
              <v:imagedata r:id="rId48" o:title=""/>
            </v:shape>
            <v:shape id="_x0000_s1157" type="#_x0000_t75" style="position:absolute;left:7668;top:9871;width:47;height:332">
              <v:imagedata r:id="rId411" o:title=""/>
            </v:shape>
            <v:shape id="_x0000_s1156" type="#_x0000_t75" style="position:absolute;left:7763;top:9883;width:304;height:357">
              <v:imagedata r:id="rId65" o:title=""/>
            </v:shape>
            <v:shape id="_x0000_s1155" type="#_x0000_t75" style="position:absolute;left:7763;top:9883;width:304;height:357">
              <v:imagedata r:id="rId65" o:title=""/>
            </v:shape>
            <v:shape id="_x0000_s1154" type="#_x0000_t75" style="position:absolute;left:8112;top:9851;width:459;height:472">
              <v:imagedata r:id="rId412" o:title=""/>
            </v:shape>
            <v:shape id="_x0000_s1153" type="#_x0000_t75" style="position:absolute;left:8339;top:10225;width:166;height:101">
              <v:imagedata r:id="rId127" o:title=""/>
            </v:shape>
            <v:shape id="_x0000_s1152" type="#_x0000_t75" style="position:absolute;left:8469;top:10011;width:69;height:173">
              <v:imagedata r:id="rId234" o:title=""/>
            </v:shape>
            <v:shape id="_x0000_s1151" type="#_x0000_t75" style="position:absolute;left:8606;top:9641;width:548;height:600">
              <v:imagedata r:id="rId413" o:title=""/>
            </v:shape>
            <v:shape id="_x0000_s1150" type="#_x0000_t75" style="position:absolute;left:9072;top:10004;width:159;height:231">
              <v:imagedata r:id="rId177" o:title=""/>
            </v:shape>
            <v:shape id="_x0000_s1149" type="#_x0000_t75" style="position:absolute;left:9274;top:9834;width:317;height:407">
              <v:imagedata r:id="rId414" o:title=""/>
            </v:shape>
            <v:shape id="_x0000_s1148" type="#_x0000_t75" style="position:absolute;left:9285;top:10280;width:85;height:99">
              <v:imagedata r:id="rId48" o:title=""/>
            </v:shape>
            <v:shape id="_x0000_s1147" type="#_x0000_t75" style="position:absolute;left:10003;top:9591;width:156;height:188">
              <v:imagedata r:id="rId50" o:title=""/>
            </v:shape>
            <v:shape id="_x0000_s1146" type="#_x0000_t75" style="position:absolute;left:9641;top:9641;width:548;height:600">
              <v:imagedata r:id="rId413" o:title=""/>
            </v:shape>
            <v:shape id="_x0000_s1145" type="#_x0000_t75" style="position:absolute;left:10104;top:9756;width:221;height:484">
              <v:imagedata r:id="rId415" o:title=""/>
            </v:shape>
            <v:shape id="_x0000_s1144" type="#_x0000_t75" style="position:absolute;left:10363;top:10016;width:42;height:222">
              <v:imagedata r:id="rId416" o:title=""/>
            </v:shape>
            <v:shape id="_x0000_s1143" type="#_x0000_t75" style="position:absolute;left:10363;top:10016;width:42;height:222">
              <v:imagedata r:id="rId416" o:title=""/>
            </v:shape>
            <v:shape id="_x0000_s1142" type="#_x0000_t75" style="position:absolute;left:10487;top:9989;width:127;height:249">
              <v:imagedata r:id="rId417" o:title=""/>
            </v:shape>
            <v:shape id="_x0000_s1141" type="#_x0000_t75" style="position:absolute;left:986;top:9558;width:9638;height:832">
              <v:imagedata r:id="rId418" o:title=""/>
            </v:shape>
            <v:shape id="_x0000_s1140" style="position:absolute;left:3040;top:8396;width:389;height:181" coordorigin="3040,8396" coordsize="389,181" path="m3044,8438r-4,12l3042,8461r7,12l3072,8482r35,6l3155,8492r62,l3289,8491r70,-3l3390,8486r24,-5l3429,8471r,-4l3422,8466r-33,l3294,8466r-128,-1l3118,8463r-30,-3l3061,8454r-3,-2l3060,8444r12,-6l3098,8430r10,-14l3114,8414r19,3l3153,8422r9,1l3168,8420r-13,-16l3144,8398r-9,-2l3130,8399r3,5l3131,8405r-9,-3l3113,8399r-11,-1l3095,8400r-3,4l3087,8412r-29,16l3044,8438xe" fillcolor="silver" stroked="f">
              <v:path arrowok="t"/>
            </v:shape>
            <v:shape id="_x0000_s1139" style="position:absolute;left:3040;top:8396;width:389;height:181" coordorigin="3040,8396" coordsize="389,181" path="m3242,8506r-8,-1l3242,8524r17,19l3278,8558r19,11l3317,8576r18,1l3339,8569r-13,-13l3303,8545r-5,4l3302,8556r-11,-3l3278,8546r-24,-23l3249,8515r-7,-9xe" fillcolor="silver" stroked="f">
              <v:path arrowok="t"/>
            </v:shape>
            <v:shape id="_x0000_s1138" style="position:absolute;left:3266;top:8248;width:370;height:309" coordorigin="3266,8248" coordsize="370,309" path="m3303,8273r11,2l3323,8276r2,l3326,8262r-4,-2l3270,8248r-4,l3267,8263r2,2l3303,8273xe" fillcolor="silver" stroked="f">
              <v:path arrowok="t"/>
            </v:shape>
            <v:shape id="_x0000_s1137" style="position:absolute;left:3266;top:8248;width:370;height:309" coordorigin="3266,8248" coordsize="370,309" path="m3436,8410r9,-6l3469,8399r24,-4l3496,8385r-8,-9l3459,8365r-31,-6l3433,8343r21,-17l3457,8312r-3,-2l3450,8309r-22,11l3404,8318r-29,-7l3369,8307r1,-7l3380,8298r7,l3397,8300r10,1l3410,8300r-13,-7l3374,8289r-17,5l3353,8299r-1,7l3351,8315r4,8l3382,8333r30,7l3410,8359r8,20l3407,8387r-6,10l3402,8409r14,16l3465,8460r63,37l3626,8553r11,4l3635,8553r-5,-6l3536,8491r-87,-53l3436,8428r-4,-10l3436,8410xe" fillcolor="silver" stroked="f">
              <v:path arrowok="t"/>
            </v:shape>
            <v:shape id="_x0000_s1136" style="position:absolute;left:3746;top:8376;width:297;height:214" coordorigin="3746,8376" coordsize="297,214" path="m4037,8589r6,l4025,8577r-119,-66l3853,8484r-39,-21l3780,8443r-8,-10l3783,8424r27,-6l3838,8413r2,-4l3836,8402r-9,-8l3819,8390r1,l3803,8385r-57,-9l3764,8398r-15,10l3747,8415r3,8l3759,8436r24,17l3843,8488r194,101xe" fillcolor="silver" stroked="f">
              <v:path arrowok="t"/>
            </v:shape>
            <v:shape id="_x0000_s1135" style="position:absolute;left:3786;top:8349;width:323;height:142" coordorigin="3786,8349" coordsize="323,142" path="m3802,8361r19,13l3901,8414r47,23l4025,8473r44,14l4090,8491r15,-1l4109,8485r-10,-11l4077,8458r-25,-14l4039,8440r12,11l4053,8457r-6,2l4040,8459r-51,-14l3946,8426r-151,-76l3790,8349r-4,l3802,8361xe" fillcolor="silver" stroked="f">
              <v:path arrowok="t"/>
            </v:shape>
            <v:shape id="_x0000_s1134" style="position:absolute;left:3786;top:8349;width:323;height:142" coordorigin="3786,8349" coordsize="323,142" path="m3887,8371r,16l3890,8389r55,14l3956,8403r-1,-11l3950,8386r-59,-14l3887,8371xe" fillcolor="silver" stroked="f">
              <v:path arrowok="t"/>
            </v:shape>
            <v:shape id="_x0000_s1133" style="position:absolute;left:3931;top:8321;width:343;height:170" coordorigin="3931,8321" coordsize="343,170" path="m4273,8481r-25,-18l4220,8445r-23,-3l4212,8449r7,10l4205,8462r-55,-11l4123,8439r-9,-32l4087,8405r-17,2l4068,8406r-5,-10l4069,8371r1,-14l4068,8345r-22,-19l4040,8323r-7,-2l4037,8327r4,9l4041,8346r-4,18l4040,8384r6,14l4055,8406r2,2l3938,8350r-7,-2l3931,8349r19,14l3977,8378r59,29l4098,8437r43,20l4203,8480r47,11l4258,8491r16,-2l4273,8481xe" fillcolor="silver" stroked="f">
              <v:path arrowok="t"/>
            </v:shape>
            <v:shape id="_x0000_s1132" style="position:absolute;left:3931;top:8321;width:343;height:170" coordorigin="3931,8321" coordsize="343,170" path="m4114,8407r9,32l4127,8433r20,-1l4197,8442r23,3l4190,8430r-47,-17l4114,8407xe" fillcolor="silver" stroked="f">
              <v:path arrowok="t"/>
            </v:shape>
            <v:shape id="_x0000_s1131" style="position:absolute;left:4114;top:8314;width:472;height:212" coordorigin="4114,8314" coordsize="472,212" path="m4127,8332r2,1l4146,8337r18,4l4180,8344r13,1l4196,8344r-7,-12l4250,8344r6,-1l4245,8329r-9,-3l4176,8314r-2,l4182,8326r-2,l4121,8315r-7,l4127,8332xe" fillcolor="silver" stroked="f">
              <v:path arrowok="t"/>
            </v:shape>
            <v:shape id="_x0000_s1130" style="position:absolute;left:4114;top:8314;width:472;height:212" coordorigin="4114,8314" coordsize="472,212" path="m4303,8375r19,9l4341,8394r29,9l4392,8405r13,-1l4424,8409r14,5l4477,8434r24,16l4516,8463r6,11l4519,8483r-14,7l4479,8492r-57,-6l4371,8472r-51,-20l4275,8430r-39,-21l4229,8408r109,61l4381,8486r68,23l4519,8523r30,2l4568,8524r12,-4l4586,8513r,-10l4568,8481r-42,-28l4474,8425r-51,-24l4370,8381r-47,-14l4291,8362r-5,3l4303,8375xe" fillcolor="silver" stroked="f">
              <v:path arrowok="t"/>
            </v:shape>
            <v:shape id="_x0000_s1129" style="position:absolute;left:4354;top:8302;width:382;height:225" coordorigin="4354,8302" coordsize="382,225" path="m4524,8358r-39,-7l4483,8355r18,10l4516,8374r17,8l4558,8390r22,3l4599,8393r10,2l4617,8398r12,6l4631,8409r-9,7l4616,8423r7,11l4660,8461r36,30l4708,8507r8,17l4724,8527r9,-1l4736,8514r-4,-13l4718,8487r-22,-15l4672,8458r-13,-12l4656,8438r7,-5l4670,8429r-3,-8l4642,8402r-46,-20l4524,8358xe" fillcolor="silver" stroked="f">
              <v:path arrowok="t"/>
            </v:shape>
            <v:shape id="_x0000_s1128" style="position:absolute;left:4354;top:8302;width:382;height:225" coordorigin="4354,8302" coordsize="382,225" path="m4373,8319r3,2l4438,8332r6,-2l4427,8316r-8,-3l4358,8302r-4,l4373,8319xe" fillcolor="silver" stroked="f">
              <v:path arrowok="t"/>
            </v:shape>
            <v:shape id="_x0000_s1127" style="position:absolute;left:4758;top:8440;width:503;height:153" coordorigin="4758,8440" coordsize="503,153" path="m5159,8457r-76,-16l5079,8440r17,19l5112,8464r39,8l5183,8477r-11,-14l5227,8476r20,4l5260,8481r-17,-18l5237,8461r-78,-16l5153,8444r13,14l5159,8457xe" fillcolor="silver" stroked="f">
              <v:path arrowok="t"/>
            </v:shape>
            <v:shape id="_x0000_s1126" style="position:absolute;left:4758;top:8440;width:503;height:153" coordorigin="4758,8440" coordsize="503,153" path="m4829,8330r-9,-2l4820,8330r28,16l4875,8358r21,11l4897,8376r-15,2l4866,8377r-8,-2l4848,8372r-2,1l4881,8388r105,38l5030,8446r29,18l5069,8473r3,7l5069,8485r-8,4l5033,8492r-34,-2l4959,8482r-93,-29l4774,8413r-12,-5l4791,8427r99,43l4978,8500r72,18l5109,8526r28,-1l5149,8518r-4,-12l5125,8489r-74,-41l4947,8405r-31,-11l4916,8394r14,-2l4935,8388r-16,-14l4931,8377r31,7l4987,8386r9,-2l4994,8379r-32,-18l4925,8349r-25,-4l4898,8345r19,14l4892,8353r-28,-9l4829,8330xe" fillcolor="silver" stroked="f">
              <v:path arrowok="t"/>
            </v:shape>
            <v:shape id="_x0000_s1125" style="position:absolute;left:5076;top:8288;width:517;height:237" coordorigin="5076,8288" coordsize="517,237" path="m5097,8304r7,2l5170,8318r6,-1l5156,8302r-6,-2l5078,8288r-2,l5097,8304xe" fillcolor="silver" stroked="f">
              <v:path arrowok="t"/>
            </v:shape>
            <v:shape id="_x0000_s1124" style="position:absolute;left:5076;top:8288;width:517;height:237" coordorigin="5076,8288" coordsize="517,237" path="m5296,8341r14,3l5328,8349r10,6l5338,8362r-13,25l5361,8390r26,-2l5395,8381r-10,-10l5358,8355r-37,-14l5296,8341xe" fillcolor="silver" stroked="f">
              <v:path arrowok="t"/>
            </v:shape>
            <v:shape id="_x0000_s1123" style="position:absolute;left:5076;top:8288;width:517;height:237" coordorigin="5076,8288" coordsize="517,237" path="m5152,8395r92,41l5332,8470r75,24l5479,8513r50,9l5568,8525r19,-2l5593,8517r-1,-6l5568,8491r-40,-21l5472,8446r-49,-18l5355,8410r-25,-4l5302,8402r-22,-6l5257,8382r2,-5l5269,8375r10,2l5325,8387r13,-25l5301,8364r-17,-14l5280,8343r9,-2l5296,8341r25,l5295,8334r-26,-4l5262,8330r-11,1l5250,8336r15,12l5282,8362r-2,l5244,8356r-16,-1l5219,8356r-4,7l5221,8372r17,12l5265,8397r51,19l5381,8433r32,4l5448,8443r45,19l5510,8474r4,9l5506,8490r-22,2l5446,8489r-50,-10l5294,8449r-75,-29l5157,8393r-13,-4l5143,8391r9,4xe" fillcolor="silver" stroked="f">
              <v:path arrowok="t"/>
            </v:shape>
            <v:shape id="_x0000_s1122" style="position:absolute;left:5708;top:8385;width:274;height:159" coordorigin="5708,8385" coordsize="274,159" path="m5726,8395r27,12l5755,8414r13,12l5798,8443r81,35l5923,8501r29,25l5961,8541r9,2l5979,8543r3,-9l5980,8525r-25,-20l5883,8469r-37,-19l5826,8436r-4,-5l5827,8428r26,-2l5854,8422r-7,-5l5813,8402r-53,-11l5714,8385r-6,l5726,8395xe" fillcolor="silver" stroked="f">
              <v:path arrowok="t"/>
            </v:shape>
            <v:shape id="_x0000_s1121" style="position:absolute;left:5731;top:8279;width:647;height:246" coordorigin="5731,8279" coordsize="647,246" path="m5944,8422r99,33l6180,8493r117,26l6359,8525r13,-1l6378,8522r-1,-6l6327,8487r-126,-45l6149,8426r-89,-20l6036,8403r-27,-4l5988,8395r-26,-10l5891,8362r-48,-14l5781,8329r-6,-5l5774,8319r3,-7l5777,8302r-20,-14l5749,8284r-12,-4l5731,8279r7,8l5739,8294r-4,12l5740,8315r17,9l5847,8354r24,7l5929,8378r95,32l6068,8422r52,10l6162,8436r48,13l6248,8464r23,14l6276,8484r-2,5l6253,8492r-37,-3l6168,8481r-138,-36l5898,8402r-38,-11l5857,8391r87,31xe" fillcolor="silver" stroked="f">
              <v:path arrowok="t"/>
            </v:shape>
            <v:shape id="_x0000_s1120" style="position:absolute;left:5966;top:8306;width:662;height:184" coordorigin="5966,8306" coordsize="662,184" path="m6245,8388r-7,-4l6275,8390r7,-3l6241,8374r-45,-12l6175,8358r20,7l6236,8376r7,3l6232,8380r-29,-6l6175,8366r-8,-1l6181,8370r27,8l6212,8382r-13,-1l6180,8376r-25,-7l6145,8365r-13,-3l6179,8379r19,5l6237,8392r7,l6249,8391r-4,-3xe" fillcolor="silver" stroked="f">
              <v:path arrowok="t"/>
            </v:shape>
            <v:shape id="_x0000_s1119" style="position:absolute;left:5966;top:8306;width:662;height:184" coordorigin="5966,8306" coordsize="662,184" path="m5984,8313r21,7l6064,8336r57,16l6129,8353r-73,-23l5974,8308r-7,-2l5966,8307r18,6xe" fillcolor="silver" stroked="f">
              <v:path arrowok="t"/>
            </v:shape>
            <v:shape id="_x0000_s1118" style="position:absolute;left:5966;top:8306;width:662;height:184" coordorigin="5966,8306" coordsize="662,184" path="m6414,8436r34,12l6453,8455r-25,-2l6320,8428r-5,-1l6312,8427r51,19l6401,8462r24,26l6429,8489r13,2l6457,8487r2,-4l6459,8479r-14,-8l6437,8466r80,18l6540,8486r12,l6527,8472r-45,-18l6483,8454r33,8l6577,8476r38,6l6623,8482r5,-2l6619,8473r-70,-26l6452,8417r-154,-41l6293,8375r1,1l6312,8382r17,6l6378,8403r58,15l6483,8431r36,12l6528,8449r-7,2l6512,8450r-81,-16l6350,8413r-8,-1l6414,8436xe" fillcolor="silver" stroked="f">
              <v:path arrowok="t"/>
            </v:shape>
            <v:shape id="_x0000_s1117" style="position:absolute;left:6309;top:8362;width:409;height:116" coordorigin="6309,8362" coordsize="409,116" path="m6360,8374r-41,-12l6309,8362r88,30l6573,8439r120,34l6713,8478r5,l6709,8474r-131,-41l6465,8403r-105,-29xe" fillcolor="silver" stroked="f">
              <v:path arrowok="t"/>
            </v:shape>
            <v:shape id="_x0000_s1116" style="position:absolute;left:6647;top:8406;width:245;height:84" coordorigin="6647,8406" coordsize="245,84" path="m6880,8477r-149,-48l6658,8408r-11,-2l6648,8408r82,26l6797,8458r18,14l6826,8484r9,4l6847,8490r17,-3l6888,8485r4,-3l6880,8477xe" fillcolor="silver" stroked="f">
              <v:path arrowok="t"/>
            </v:shape>
            <v:shape id="_x0000_s1115" style="position:absolute;left:6718;top:8402;width:308;height:90" coordorigin="6718,8402" coordsize="308,90" path="m6731,8408r29,9l6784,8425r29,9l6840,8440r50,6l6897,8446r26,5l6953,8459r21,15l6983,8486r9,4l7003,8491r11,-4l7025,8483r-10,-7l6911,8443r-51,-14l6767,8408r-49,-6l6731,8408xe" fillcolor="silver" stroked="f">
              <v:path arrowok="t"/>
            </v:shape>
            <v:shape id="_x0000_s1114" style="position:absolute;left:6660;top:8362;width:437;height:116" coordorigin="6660,8362" coordsize="437,116" path="m6714,8374r-45,-12l6660,8362r95,30l6942,8439r129,34l7092,8478r4,l7087,8474r-141,-41l6825,8403r-111,-29xe" fillcolor="silver" stroked="f">
              <v:path arrowok="t"/>
            </v:shape>
            <v:shape id="_x0000_s1113" style="position:absolute;left:6694;top:8288;width:784;height:237" coordorigin="6694,8288" coordsize="784,237" path="m6733,8304r11,2l6823,8318r5,-1l6790,8302r-8,-2l6696,8288r-2,l6733,8304xe" fillcolor="silver" stroked="f">
              <v:path arrowok="t"/>
            </v:shape>
            <v:shape id="_x0000_s1112" style="position:absolute;left:6694;top:8288;width:784;height:237" coordorigin="6694,8288" coordsize="784,237" path="m6919,8331r4,5l6954,8348r32,14l6974,8350r-11,-7l6970,8341r6,l6993,8344r24,5l7054,8355r-53,-14l6967,8334r-31,-4l6929,8330r-10,1xe" fillcolor="silver" stroked="f">
              <v:path arrowok="t"/>
            </v:shape>
            <v:shape id="_x0000_s1111" style="position:absolute;left:6694;top:8288;width:784;height:237" coordorigin="6694,8288" coordsize="784,237" path="m7122,8381r-68,-26l7017,8349r18,6l7042,8362r-34,2l6974,8350r12,12l6985,8362r-43,-6l6924,8355r-7,1l6920,8363r17,9l7010,8397r74,19l7168,8433r37,4l7247,8443r67,19l7345,8474r15,9l7360,8490r-20,2l7298,8489r-61,-10l7100,8449r-109,-29l6898,8393r-19,-4l7035,8436r127,34l7265,8494r94,19l7420,8522r42,3l7478,8523r,-6l7470,8511r-47,-20l7274,8446r-70,-18l7116,8410r-30,-4l7053,8402r-29,-6l6984,8382r-4,-5l6989,8375r12,2l7059,8387r39,3l7121,8388r1,-7xe" fillcolor="silver" stroked="f">
              <v:path arrowok="t"/>
            </v:shape>
            <v:shape id="_x0000_s1110" style="position:absolute;left:7439;top:8385;width:456;height:159" coordorigin="7439,8385" coordsize="456,159" path="m7875,8525r-48,-20l7713,8469r-96,-33l7607,8431r2,-3l7632,8426r-16,-9l7565,8402r-67,-11l7446,8385r-7,l7469,8395r41,12l7521,8414r75,29l7719,8478r70,23l7848,8526r26,15l7886,8543r9,l7875,8525xe" fillcolor="silver" stroked="f">
              <v:path arrowok="t"/>
            </v:shape>
            <v:shape id="_x0000_s1109" style="position:absolute;left:7385;top:8325;width:1093;height:209" coordorigin="7385,8325" coordsize="1093,209" path="m7504,8353r31,4l7537,8357r-45,-16l7483,8339r-94,-14l7385,8325r26,9l7439,8343r65,10xe" fillcolor="silver" stroked="f">
              <v:path arrowok="t"/>
            </v:shape>
            <v:shape id="_x0000_s1108" style="position:absolute;left:7385;top:8325;width:1093;height:209" coordorigin="7385,8325" coordsize="1093,209" path="m8368,8518r7,2l8475,8535r4,-2l8429,8517r-10,-3l8317,8499r-8,-1l8368,8518xe" fillcolor="silver" stroked="f">
              <v:path arrowok="t"/>
            </v:shape>
            <v:shape id="_x0000_s1107" style="position:absolute;left:7385;top:8325;width:1093;height:209" coordorigin="7385,8325" coordsize="1093,209" path="m8095,8458r-3,l8152,8478r7,2l8235,8492r19,2l8271,8496r1,-1l8230,8481r82,13l8333,8497r15,1l8348,8497r-52,-17l8281,8476r-111,-16l8166,8460r44,15l8208,8475r-113,-17xe" fillcolor="silver" stroked="f">
              <v:path arrowok="t"/>
            </v:shape>
            <v:shape id="_x0000_s1106" style="position:absolute;left:7385;top:8325;width:1093;height:209" coordorigin="7385,8325" coordsize="1093,209" path="m7616,8366r54,17l7793,8413r63,13l7916,8435r48,5l8020,8452r55,15l8109,8480r10,9l8099,8492r-42,-3l7996,8480r-162,-32l7606,8392r-19,-3l7679,8414r231,56l8084,8505r94,15l8239,8525r14,-1l8256,8521r-25,-13l8114,8472r-178,-43l7883,8418r-62,-10l7775,8404r-46,-9l7667,8376r2,-2l7690,8376r19,1l7689,8367r-56,-14l7626,8352r,1l7652,8363r-19,-2l7614,8359r-5,2l7616,8366xe" fillcolor="silver" stroked="f">
              <v:path arrowok="t"/>
            </v:shape>
            <v:shape id="_x0000_s1105" style="position:absolute;left:7790;top:8362;width:526;height:116" coordorigin="7790,8362" coordsize="526,116" path="m7800,8362r-10,l7909,8392r223,47l8287,8473r24,5l8316,8478r-12,-4l8131,8433r-143,-30l7854,8374r-54,-12xe" fillcolor="silver" stroked="f">
              <v:path arrowok="t"/>
            </v:shape>
            <v:shape id="_x0000_s1104" type="#_x0000_t75" style="position:absolute;left:3174;top:8120;width:418;height:227">
              <v:imagedata r:id="rId419" o:title=""/>
            </v:shape>
            <v:shape id="_x0000_s1103" type="#_x0000_t75" style="position:absolute;left:3284;top:8375;width:53;height:152">
              <v:imagedata r:id="rId364" o:title=""/>
            </v:shape>
            <v:shape id="_x0000_s1102" type="#_x0000_t75" style="position:absolute;left:3645;top:7836;width:289;height:649">
              <v:imagedata r:id="rId420" o:title=""/>
            </v:shape>
            <v:shape id="_x0000_s1101" type="#_x0000_t75" style="position:absolute;left:3807;top:7713;width:77;height:85">
              <v:imagedata r:id="rId113" o:title=""/>
            </v:shape>
            <v:shape id="_x0000_s1100" type="#_x0000_t75" style="position:absolute;left:3994;top:8070;width:185;height:478">
              <v:imagedata r:id="rId421" o:title=""/>
            </v:shape>
            <v:shape id="_x0000_s1099" type="#_x0000_t75" style="position:absolute;left:4216;top:8001;width:121;height:346">
              <v:imagedata r:id="rId422" o:title=""/>
            </v:shape>
            <v:shape id="_x0000_s1098" type="#_x0000_t75" style="position:absolute;left:4216;top:8001;width:121;height:346">
              <v:imagedata r:id="rId422" o:title=""/>
            </v:shape>
            <v:shape id="_x0000_s1097" type="#_x0000_t75" style="position:absolute;left:4382;top:7925;width:218;height:420">
              <v:imagedata r:id="rId423" o:title=""/>
            </v:shape>
            <v:shape id="_x0000_s1096" type="#_x0000_t75" style="position:absolute;left:4382;top:7925;width:218;height:420">
              <v:imagedata r:id="rId423" o:title=""/>
            </v:shape>
            <v:shape id="_x0000_s1095" type="#_x0000_t75" style="position:absolute;left:4679;top:7906;width:149;height:86">
              <v:imagedata r:id="rId257" o:title=""/>
            </v:shape>
            <v:shape id="_x0000_s1094" type="#_x0000_t75" style="position:absolute;left:4569;top:8035;width:264;height:384">
              <v:imagedata r:id="rId241" o:title=""/>
            </v:shape>
            <v:shape id="_x0000_s1093" type="#_x0000_t75" style="position:absolute;left:4831;top:8006;width:253;height:417">
              <v:imagedata r:id="rId424" o:title=""/>
            </v:shape>
            <v:shape id="_x0000_s1092" type="#_x0000_t75" style="position:absolute;left:5005;top:7873;width:78;height:85">
              <v:imagedata r:id="rId113" o:title=""/>
            </v:shape>
            <v:shape id="_x0000_s1091" type="#_x0000_t75" style="position:absolute;left:5159;top:7945;width:414;height:476">
              <v:imagedata r:id="rId242" o:title=""/>
            </v:shape>
            <v:shape id="_x0000_s1090" type="#_x0000_t75" style="position:absolute;left:5413;top:8229;width:148;height:93">
              <v:imagedata r:id="rId257" o:title=""/>
            </v:shape>
            <v:shape id="_x0000_s1089" type="#_x0000_t75" style="position:absolute;left:5636;top:7949;width:420;height:469">
              <v:imagedata r:id="rId242" o:title=""/>
            </v:shape>
            <v:shape id="_x0000_s1088" type="#_x0000_t75" style="position:absolute;left:5963;top:7967;width:26;height:51">
              <v:imagedata r:id="rId425" o:title=""/>
            </v:shape>
            <v:shape id="_x0000_s1087" type="#_x0000_t75" style="position:absolute;left:5924;top:7832;width:77;height:86">
              <v:imagedata r:id="rId113" o:title=""/>
            </v:shape>
            <v:shape id="_x0000_s1086" type="#_x0000_t75" style="position:absolute;left:6073;top:8094;width:321;height:364">
              <v:imagedata r:id="rId426" o:title=""/>
            </v:shape>
            <v:shape id="_x0000_s1085" type="#_x0000_t75" style="position:absolute;left:6456;top:8196;width:222;height:223">
              <v:imagedata r:id="rId427" o:title=""/>
            </v:shape>
            <v:shape id="_x0000_s1084" type="#_x0000_t75" style="position:absolute;left:6456;top:8196;width:222;height:223">
              <v:imagedata r:id="rId427" o:title=""/>
            </v:shape>
            <v:shape id="_x0000_s1083" type="#_x0000_t75" style="position:absolute;left:6899;top:8025;width:94;height:87">
              <v:imagedata r:id="rId126" o:title=""/>
            </v:shape>
            <v:shape id="_x0000_s1082" style="position:absolute;left:6912;top:8035;width:8;height:41" coordorigin="6912,8035" coordsize="8,41" path="m6912,8077r,-2l6913,8068r3,-16l6918,8046r2,-7l6916,8035r-4,38l6912,8077xe" filled="f" stroked="f">
              <v:path arrowok="t"/>
            </v:shape>
            <v:shape id="_x0000_s1081" type="#_x0000_t75" style="position:absolute;left:6744;top:8068;width:307;height:275">
              <v:imagedata r:id="rId279" o:title=""/>
            </v:shape>
            <v:shape id="_x0000_s1080" type="#_x0000_t75" style="position:absolute;left:6945;top:7884;width:17;height:127">
              <v:imagedata r:id="rId92" o:title=""/>
            </v:shape>
            <v:shape id="_x0000_s1079" type="#_x0000_t75" style="position:absolute;left:7088;top:8033;width:42;height:283">
              <v:imagedata r:id="rId428" o:title=""/>
            </v:shape>
            <v:shape id="_x0000_s1078" type="#_x0000_t75" style="position:absolute;left:7178;top:8146;width:143;height:196">
              <v:imagedata r:id="rId82" o:title=""/>
            </v:shape>
            <v:shape id="_x0000_s1077" type="#_x0000_t75" style="position:absolute;left:7339;top:8134;width:114;height:212">
              <v:imagedata r:id="rId429" o:title=""/>
            </v:shape>
            <v:shape id="_x0000_s1076" type="#_x0000_t75" style="position:absolute;left:7494;top:8033;width:42;height:283">
              <v:imagedata r:id="rId428" o:title=""/>
            </v:shape>
            <v:shape id="_x0000_s1075" type="#_x0000_t75" style="position:absolute;left:7606;top:7949;width:420;height:469">
              <v:imagedata r:id="rId242" o:title=""/>
            </v:shape>
            <v:shape id="_x0000_s1074" type="#_x0000_t75" style="position:absolute;left:7933;top:7967;width:26;height:51">
              <v:imagedata r:id="rId430" o:title=""/>
            </v:shape>
            <v:shape id="_x0000_s1073" type="#_x0000_t75" style="position:absolute;left:7894;top:7832;width:77;height:86">
              <v:imagedata r:id="rId113" o:title=""/>
            </v:shape>
            <v:shape id="_x0000_s1072" type="#_x0000_t75" style="position:absolute;left:8043;top:8094;width:321;height:364">
              <v:imagedata r:id="rId53" o:title=""/>
            </v:shape>
            <v:shape id="_x0000_s1071" type="#_x0000_t75" style="position:absolute;left:8526;top:7937;width:77;height:85">
              <v:imagedata r:id="rId126" o:title=""/>
            </v:shape>
            <v:shape id="_x0000_s1070" type="#_x0000_t75" style="position:absolute;left:8412;top:8008;width:291;height:410">
              <v:imagedata r:id="rId368" o:title=""/>
            </v:shape>
            <v:shape id="_x0000_s1069" type="#_x0000_t75" style="position:absolute;left:8628;top:8271;width:150;height:89">
              <v:imagedata r:id="rId257" o:title=""/>
            </v:shape>
            <v:shape id="_x0000_s1068" type="#_x0000_t75" style="position:absolute;left:8662;top:8361;width:72;height:79">
              <v:imagedata r:id="rId113" o:title=""/>
            </v:shape>
            <v:shape id="_x0000_s1067" type="#_x0000_t75" style="position:absolute;left:8800;top:8033;width:42;height:283">
              <v:imagedata r:id="rId428" o:title=""/>
            </v:shape>
            <v:shape id="_x0000_s1066" type="#_x0000_t75" style="position:absolute;left:3164;top:7703;width:5688;height:857">
              <v:imagedata r:id="rId431" o:title=""/>
            </v:shape>
            <v:shape id="_x0000_s1065" style="position:absolute;left:2029;top:9271;width:146;height:184" coordorigin="2029,9271" coordsize="146,184" path="m2035,9272r-5,-1l2029,9272r12,21l2053,9304r14,8l2080,9321r47,31l2147,9369r6,12l2146,9385r-16,1l2123,9381r-40,-19l2059,9355r-18,-2l2033,9357r1,5l2042,9375r13,15l2075,9399r20,4l2120,9403r24,11l2144,9420r-6,5l2084,9445r-6,3l2078,9452r11,2l2097,9453r6,-1l2143,9449r21,-2l2175,9443r-8,-21l2150,9401r11,-2l2168,9394r4,-12l2167,9368r-16,-16l2126,9333r-72,-47l2045,9279r-10,-7xe" fillcolor="silver" stroked="f">
              <v:path arrowok="t"/>
            </v:shape>
            <v:shape id="_x0000_s1064" type="#_x0000_t75" style="position:absolute;left:2289;top:9191;width:7162;height:373">
              <v:imagedata r:id="rId432" o:title=""/>
            </v:shape>
            <v:shape id="_x0000_s1063" type="#_x0000_t75" style="position:absolute;left:2182;top:8847;width:253;height:459">
              <v:imagedata r:id="rId146" o:title=""/>
            </v:shape>
            <v:shape id="_x0000_s1062" type="#_x0000_t75" style="position:absolute;left:2454;top:8731;width:512;height:571">
              <v:imagedata r:id="rId433" o:title=""/>
            </v:shape>
            <v:shape id="_x0000_s1061" type="#_x0000_t75" style="position:absolute;left:2870;top:8924;width:341;height:458">
              <v:imagedata r:id="rId434" o:title=""/>
            </v:shape>
            <v:shape id="_x0000_s1060" type="#_x0000_t75" style="position:absolute;left:3257;top:8852;width:254;height:449">
              <v:imagedata r:id="rId146" o:title=""/>
            </v:shape>
            <v:shape id="_x0000_s1059" type="#_x0000_t75" style="position:absolute;left:3471;top:8956;width:100;height:96">
              <v:imagedata r:id="rId134" o:title=""/>
            </v:shape>
            <v:shape id="_x0000_s1058" type="#_x0000_t75" style="position:absolute;left:3285;top:9083;width:231;height:222">
              <v:imagedata r:id="rId435" o:title=""/>
            </v:shape>
            <v:shape id="_x0000_s1057" type="#_x0000_t75" style="position:absolute;left:3631;top:8839;width:586;height:468">
              <v:imagedata r:id="rId436" o:title=""/>
            </v:shape>
            <v:shape id="_x0000_s1056" type="#_x0000_t75" style="position:absolute;left:4263;top:8955;width:53;height:316">
              <v:imagedata r:id="rId437" o:title=""/>
            </v:shape>
            <v:shape id="_x0000_s1055" type="#_x0000_t75" style="position:absolute;left:4370;top:9074;width:157;height:229">
              <v:imagedata r:id="rId140" o:title=""/>
            </v:shape>
            <v:shape id="_x0000_s1054" type="#_x0000_t75" style="position:absolute;left:4415;top:8953;width:122;height:88">
              <v:imagedata r:id="rId203" o:title=""/>
            </v:shape>
            <v:shape id="_x0000_s1053" style="position:absolute;left:4487;top:8876;width:1;height:1" coordorigin="4487,8876" coordsize="1,1" path="m4487,8878r,-2l4487,8878r,xe" filled="f" stroked="f">
              <v:path arrowok="t"/>
            </v:shape>
            <v:shape id="_x0000_s1052" type="#_x0000_t75" style="position:absolute;left:4455;top:8878;width:31;height:142">
              <v:imagedata r:id="rId438" o:title=""/>
            </v:shape>
            <v:shape id="_x0000_s1051" type="#_x0000_t75" style="position:absolute;left:4600;top:8857;width:527;height:531">
              <v:imagedata r:id="rId439" o:title=""/>
            </v:shape>
            <v:shape id="_x0000_s1050" type="#_x0000_t75" style="position:absolute;left:4924;top:9174;width:189;height:105">
              <v:imagedata r:id="rId118" o:title=""/>
            </v:shape>
            <v:shape id="_x0000_s1049" type="#_x0000_t75" style="position:absolute;left:5209;top:8878;width:588;height:429">
              <v:imagedata r:id="rId440" o:title=""/>
            </v:shape>
            <v:shape id="_x0000_s1048" type="#_x0000_t75" style="position:absolute;left:5597;top:8714;width:98;height:94">
              <v:imagedata r:id="rId134" o:title=""/>
            </v:shape>
            <v:shape id="_x0000_s1047" type="#_x0000_t75" style="position:absolute;left:5392;top:8790;width:190;height:99">
              <v:imagedata r:id="rId118" o:title=""/>
            </v:shape>
            <v:shape id="_x0000_s1046" type="#_x0000_t75" style="position:absolute;left:5320;top:8904;width:99;height:95">
              <v:imagedata r:id="rId126" o:title=""/>
            </v:shape>
            <v:shape id="_x0000_s1045" type="#_x0000_t75" style="position:absolute;left:5842;top:9064;width:318;height:241">
              <v:imagedata r:id="rId441" o:title=""/>
            </v:shape>
            <v:shape id="_x0000_s1044" type="#_x0000_t75" style="position:absolute;left:5842;top:9064;width:318;height:241">
              <v:imagedata r:id="rId441" o:title=""/>
            </v:shape>
            <v:shape id="_x0000_s1043" type="#_x0000_t75" style="position:absolute;left:6331;top:8898;width:521;height:406">
              <v:imagedata r:id="rId442" o:title=""/>
            </v:shape>
            <v:shape id="_x0000_s1042" type="#_x0000_t75" style="position:absolute;left:6518;top:9167;width:65;height:166">
              <v:imagedata r:id="rId137" o:title=""/>
            </v:shape>
            <v:shape id="_x0000_s1041" type="#_x0000_t75" style="position:absolute;left:6697;top:8695;width:93;height:88">
              <v:imagedata r:id="rId134" o:title=""/>
            </v:shape>
            <v:shape id="_x0000_s1040" type="#_x0000_t75" style="position:absolute;left:6646;top:8785;width:190;height:97">
              <v:imagedata r:id="rId443" o:title=""/>
            </v:shape>
            <v:shape id="_x0000_s1039" type="#_x0000_t75" style="position:absolute;left:7643;top:8642;width:175;height:89">
              <v:imagedata r:id="rId127" o:title=""/>
            </v:shape>
            <v:shape id="_x0000_s1038" type="#_x0000_t75" style="position:absolute;left:7220;top:9276;width:177;height:91">
              <v:imagedata r:id="rId128" o:title=""/>
            </v:shape>
            <v:shape id="_x0000_s1037" type="#_x0000_t75" style="position:absolute;left:7418;top:9026;width:74;height:166">
              <v:imagedata r:id="rId137" o:title=""/>
            </v:shape>
            <v:shape id="_x0000_s1036" type="#_x0000_t75" style="position:absolute;left:6918;top:8719;width:950;height:668">
              <v:imagedata r:id="rId444" o:title=""/>
            </v:shape>
            <v:shape id="_x0000_s1035" type="#_x0000_t75" style="position:absolute;left:7882;top:8782;width:527;height:556">
              <v:imagedata r:id="rId445" o:title=""/>
            </v:shape>
            <v:shape id="_x0000_s1034" type="#_x0000_t75" style="position:absolute;left:8777;top:9427;width:90;height:88">
              <v:imagedata r:id="rId126" o:title=""/>
            </v:shape>
            <v:shape id="_x0000_s1033" type="#_x0000_t75" style="position:absolute;left:8585;top:9318;width:69;height:148">
              <v:imagedata r:id="rId235" o:title=""/>
            </v:shape>
            <v:shape id="_x0000_s1032" type="#_x0000_t75" style="position:absolute;left:8360;top:8757;width:587;height:549">
              <v:imagedata r:id="rId446" o:title=""/>
            </v:shape>
            <v:shape id="_x0000_s1031" type="#_x0000_t75" style="position:absolute;left:8728;top:9330;width:189;height:94">
              <v:imagedata r:id="rId128" o:title=""/>
            </v:shape>
            <v:shape id="_x0000_s1030" type="#_x0000_t75" style="position:absolute;left:8986;top:9065;width:589;height:240">
              <v:imagedata r:id="rId447" o:title=""/>
            </v:shape>
            <v:shape id="_x0000_s1029" type="#_x0000_t75" style="position:absolute;left:9617;top:8937;width:447;height:450">
              <v:imagedata r:id="rId448" o:title=""/>
            </v:shape>
            <v:shape id="_x0000_s1028" type="#_x0000_t75" style="position:absolute;left:10102;top:8955;width:53;height:316">
              <v:imagedata r:id="rId437" o:title=""/>
            </v:shape>
            <v:shape id="_x0000_s1027" type="#_x0000_t75" style="position:absolute;left:2172;top:8632;width:7994;height:893">
              <v:imagedata r:id="rId449" o:title=""/>
            </v:shape>
            <w10:wrap anchorx="page" anchory="page"/>
          </v:group>
        </w:pict>
      </w:r>
      <w:r w:rsidR="002E6397" w:rsidRPr="00273C48">
        <w:rPr>
          <w:spacing w:val="-2"/>
          <w:sz w:val="24"/>
          <w:szCs w:val="24"/>
        </w:rPr>
        <w:t>Q</w:t>
      </w:r>
      <w:r w:rsidR="002E6397" w:rsidRPr="00273C48">
        <w:rPr>
          <w:spacing w:val="-1"/>
          <w:sz w:val="24"/>
          <w:szCs w:val="24"/>
        </w:rPr>
        <w:t>u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s</w:t>
      </w:r>
      <w:r w:rsidR="002E6397" w:rsidRPr="00273C48">
        <w:rPr>
          <w:spacing w:val="-6"/>
          <w:sz w:val="24"/>
          <w:szCs w:val="24"/>
        </w:rPr>
        <w:t>t</w:t>
      </w:r>
      <w:r w:rsidR="002E6397" w:rsidRPr="00273C48">
        <w:rPr>
          <w:spacing w:val="-2"/>
          <w:sz w:val="24"/>
          <w:szCs w:val="24"/>
        </w:rPr>
        <w:t>i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n</w:t>
      </w:r>
      <w:r w:rsidR="002E6397" w:rsidRPr="00273C48">
        <w:rPr>
          <w:spacing w:val="-4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N</w:t>
      </w:r>
      <w:r w:rsidR="002E6397" w:rsidRPr="00273C48">
        <w:rPr>
          <w:spacing w:val="-2"/>
          <w:sz w:val="24"/>
          <w:szCs w:val="24"/>
        </w:rPr>
        <w:t>o</w:t>
      </w:r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4</w:t>
      </w:r>
      <w:r w:rsidR="002E6397" w:rsidRPr="00273C48">
        <w:rPr>
          <w:spacing w:val="53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z w:val="24"/>
          <w:szCs w:val="24"/>
        </w:rPr>
        <w:t>f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2"/>
          <w:sz w:val="24"/>
          <w:szCs w:val="24"/>
        </w:rPr>
        <w:t>1</w:t>
      </w:r>
      <w:r w:rsidR="002E6397" w:rsidRPr="00273C48">
        <w:rPr>
          <w:sz w:val="24"/>
          <w:szCs w:val="24"/>
        </w:rPr>
        <w:t>0</w:t>
      </w:r>
      <w:r w:rsidR="002E6397" w:rsidRPr="00273C48">
        <w:rPr>
          <w:spacing w:val="5"/>
          <w:sz w:val="24"/>
          <w:szCs w:val="24"/>
        </w:rPr>
        <w:t xml:space="preserve"> </w:t>
      </w:r>
      <w:proofErr w:type="gramStart"/>
      <w:r w:rsidR="002E6397" w:rsidRPr="00273C48">
        <w:rPr>
          <w:sz w:val="24"/>
          <w:szCs w:val="24"/>
        </w:rPr>
        <w:t>(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3"/>
          <w:sz w:val="24"/>
          <w:szCs w:val="24"/>
        </w:rPr>
        <w:t>M</w:t>
      </w:r>
      <w:r w:rsidR="002E6397" w:rsidRPr="00273C48">
        <w:rPr>
          <w:spacing w:val="-2"/>
          <w:sz w:val="24"/>
          <w:szCs w:val="24"/>
        </w:rPr>
        <w:t>a</w:t>
      </w:r>
      <w:r w:rsidR="002E6397" w:rsidRPr="00273C48">
        <w:rPr>
          <w:spacing w:val="-3"/>
          <w:sz w:val="24"/>
          <w:szCs w:val="24"/>
        </w:rPr>
        <w:t>r</w:t>
      </w:r>
      <w:r w:rsidR="002E6397" w:rsidRPr="00273C48">
        <w:rPr>
          <w:spacing w:val="-1"/>
          <w:sz w:val="24"/>
          <w:szCs w:val="24"/>
        </w:rPr>
        <w:t>k</w:t>
      </w:r>
      <w:r w:rsidR="002E6397" w:rsidRPr="00273C48">
        <w:rPr>
          <w:spacing w:val="-2"/>
          <w:sz w:val="24"/>
          <w:szCs w:val="24"/>
        </w:rPr>
        <w:t>s</w:t>
      </w:r>
      <w:proofErr w:type="gramEnd"/>
      <w:r w:rsidR="002E6397" w:rsidRPr="00273C48">
        <w:rPr>
          <w:sz w:val="24"/>
          <w:szCs w:val="24"/>
        </w:rPr>
        <w:t>:</w:t>
      </w:r>
      <w:r w:rsidR="002E6397" w:rsidRPr="00273C48">
        <w:rPr>
          <w:spacing w:val="-8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1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)</w:t>
      </w:r>
      <w:r w:rsidR="002E6397" w:rsidRPr="00273C48">
        <w:rPr>
          <w:spacing w:val="-5"/>
          <w:sz w:val="24"/>
          <w:szCs w:val="24"/>
        </w:rPr>
        <w:t xml:space="preserve"> </w:t>
      </w:r>
      <w:r w:rsidR="002E6397" w:rsidRPr="00273C48">
        <w:rPr>
          <w:sz w:val="24"/>
          <w:szCs w:val="24"/>
        </w:rPr>
        <w:t>-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P</w:t>
      </w:r>
      <w:r w:rsidR="002E6397" w:rsidRPr="00273C48">
        <w:rPr>
          <w:spacing w:val="-2"/>
          <w:sz w:val="24"/>
          <w:szCs w:val="24"/>
        </w:rPr>
        <w:t>l</w:t>
      </w:r>
      <w:r w:rsidR="002E6397" w:rsidRPr="00273C48">
        <w:rPr>
          <w:spacing w:val="-3"/>
          <w:sz w:val="24"/>
          <w:szCs w:val="24"/>
        </w:rPr>
        <w:t>e</w:t>
      </w:r>
      <w:r w:rsidR="002E6397" w:rsidRPr="00273C48">
        <w:rPr>
          <w:spacing w:val="-2"/>
          <w:sz w:val="24"/>
          <w:szCs w:val="24"/>
        </w:rPr>
        <w:t>as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c</w:t>
      </w:r>
      <w:r w:rsidR="002E6397" w:rsidRPr="00273C48">
        <w:rPr>
          <w:spacing w:val="-1"/>
          <w:sz w:val="24"/>
          <w:szCs w:val="24"/>
        </w:rPr>
        <w:t>h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2"/>
          <w:sz w:val="24"/>
          <w:szCs w:val="24"/>
        </w:rPr>
        <w:t>os</w:t>
      </w:r>
      <w:r w:rsidR="002E6397" w:rsidRPr="00273C48">
        <w:rPr>
          <w:sz w:val="24"/>
          <w:szCs w:val="24"/>
        </w:rPr>
        <w:t>e</w:t>
      </w:r>
      <w:r w:rsidR="002E6397" w:rsidRPr="00273C48">
        <w:rPr>
          <w:spacing w:val="-6"/>
          <w:sz w:val="24"/>
          <w:szCs w:val="24"/>
        </w:rPr>
        <w:t xml:space="preserve"> </w:t>
      </w:r>
      <w:r w:rsidR="002E6397" w:rsidRPr="00273C48">
        <w:rPr>
          <w:spacing w:val="-5"/>
          <w:sz w:val="24"/>
          <w:szCs w:val="24"/>
        </w:rPr>
        <w:t>o</w:t>
      </w:r>
      <w:r w:rsidR="002E6397" w:rsidRPr="00273C48">
        <w:rPr>
          <w:spacing w:val="-1"/>
          <w:sz w:val="24"/>
          <w:szCs w:val="24"/>
        </w:rPr>
        <w:t>n</w:t>
      </w:r>
      <w:r w:rsidR="002E6397" w:rsidRPr="00273C48">
        <w:rPr>
          <w:sz w:val="24"/>
          <w:szCs w:val="24"/>
        </w:rPr>
        <w:t>e</w:t>
      </w:r>
    </w:p>
    <w:p w:rsidR="00AA132D" w:rsidRPr="00273C48" w:rsidRDefault="002E6397">
      <w:pPr>
        <w:spacing w:before="1" w:line="240" w:lineRule="exact"/>
        <w:ind w:left="108" w:right="72"/>
        <w:rPr>
          <w:sz w:val="24"/>
          <w:szCs w:val="24"/>
        </w:rPr>
      </w:pPr>
      <w:r w:rsidRPr="00273C48">
        <w:rPr>
          <w:spacing w:val="-1"/>
          <w:sz w:val="24"/>
          <w:szCs w:val="24"/>
        </w:rPr>
        <w:t>O</w:t>
      </w:r>
      <w:r w:rsidRPr="00273C48">
        <w:rPr>
          <w:sz w:val="24"/>
          <w:szCs w:val="24"/>
        </w:rPr>
        <w:t>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3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em</w:t>
      </w:r>
      <w:r w:rsidRPr="00273C48">
        <w:rPr>
          <w:spacing w:val="-3"/>
          <w:sz w:val="24"/>
          <w:szCs w:val="24"/>
        </w:rPr>
        <w:t xml:space="preserve"> 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des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er</w:t>
      </w:r>
      <w:r w:rsidRPr="00273C48">
        <w:rPr>
          <w:spacing w:val="-2"/>
          <w:sz w:val="24"/>
          <w:szCs w:val="24"/>
        </w:rPr>
        <w:t>v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u</w:t>
      </w:r>
      <w:r w:rsidRPr="00273C48">
        <w:rPr>
          <w:sz w:val="24"/>
          <w:szCs w:val="24"/>
        </w:rPr>
        <w:t xml:space="preserve">ch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>na</w:t>
      </w:r>
      <w:r w:rsidRPr="00273C48">
        <w:rPr>
          <w:spacing w:val="-2"/>
          <w:sz w:val="24"/>
          <w:szCs w:val="24"/>
        </w:rPr>
        <w:t>g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Pr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and Seco</w:t>
      </w:r>
      <w:r w:rsidRPr="00273C48">
        <w:rPr>
          <w:spacing w:val="-2"/>
          <w:sz w:val="24"/>
          <w:szCs w:val="24"/>
        </w:rPr>
        <w:t>n</w:t>
      </w:r>
      <w:r w:rsidRPr="00273C48">
        <w:rPr>
          <w:sz w:val="24"/>
          <w:szCs w:val="24"/>
        </w:rPr>
        <w:t>da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y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e, P</w:t>
      </w:r>
      <w:r w:rsidRPr="00273C48">
        <w:rPr>
          <w:spacing w:val="1"/>
          <w:sz w:val="24"/>
          <w:szCs w:val="24"/>
        </w:rPr>
        <w:t>r</w:t>
      </w:r>
      <w:r w:rsidRPr="00273C48">
        <w:rPr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c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es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a</w:t>
      </w:r>
      <w:r w:rsidRPr="00273C48">
        <w:rPr>
          <w:sz w:val="24"/>
          <w:szCs w:val="24"/>
        </w:rPr>
        <w:t xml:space="preserve">nd </w:t>
      </w:r>
      <w:r w:rsidRPr="00273C48">
        <w:rPr>
          <w:spacing w:val="-1"/>
          <w:sz w:val="24"/>
          <w:szCs w:val="24"/>
        </w:rPr>
        <w:t>Al</w:t>
      </w:r>
      <w:r w:rsidRPr="00273C48">
        <w:rPr>
          <w:spacing w:val="1"/>
          <w:sz w:val="24"/>
          <w:szCs w:val="24"/>
        </w:rPr>
        <w:t>l</w:t>
      </w:r>
      <w:r w:rsidRPr="00273C48">
        <w:rPr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wi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us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t</w:t>
      </w:r>
      <w:r w:rsidRPr="00273C48">
        <w:rPr>
          <w:sz w:val="24"/>
          <w:szCs w:val="24"/>
        </w:rPr>
        <w:t xml:space="preserve">o 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ana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e 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/</w:t>
      </w:r>
      <w:r w:rsidRPr="00273C48">
        <w:rPr>
          <w:sz w:val="24"/>
          <w:szCs w:val="24"/>
        </w:rPr>
        <w:t>h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r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f</w:t>
      </w:r>
      <w:r w:rsidRPr="00273C48">
        <w:rPr>
          <w:spacing w:val="1"/>
          <w:sz w:val="24"/>
          <w:szCs w:val="24"/>
        </w:rPr>
        <w:t>il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 xml:space="preserve">s </w:t>
      </w:r>
      <w:r w:rsidRPr="00273C48">
        <w:rPr>
          <w:spacing w:val="1"/>
          <w:sz w:val="24"/>
          <w:szCs w:val="24"/>
        </w:rPr>
        <w:t>a</w:t>
      </w:r>
      <w:r w:rsidRPr="00273C48">
        <w:rPr>
          <w:sz w:val="24"/>
          <w:szCs w:val="24"/>
        </w:rPr>
        <w:t>nd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d</w:t>
      </w:r>
      <w:r w:rsidRPr="00273C48">
        <w:rPr>
          <w:spacing w:val="-1"/>
          <w:sz w:val="24"/>
          <w:szCs w:val="24"/>
        </w:rPr>
        <w:t>i</w:t>
      </w:r>
      <w:r w:rsidRPr="00273C48">
        <w:rPr>
          <w:spacing w:val="-2"/>
          <w:sz w:val="24"/>
          <w:szCs w:val="24"/>
        </w:rPr>
        <w:t>r</w:t>
      </w:r>
      <w:r w:rsidRPr="00273C48">
        <w:rPr>
          <w:sz w:val="24"/>
          <w:szCs w:val="24"/>
        </w:rPr>
        <w:t>ec</w:t>
      </w:r>
      <w:r w:rsidRPr="00273C48">
        <w:rPr>
          <w:spacing w:val="1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o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.</w:t>
      </w:r>
    </w:p>
    <w:p w:rsidR="00AA132D" w:rsidRPr="00273C48" w:rsidRDefault="00AA132D">
      <w:pPr>
        <w:spacing w:before="9" w:line="24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T</w:t>
      </w:r>
      <w:r w:rsidRPr="00273C48">
        <w:rPr>
          <w:sz w:val="24"/>
          <w:szCs w:val="24"/>
        </w:rPr>
        <w:t xml:space="preserve">rue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►Fa</w:t>
      </w:r>
      <w:r w:rsidRPr="00273C48">
        <w:rPr>
          <w:spacing w:val="1"/>
          <w:sz w:val="24"/>
          <w:szCs w:val="24"/>
        </w:rPr>
        <w:t>l</w:t>
      </w:r>
      <w:r w:rsidRPr="00273C48">
        <w:rPr>
          <w:spacing w:val="-2"/>
          <w:sz w:val="24"/>
          <w:szCs w:val="24"/>
        </w:rPr>
        <w:t>s</w:t>
      </w:r>
      <w:r w:rsidRPr="00273C48">
        <w:rPr>
          <w:sz w:val="24"/>
          <w:szCs w:val="24"/>
        </w:rPr>
        <w:t>e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5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40" w:lineRule="exact"/>
        <w:ind w:left="108"/>
        <w:rPr>
          <w:sz w:val="24"/>
          <w:szCs w:val="24"/>
        </w:rPr>
      </w:pPr>
      <w:r w:rsidRPr="00273C48">
        <w:rPr>
          <w:sz w:val="24"/>
          <w:szCs w:val="24"/>
          <w:u w:val="single" w:color="000000"/>
        </w:rPr>
        <w:t xml:space="preserve">                     </w:t>
      </w:r>
      <w:r w:rsidRPr="00273C48">
        <w:rPr>
          <w:spacing w:val="2"/>
          <w:sz w:val="24"/>
          <w:szCs w:val="24"/>
          <w:u w:val="single" w:color="000000"/>
        </w:rPr>
        <w:t xml:space="preserve"> </w:t>
      </w:r>
      <w:r w:rsidRPr="00273C48">
        <w:rPr>
          <w:sz w:val="24"/>
          <w:szCs w:val="24"/>
        </w:rPr>
        <w:t xml:space="preserve"> </w:t>
      </w:r>
      <w:proofErr w:type="gramStart"/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 xml:space="preserve"> u</w:t>
      </w:r>
      <w:r w:rsidRPr="00273C48">
        <w:rPr>
          <w:spacing w:val="-1"/>
          <w:sz w:val="24"/>
          <w:szCs w:val="24"/>
        </w:rPr>
        <w:t>s</w:t>
      </w:r>
      <w:r w:rsidRPr="00273C48">
        <w:rPr>
          <w:sz w:val="24"/>
          <w:szCs w:val="24"/>
        </w:rPr>
        <w:t xml:space="preserve">ed </w:t>
      </w:r>
      <w:r w:rsidRPr="00273C48">
        <w:rPr>
          <w:spacing w:val="-1"/>
          <w:sz w:val="24"/>
          <w:szCs w:val="24"/>
        </w:rPr>
        <w:t>i</w:t>
      </w:r>
      <w:r w:rsidRPr="00273C48">
        <w:rPr>
          <w:sz w:val="24"/>
          <w:szCs w:val="24"/>
        </w:rPr>
        <w:t xml:space="preserve">n 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ea</w:t>
      </w:r>
      <w:r w:rsidRPr="00273C48">
        <w:rPr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 xml:space="preserve"> </w:t>
      </w:r>
      <w:r w:rsidRPr="00273C48">
        <w:rPr>
          <w:spacing w:val="-1"/>
          <w:sz w:val="24"/>
          <w:szCs w:val="24"/>
        </w:rPr>
        <w:t>t</w:t>
      </w:r>
      <w:r w:rsidRPr="00273C48">
        <w:rPr>
          <w:spacing w:val="1"/>
          <w:sz w:val="24"/>
          <w:szCs w:val="24"/>
        </w:rPr>
        <w:t>i</w:t>
      </w:r>
      <w:r w:rsidRPr="00273C48">
        <w:rPr>
          <w:spacing w:val="-4"/>
          <w:sz w:val="24"/>
          <w:szCs w:val="24"/>
        </w:rPr>
        <w:t>m</w:t>
      </w:r>
      <w:r w:rsidRPr="00273C48">
        <w:rPr>
          <w:sz w:val="24"/>
          <w:szCs w:val="24"/>
        </w:rPr>
        <w:t>e ope</w:t>
      </w:r>
      <w:r w:rsidRPr="00273C48">
        <w:rPr>
          <w:spacing w:val="1"/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-2"/>
          <w:sz w:val="24"/>
          <w:szCs w:val="24"/>
        </w:rPr>
        <w:t>y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s.</w:t>
      </w:r>
    </w:p>
    <w:p w:rsidR="00AA132D" w:rsidRPr="00273C48" w:rsidRDefault="00AA132D">
      <w:pPr>
        <w:spacing w:before="12" w:line="240" w:lineRule="exact"/>
        <w:rPr>
          <w:sz w:val="24"/>
          <w:szCs w:val="24"/>
        </w:rPr>
      </w:pP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on</w:t>
      </w:r>
      <w:r w:rsidRPr="00273C48">
        <w:rPr>
          <w:spacing w:val="1"/>
          <w:sz w:val="24"/>
          <w:szCs w:val="24"/>
        </w:rPr>
        <w:t>-</w:t>
      </w:r>
      <w:r w:rsidRPr="00273C48">
        <w:rPr>
          <w:sz w:val="24"/>
          <w:szCs w:val="24"/>
        </w:rPr>
        <w:t>pre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1"/>
          <w:sz w:val="24"/>
          <w:szCs w:val="24"/>
        </w:rPr>
        <w:t>m</w:t>
      </w:r>
      <w:r w:rsidRPr="00273C48">
        <w:rPr>
          <w:spacing w:val="-3"/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ul</w:t>
      </w:r>
      <w:r w:rsidRPr="00273C48">
        <w:rPr>
          <w:spacing w:val="2"/>
          <w:sz w:val="24"/>
          <w:szCs w:val="24"/>
        </w:rPr>
        <w:t>i</w:t>
      </w:r>
      <w:r w:rsidRPr="00273C48">
        <w:rPr>
          <w:sz w:val="24"/>
          <w:szCs w:val="24"/>
        </w:rPr>
        <w:t xml:space="preserve">ng   </w:t>
      </w:r>
      <w:r w:rsidRPr="00273C48">
        <w:rPr>
          <w:spacing w:val="-54"/>
          <w:sz w:val="24"/>
          <w:szCs w:val="24"/>
        </w:rPr>
        <w:t xml:space="preserve"> </w:t>
      </w: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►Pr</w:t>
      </w:r>
      <w:r w:rsidRPr="00273C48">
        <w:rPr>
          <w:spacing w:val="1"/>
          <w:sz w:val="24"/>
          <w:szCs w:val="24"/>
        </w:rPr>
        <w:t>e</w:t>
      </w:r>
      <w:r w:rsidRPr="00273C48">
        <w:rPr>
          <w:sz w:val="24"/>
          <w:szCs w:val="24"/>
        </w:rPr>
        <w:t>e</w:t>
      </w:r>
      <w:r w:rsidRPr="00273C48">
        <w:rPr>
          <w:spacing w:val="-3"/>
          <w:sz w:val="24"/>
          <w:szCs w:val="24"/>
        </w:rPr>
        <w:t>m</w:t>
      </w:r>
      <w:r w:rsidRPr="00273C48">
        <w:rPr>
          <w:sz w:val="24"/>
          <w:szCs w:val="24"/>
        </w:rPr>
        <w:t>p</w:t>
      </w:r>
      <w:r w:rsidRPr="00273C48">
        <w:rPr>
          <w:spacing w:val="1"/>
          <w:sz w:val="24"/>
          <w:szCs w:val="24"/>
        </w:rPr>
        <w:t>ti</w:t>
      </w:r>
      <w:r w:rsidRPr="00273C48">
        <w:rPr>
          <w:spacing w:val="-2"/>
          <w:sz w:val="24"/>
          <w:szCs w:val="24"/>
        </w:rPr>
        <w:t>v</w:t>
      </w:r>
      <w:r w:rsidRPr="00273C48">
        <w:rPr>
          <w:sz w:val="24"/>
          <w:szCs w:val="24"/>
        </w:rPr>
        <w:t xml:space="preserve">e </w:t>
      </w:r>
      <w:r w:rsidRPr="00273C48">
        <w:rPr>
          <w:spacing w:val="1"/>
          <w:sz w:val="24"/>
          <w:szCs w:val="24"/>
        </w:rPr>
        <w:t>s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z w:val="24"/>
          <w:szCs w:val="24"/>
        </w:rPr>
        <w:t>ed</w:t>
      </w:r>
      <w:r w:rsidRPr="00273C48">
        <w:rPr>
          <w:spacing w:val="-2"/>
          <w:sz w:val="24"/>
          <w:szCs w:val="24"/>
        </w:rPr>
        <w:t>u</w:t>
      </w:r>
      <w:r w:rsidRPr="00273C48">
        <w:rPr>
          <w:spacing w:val="1"/>
          <w:sz w:val="24"/>
          <w:szCs w:val="24"/>
        </w:rPr>
        <w:t>li</w:t>
      </w:r>
      <w:r w:rsidRPr="00273C48">
        <w:rPr>
          <w:sz w:val="24"/>
          <w:szCs w:val="24"/>
        </w:rPr>
        <w:t>ng</w:t>
      </w: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</w:t>
      </w:r>
      <w:r w:rsidRPr="00273C48">
        <w:rPr>
          <w:spacing w:val="-1"/>
          <w:sz w:val="24"/>
          <w:szCs w:val="24"/>
        </w:rPr>
        <w:t>D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sp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>c</w:t>
      </w:r>
      <w:r w:rsidRPr="00273C48">
        <w:rPr>
          <w:spacing w:val="-2"/>
          <w:sz w:val="24"/>
          <w:szCs w:val="24"/>
        </w:rPr>
        <w:t>h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  <w:r w:rsidRPr="00273C48">
        <w:rPr>
          <w:spacing w:val="-2"/>
          <w:sz w:val="24"/>
          <w:szCs w:val="24"/>
        </w:rPr>
        <w:t xml:space="preserve"> </w:t>
      </w:r>
      <w:r w:rsidRPr="00273C48">
        <w:rPr>
          <w:sz w:val="24"/>
          <w:szCs w:val="24"/>
        </w:rPr>
        <w:t>s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2E6397">
      <w:pPr>
        <w:ind w:left="163"/>
        <w:rPr>
          <w:sz w:val="24"/>
          <w:szCs w:val="24"/>
        </w:rPr>
      </w:pPr>
      <w:r w:rsidRPr="00273C48">
        <w:rPr>
          <w:sz w:val="24"/>
          <w:szCs w:val="24"/>
        </w:rPr>
        <w:t>►F</w:t>
      </w:r>
      <w:r w:rsidRPr="00273C48">
        <w:rPr>
          <w:spacing w:val="-1"/>
          <w:sz w:val="24"/>
          <w:szCs w:val="24"/>
        </w:rPr>
        <w:t>C</w:t>
      </w:r>
      <w:r w:rsidRPr="00273C48">
        <w:rPr>
          <w:sz w:val="24"/>
          <w:szCs w:val="24"/>
        </w:rPr>
        <w:t>FS s</w:t>
      </w:r>
      <w:r w:rsidRPr="00273C48">
        <w:rPr>
          <w:spacing w:val="1"/>
          <w:sz w:val="24"/>
          <w:szCs w:val="24"/>
        </w:rPr>
        <w:t>c</w:t>
      </w:r>
      <w:r w:rsidRPr="00273C48">
        <w:rPr>
          <w:sz w:val="24"/>
          <w:szCs w:val="24"/>
        </w:rPr>
        <w:t>he</w:t>
      </w:r>
      <w:r w:rsidRPr="00273C48">
        <w:rPr>
          <w:spacing w:val="-2"/>
          <w:sz w:val="24"/>
          <w:szCs w:val="24"/>
        </w:rPr>
        <w:t>d</w:t>
      </w:r>
      <w:r w:rsidRPr="00273C48">
        <w:rPr>
          <w:sz w:val="24"/>
          <w:szCs w:val="24"/>
        </w:rPr>
        <w:t>u</w:t>
      </w:r>
      <w:r w:rsidRPr="00273C48">
        <w:rPr>
          <w:spacing w:val="-1"/>
          <w:sz w:val="24"/>
          <w:szCs w:val="24"/>
        </w:rPr>
        <w:t>l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</w:t>
      </w:r>
    </w:p>
    <w:p w:rsidR="00AA132D" w:rsidRPr="00273C48" w:rsidRDefault="00AA132D">
      <w:pPr>
        <w:spacing w:before="1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pacing w:val="-2"/>
          <w:sz w:val="24"/>
          <w:szCs w:val="24"/>
        </w:rPr>
        <w:t>Q</w:t>
      </w:r>
      <w:r w:rsidRPr="00273C48">
        <w:rPr>
          <w:spacing w:val="-1"/>
          <w:sz w:val="24"/>
          <w:szCs w:val="24"/>
        </w:rPr>
        <w:t>u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s</w:t>
      </w:r>
      <w:r w:rsidRPr="00273C48">
        <w:rPr>
          <w:spacing w:val="-6"/>
          <w:sz w:val="24"/>
          <w:szCs w:val="24"/>
        </w:rPr>
        <w:t>t</w:t>
      </w:r>
      <w:r w:rsidRPr="00273C48">
        <w:rPr>
          <w:spacing w:val="-2"/>
          <w:sz w:val="24"/>
          <w:szCs w:val="24"/>
        </w:rPr>
        <w:t>i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n</w:t>
      </w:r>
      <w:r w:rsidRPr="00273C48">
        <w:rPr>
          <w:spacing w:val="-4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N</w:t>
      </w:r>
      <w:r w:rsidRPr="00273C48">
        <w:rPr>
          <w:spacing w:val="-2"/>
          <w:sz w:val="24"/>
          <w:szCs w:val="24"/>
        </w:rPr>
        <w:t>o</w:t>
      </w:r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53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z w:val="24"/>
          <w:szCs w:val="24"/>
        </w:rPr>
        <w:t>f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2"/>
          <w:sz w:val="24"/>
          <w:szCs w:val="24"/>
        </w:rPr>
        <w:t>1</w:t>
      </w:r>
      <w:r w:rsidRPr="00273C48">
        <w:rPr>
          <w:sz w:val="24"/>
          <w:szCs w:val="24"/>
        </w:rPr>
        <w:t>0</w:t>
      </w:r>
      <w:r w:rsidRPr="00273C48">
        <w:rPr>
          <w:spacing w:val="5"/>
          <w:sz w:val="24"/>
          <w:szCs w:val="24"/>
        </w:rPr>
        <w:t xml:space="preserve"> </w:t>
      </w:r>
      <w:proofErr w:type="gramStart"/>
      <w:r w:rsidRPr="00273C48">
        <w:rPr>
          <w:sz w:val="24"/>
          <w:szCs w:val="24"/>
        </w:rPr>
        <w:t>(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3"/>
          <w:sz w:val="24"/>
          <w:szCs w:val="24"/>
        </w:rPr>
        <w:t>M</w:t>
      </w:r>
      <w:r w:rsidRPr="00273C48">
        <w:rPr>
          <w:spacing w:val="-2"/>
          <w:sz w:val="24"/>
          <w:szCs w:val="24"/>
        </w:rPr>
        <w:t>a</w:t>
      </w:r>
      <w:r w:rsidRPr="00273C48">
        <w:rPr>
          <w:spacing w:val="-3"/>
          <w:sz w:val="24"/>
          <w:szCs w:val="24"/>
        </w:rPr>
        <w:t>r</w:t>
      </w:r>
      <w:r w:rsidRPr="00273C48">
        <w:rPr>
          <w:spacing w:val="-1"/>
          <w:sz w:val="24"/>
          <w:szCs w:val="24"/>
        </w:rPr>
        <w:t>k</w:t>
      </w:r>
      <w:r w:rsidRPr="00273C48">
        <w:rPr>
          <w:spacing w:val="-2"/>
          <w:sz w:val="24"/>
          <w:szCs w:val="24"/>
        </w:rPr>
        <w:t>s</w:t>
      </w:r>
      <w:proofErr w:type="gramEnd"/>
      <w:r w:rsidRPr="00273C48">
        <w:rPr>
          <w:sz w:val="24"/>
          <w:szCs w:val="24"/>
        </w:rPr>
        <w:t>:</w:t>
      </w:r>
      <w:r w:rsidRPr="00273C48">
        <w:rPr>
          <w:spacing w:val="-8"/>
          <w:sz w:val="24"/>
          <w:szCs w:val="24"/>
        </w:rPr>
        <w:t xml:space="preserve"> </w:t>
      </w:r>
      <w:r w:rsidRPr="00273C48">
        <w:rPr>
          <w:sz w:val="24"/>
          <w:szCs w:val="24"/>
        </w:rPr>
        <w:t>1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)</w:t>
      </w:r>
      <w:r w:rsidRPr="00273C48">
        <w:rPr>
          <w:spacing w:val="-5"/>
          <w:sz w:val="24"/>
          <w:szCs w:val="24"/>
        </w:rPr>
        <w:t xml:space="preserve"> </w:t>
      </w:r>
      <w:r w:rsidRPr="00273C48">
        <w:rPr>
          <w:sz w:val="24"/>
          <w:szCs w:val="24"/>
        </w:rPr>
        <w:t>-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P</w:t>
      </w:r>
      <w:r w:rsidRPr="00273C48">
        <w:rPr>
          <w:spacing w:val="-2"/>
          <w:sz w:val="24"/>
          <w:szCs w:val="24"/>
        </w:rPr>
        <w:t>l</w:t>
      </w:r>
      <w:r w:rsidRPr="00273C48">
        <w:rPr>
          <w:spacing w:val="-3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as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c</w:t>
      </w:r>
      <w:r w:rsidRPr="00273C48">
        <w:rPr>
          <w:spacing w:val="-1"/>
          <w:sz w:val="24"/>
          <w:szCs w:val="24"/>
        </w:rPr>
        <w:t>h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2"/>
          <w:sz w:val="24"/>
          <w:szCs w:val="24"/>
        </w:rPr>
        <w:t>os</w:t>
      </w:r>
      <w:r w:rsidRPr="00273C48">
        <w:rPr>
          <w:sz w:val="24"/>
          <w:szCs w:val="24"/>
        </w:rPr>
        <w:t>e</w:t>
      </w:r>
      <w:r w:rsidRPr="00273C48">
        <w:rPr>
          <w:spacing w:val="-6"/>
          <w:sz w:val="24"/>
          <w:szCs w:val="24"/>
        </w:rPr>
        <w:t xml:space="preserve"> </w:t>
      </w:r>
      <w:r w:rsidRPr="00273C48">
        <w:rPr>
          <w:spacing w:val="-5"/>
          <w:sz w:val="24"/>
          <w:szCs w:val="24"/>
        </w:rPr>
        <w:t>o</w:t>
      </w:r>
      <w:r w:rsidRPr="00273C48">
        <w:rPr>
          <w:spacing w:val="-1"/>
          <w:sz w:val="24"/>
          <w:szCs w:val="24"/>
        </w:rPr>
        <w:t>n</w:t>
      </w:r>
      <w:r w:rsidRPr="00273C48">
        <w:rPr>
          <w:sz w:val="24"/>
          <w:szCs w:val="24"/>
        </w:rPr>
        <w:t>e</w:t>
      </w:r>
    </w:p>
    <w:p w:rsidR="00AA132D" w:rsidRPr="00273C48" w:rsidRDefault="002E6397">
      <w:pPr>
        <w:spacing w:line="260" w:lineRule="exact"/>
        <w:ind w:left="108"/>
        <w:rPr>
          <w:sz w:val="24"/>
          <w:szCs w:val="24"/>
        </w:rPr>
      </w:pPr>
      <w:r w:rsidRPr="00273C48">
        <w:rPr>
          <w:spacing w:val="1"/>
          <w:sz w:val="24"/>
          <w:szCs w:val="24"/>
        </w:rPr>
        <w:t>P</w:t>
      </w:r>
      <w:r w:rsidRPr="00273C48">
        <w:rPr>
          <w:sz w:val="24"/>
          <w:szCs w:val="24"/>
        </w:rPr>
        <w:t>r</w:t>
      </w:r>
      <w:r w:rsidRPr="00273C48">
        <w:rPr>
          <w:spacing w:val="-2"/>
          <w:sz w:val="24"/>
          <w:szCs w:val="24"/>
        </w:rPr>
        <w:t>e</w:t>
      </w:r>
      <w:r w:rsidRPr="00273C48">
        <w:rPr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</w:t>
      </w:r>
      <w:r w:rsidRPr="00273C48">
        <w:rPr>
          <w:spacing w:val="1"/>
          <w:sz w:val="24"/>
          <w:szCs w:val="24"/>
        </w:rPr>
        <w:t>i</w:t>
      </w:r>
      <w:r w:rsidRPr="00273C48">
        <w:rPr>
          <w:sz w:val="24"/>
          <w:szCs w:val="24"/>
        </w:rPr>
        <w:t>ng a</w:t>
      </w:r>
      <w:r w:rsidRPr="00273C48">
        <w:rPr>
          <w:spacing w:val="-1"/>
          <w:sz w:val="24"/>
          <w:szCs w:val="24"/>
        </w:rPr>
        <w:t xml:space="preserve"> c</w:t>
      </w:r>
      <w:r w:rsidRPr="00273C48">
        <w:rPr>
          <w:sz w:val="24"/>
          <w:szCs w:val="24"/>
        </w:rPr>
        <w:t>ondi</w:t>
      </w:r>
      <w:r w:rsidRPr="00273C48">
        <w:rPr>
          <w:spacing w:val="1"/>
          <w:sz w:val="24"/>
          <w:szCs w:val="24"/>
        </w:rPr>
        <w:t>t</w:t>
      </w:r>
      <w:r w:rsidRPr="00273C48">
        <w:rPr>
          <w:sz w:val="24"/>
          <w:szCs w:val="24"/>
        </w:rPr>
        <w:t xml:space="preserve">ion of </w:t>
      </w:r>
      <w:r w:rsidRPr="00273C48">
        <w:rPr>
          <w:sz w:val="24"/>
          <w:szCs w:val="24"/>
          <w:u w:val="single" w:color="000000"/>
        </w:rPr>
        <w:t xml:space="preserve">                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to happ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n, d</w:t>
      </w:r>
      <w:r w:rsidRPr="00273C48">
        <w:rPr>
          <w:spacing w:val="1"/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 xml:space="preserve">dlocks </w:t>
      </w:r>
      <w:r w:rsidRPr="00273C48">
        <w:rPr>
          <w:spacing w:val="-1"/>
          <w:sz w:val="24"/>
          <w:szCs w:val="24"/>
        </w:rPr>
        <w:t>ca</w:t>
      </w:r>
      <w:r w:rsidRPr="00273C48">
        <w:rPr>
          <w:sz w:val="24"/>
          <w:szCs w:val="24"/>
        </w:rPr>
        <w:t xml:space="preserve">n </w:t>
      </w:r>
      <w:r w:rsidRPr="00273C48">
        <w:rPr>
          <w:spacing w:val="2"/>
          <w:sz w:val="24"/>
          <w:szCs w:val="24"/>
        </w:rPr>
        <w:t>b</w:t>
      </w:r>
      <w:r w:rsidRPr="00273C48">
        <w:rPr>
          <w:sz w:val="24"/>
          <w:szCs w:val="24"/>
        </w:rPr>
        <w:t>e</w:t>
      </w:r>
      <w:r w:rsidRPr="00273C48">
        <w:rPr>
          <w:spacing w:val="-1"/>
          <w:sz w:val="24"/>
          <w:szCs w:val="24"/>
        </w:rPr>
        <w:t xml:space="preserve"> </w:t>
      </w:r>
      <w:r w:rsidRPr="00273C48">
        <w:rPr>
          <w:sz w:val="24"/>
          <w:szCs w:val="24"/>
        </w:rPr>
        <w:t>pr</w:t>
      </w:r>
      <w:r w:rsidRPr="00273C48">
        <w:rPr>
          <w:spacing w:val="-2"/>
          <w:sz w:val="24"/>
          <w:szCs w:val="24"/>
        </w:rPr>
        <w:t>e</w:t>
      </w:r>
      <w:r w:rsidRPr="00273C48">
        <w:rPr>
          <w:spacing w:val="2"/>
          <w:sz w:val="24"/>
          <w:szCs w:val="24"/>
        </w:rPr>
        <w:t>v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nted</w:t>
      </w:r>
      <w:r w:rsidRPr="00273C48">
        <w:rPr>
          <w:spacing w:val="2"/>
          <w:sz w:val="24"/>
          <w:szCs w:val="24"/>
        </w:rPr>
        <w:t xml:space="preserve"> </w:t>
      </w:r>
      <w:r w:rsidRPr="00273C48">
        <w:rPr>
          <w:sz w:val="24"/>
          <w:szCs w:val="24"/>
        </w:rPr>
        <w:t>to happ</w:t>
      </w:r>
      <w:r w:rsidRPr="00273C48">
        <w:rPr>
          <w:spacing w:val="-1"/>
          <w:sz w:val="24"/>
          <w:szCs w:val="24"/>
        </w:rPr>
        <w:t>e</w:t>
      </w:r>
      <w:r w:rsidRPr="00273C48">
        <w:rPr>
          <w:sz w:val="24"/>
          <w:szCs w:val="24"/>
        </w:rPr>
        <w:t>n.</w:t>
      </w:r>
    </w:p>
    <w:p w:rsidR="00AA132D" w:rsidRPr="00273C48" w:rsidRDefault="00AA132D">
      <w:pPr>
        <w:spacing w:before="13" w:line="280" w:lineRule="exact"/>
        <w:rPr>
          <w:sz w:val="24"/>
          <w:szCs w:val="24"/>
        </w:rPr>
      </w:pPr>
    </w:p>
    <w:p w:rsidR="00AA132D" w:rsidRPr="00273C48" w:rsidRDefault="002E6397">
      <w:pPr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►Critic</w:t>
      </w:r>
      <w:r w:rsidRPr="00273C48">
        <w:rPr>
          <w:spacing w:val="-1"/>
          <w:sz w:val="24"/>
          <w:szCs w:val="24"/>
        </w:rPr>
        <w:t>a</w:t>
      </w:r>
      <w:r w:rsidRPr="00273C48">
        <w:rPr>
          <w:sz w:val="24"/>
          <w:szCs w:val="24"/>
        </w:rPr>
        <w:t>l r</w:t>
      </w:r>
      <w:r w:rsidRPr="00273C48">
        <w:rPr>
          <w:spacing w:val="-1"/>
          <w:sz w:val="24"/>
          <w:szCs w:val="24"/>
        </w:rPr>
        <w:t>e</w:t>
      </w:r>
      <w:r w:rsidRPr="00273C48">
        <w:rPr>
          <w:spacing w:val="-2"/>
          <w:sz w:val="24"/>
          <w:szCs w:val="24"/>
        </w:rPr>
        <w:t>g</w:t>
      </w:r>
      <w:r w:rsidRPr="00273C48">
        <w:rPr>
          <w:sz w:val="24"/>
          <w:szCs w:val="24"/>
        </w:rPr>
        <w:t>ion</w:t>
      </w:r>
    </w:p>
    <w:p w:rsidR="00AA132D" w:rsidRPr="00273C48" w:rsidRDefault="002E6397">
      <w:pPr>
        <w:spacing w:before="65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►Ci</w:t>
      </w:r>
      <w:r w:rsidRPr="00273C48">
        <w:rPr>
          <w:spacing w:val="-1"/>
          <w:sz w:val="24"/>
          <w:szCs w:val="24"/>
        </w:rPr>
        <w:t>rc</w:t>
      </w:r>
      <w:r w:rsidRPr="00273C48">
        <w:rPr>
          <w:spacing w:val="1"/>
          <w:sz w:val="24"/>
          <w:szCs w:val="24"/>
        </w:rPr>
        <w:t>u</w:t>
      </w:r>
      <w:r w:rsidRPr="00273C48">
        <w:rPr>
          <w:sz w:val="24"/>
          <w:szCs w:val="24"/>
        </w:rPr>
        <w:t xml:space="preserve">lar </w:t>
      </w:r>
      <w:r w:rsidRPr="00273C48">
        <w:rPr>
          <w:spacing w:val="1"/>
          <w:sz w:val="24"/>
          <w:szCs w:val="24"/>
        </w:rPr>
        <w:t>w</w:t>
      </w:r>
      <w:r w:rsidRPr="00273C48">
        <w:rPr>
          <w:sz w:val="24"/>
          <w:szCs w:val="24"/>
        </w:rPr>
        <w:t xml:space="preserve">ait   </w:t>
      </w:r>
      <w:r w:rsidRPr="00273C48">
        <w:rPr>
          <w:spacing w:val="1"/>
          <w:sz w:val="24"/>
          <w:szCs w:val="24"/>
        </w:rPr>
        <w:t xml:space="preserve"> </w:t>
      </w:r>
    </w:p>
    <w:p w:rsidR="00AA132D" w:rsidRPr="00273C48" w:rsidRDefault="002E6397">
      <w:pPr>
        <w:spacing w:before="53"/>
        <w:ind w:left="108"/>
        <w:rPr>
          <w:sz w:val="24"/>
          <w:szCs w:val="24"/>
        </w:rPr>
      </w:pPr>
      <w:r w:rsidRPr="00273C48">
        <w:rPr>
          <w:sz w:val="24"/>
          <w:szCs w:val="24"/>
        </w:rPr>
        <w:t>►Monitors</w:t>
      </w:r>
    </w:p>
    <w:p w:rsidR="00BA6829" w:rsidRDefault="002E6397">
      <w:pPr>
        <w:spacing w:before="60" w:line="260" w:lineRule="exact"/>
        <w:ind w:left="108"/>
        <w:rPr>
          <w:position w:val="-1"/>
          <w:sz w:val="24"/>
          <w:szCs w:val="24"/>
        </w:rPr>
      </w:pPr>
      <w:r w:rsidRPr="00273C48">
        <w:rPr>
          <w:position w:val="-1"/>
          <w:sz w:val="24"/>
          <w:szCs w:val="24"/>
        </w:rPr>
        <w:t>►Critic</w:t>
      </w:r>
      <w:r w:rsidRPr="00273C48">
        <w:rPr>
          <w:spacing w:val="-1"/>
          <w:position w:val="-1"/>
          <w:sz w:val="24"/>
          <w:szCs w:val="24"/>
        </w:rPr>
        <w:t>a</w:t>
      </w:r>
      <w:r w:rsidRPr="00273C48">
        <w:rPr>
          <w:position w:val="-1"/>
          <w:sz w:val="24"/>
          <w:szCs w:val="24"/>
        </w:rPr>
        <w:t>l se</w:t>
      </w:r>
      <w:r w:rsidRPr="00273C48">
        <w:rPr>
          <w:spacing w:val="-1"/>
          <w:position w:val="-1"/>
          <w:sz w:val="24"/>
          <w:szCs w:val="24"/>
        </w:rPr>
        <w:t>c</w:t>
      </w:r>
      <w:r w:rsidRPr="00273C48">
        <w:rPr>
          <w:position w:val="-1"/>
          <w:sz w:val="24"/>
          <w:szCs w:val="24"/>
        </w:rPr>
        <w:t>t</w:t>
      </w:r>
      <w:r w:rsidRPr="00273C48">
        <w:rPr>
          <w:spacing w:val="1"/>
          <w:position w:val="-1"/>
          <w:sz w:val="24"/>
          <w:szCs w:val="24"/>
        </w:rPr>
        <w:t>i</w:t>
      </w:r>
      <w:r w:rsidRPr="00273C48">
        <w:rPr>
          <w:position w:val="-1"/>
          <w:sz w:val="24"/>
          <w:szCs w:val="24"/>
        </w:rPr>
        <w:t>on</w:t>
      </w:r>
    </w:p>
    <w:p w:rsidR="00AA132D" w:rsidRPr="00565FDE" w:rsidRDefault="00AA132D" w:rsidP="00565FDE">
      <w:pPr>
        <w:rPr>
          <w:position w:val="-1"/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line="200" w:lineRule="exact"/>
        <w:rPr>
          <w:sz w:val="24"/>
          <w:szCs w:val="24"/>
        </w:rPr>
      </w:pPr>
    </w:p>
    <w:p w:rsidR="00AA132D" w:rsidRPr="00273C48" w:rsidRDefault="00AA132D">
      <w:pPr>
        <w:spacing w:before="2" w:line="220" w:lineRule="exact"/>
        <w:rPr>
          <w:sz w:val="24"/>
          <w:szCs w:val="24"/>
        </w:rPr>
      </w:pPr>
    </w:p>
    <w:p w:rsidR="00AA132D" w:rsidRPr="00273C48" w:rsidRDefault="002E6397">
      <w:pPr>
        <w:spacing w:before="29"/>
        <w:ind w:right="1018"/>
        <w:jc w:val="right"/>
        <w:rPr>
          <w:sz w:val="24"/>
          <w:szCs w:val="24"/>
        </w:rPr>
      </w:pPr>
      <w:r w:rsidRPr="00273C48">
        <w:rPr>
          <w:sz w:val="24"/>
          <w:szCs w:val="24"/>
        </w:rPr>
        <w:t>35</w:t>
      </w:r>
    </w:p>
    <w:sectPr w:rsidR="00AA132D" w:rsidRPr="00273C48" w:rsidSect="00AA132D">
      <w:pgSz w:w="12240" w:h="15840"/>
      <w:pgMar w:top="1100" w:right="780" w:bottom="280" w:left="72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A51595"/>
    <w:multiLevelType w:val="multilevel"/>
    <w:tmpl w:val="706414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20"/>
  <w:characterSpacingControl w:val="doNotCompress"/>
  <w:compat/>
  <w:rsids>
    <w:rsidRoot w:val="00AA132D"/>
    <w:rsid w:val="00190600"/>
    <w:rsid w:val="0025028A"/>
    <w:rsid w:val="00273C48"/>
    <w:rsid w:val="002E6397"/>
    <w:rsid w:val="00565FDE"/>
    <w:rsid w:val="005C7646"/>
    <w:rsid w:val="005F03B2"/>
    <w:rsid w:val="006F6AFB"/>
    <w:rsid w:val="00AA132D"/>
    <w:rsid w:val="00BA6829"/>
    <w:rsid w:val="00F460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,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211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7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99" Type="http://schemas.openxmlformats.org/officeDocument/2006/relationships/image" Target="media/image292.png"/><Relationship Id="rId21" Type="http://schemas.openxmlformats.org/officeDocument/2006/relationships/image" Target="media/image17.png"/><Relationship Id="rId63" Type="http://schemas.openxmlformats.org/officeDocument/2006/relationships/image" Target="media/image57.png"/><Relationship Id="rId159" Type="http://schemas.openxmlformats.org/officeDocument/2006/relationships/image" Target="media/image152.png"/><Relationship Id="rId324" Type="http://schemas.openxmlformats.org/officeDocument/2006/relationships/image" Target="media/image317.png"/><Relationship Id="rId366" Type="http://schemas.openxmlformats.org/officeDocument/2006/relationships/image" Target="media/image359.png"/><Relationship Id="rId170" Type="http://schemas.openxmlformats.org/officeDocument/2006/relationships/image" Target="media/image163.png"/><Relationship Id="rId226" Type="http://schemas.openxmlformats.org/officeDocument/2006/relationships/image" Target="media/image219.png"/><Relationship Id="rId433" Type="http://schemas.openxmlformats.org/officeDocument/2006/relationships/image" Target="media/image426.png"/><Relationship Id="rId268" Type="http://schemas.openxmlformats.org/officeDocument/2006/relationships/image" Target="media/image261.png"/><Relationship Id="rId32" Type="http://schemas.openxmlformats.org/officeDocument/2006/relationships/image" Target="media/image28.png"/><Relationship Id="rId74" Type="http://schemas.openxmlformats.org/officeDocument/2006/relationships/image" Target="media/image68.png"/><Relationship Id="rId128" Type="http://schemas.openxmlformats.org/officeDocument/2006/relationships/image" Target="media/image121.png"/><Relationship Id="rId335" Type="http://schemas.openxmlformats.org/officeDocument/2006/relationships/image" Target="media/image328.png"/><Relationship Id="rId377" Type="http://schemas.openxmlformats.org/officeDocument/2006/relationships/image" Target="media/image370.png"/><Relationship Id="rId5" Type="http://schemas.openxmlformats.org/officeDocument/2006/relationships/image" Target="media/image1.png"/><Relationship Id="rId181" Type="http://schemas.openxmlformats.org/officeDocument/2006/relationships/image" Target="media/image174.png"/><Relationship Id="rId237" Type="http://schemas.openxmlformats.org/officeDocument/2006/relationships/image" Target="media/image230.png"/><Relationship Id="rId402" Type="http://schemas.openxmlformats.org/officeDocument/2006/relationships/image" Target="media/image395.png"/><Relationship Id="rId279" Type="http://schemas.openxmlformats.org/officeDocument/2006/relationships/image" Target="media/image272.png"/><Relationship Id="rId444" Type="http://schemas.openxmlformats.org/officeDocument/2006/relationships/image" Target="media/image437.png"/><Relationship Id="rId43" Type="http://schemas.openxmlformats.org/officeDocument/2006/relationships/image" Target="media/image39.png"/><Relationship Id="rId139" Type="http://schemas.openxmlformats.org/officeDocument/2006/relationships/image" Target="media/image132.png"/><Relationship Id="rId290" Type="http://schemas.openxmlformats.org/officeDocument/2006/relationships/image" Target="media/image283.png"/><Relationship Id="rId304" Type="http://schemas.openxmlformats.org/officeDocument/2006/relationships/image" Target="media/image297.png"/><Relationship Id="rId346" Type="http://schemas.openxmlformats.org/officeDocument/2006/relationships/image" Target="media/image339.png"/><Relationship Id="rId388" Type="http://schemas.openxmlformats.org/officeDocument/2006/relationships/image" Target="media/image381.png"/><Relationship Id="rId85" Type="http://schemas.openxmlformats.org/officeDocument/2006/relationships/image" Target="media/image79.png"/><Relationship Id="rId150" Type="http://schemas.openxmlformats.org/officeDocument/2006/relationships/image" Target="media/image143.png"/><Relationship Id="rId192" Type="http://schemas.openxmlformats.org/officeDocument/2006/relationships/image" Target="media/image185.png"/><Relationship Id="rId206" Type="http://schemas.openxmlformats.org/officeDocument/2006/relationships/image" Target="media/image199.png"/><Relationship Id="rId413" Type="http://schemas.openxmlformats.org/officeDocument/2006/relationships/image" Target="media/image406.png"/><Relationship Id="rId248" Type="http://schemas.openxmlformats.org/officeDocument/2006/relationships/image" Target="media/image241.png"/><Relationship Id="rId12" Type="http://schemas.openxmlformats.org/officeDocument/2006/relationships/image" Target="media/image8.png"/><Relationship Id="rId108" Type="http://schemas.openxmlformats.org/officeDocument/2006/relationships/image" Target="media/image101.png"/><Relationship Id="rId315" Type="http://schemas.openxmlformats.org/officeDocument/2006/relationships/image" Target="media/image308.png"/><Relationship Id="rId357" Type="http://schemas.openxmlformats.org/officeDocument/2006/relationships/image" Target="media/image350.png"/><Relationship Id="rId54" Type="http://schemas.openxmlformats.org/officeDocument/2006/relationships/image" Target="media/image48.png"/><Relationship Id="rId96" Type="http://schemas.openxmlformats.org/officeDocument/2006/relationships/image" Target="media/image89.png"/><Relationship Id="rId161" Type="http://schemas.openxmlformats.org/officeDocument/2006/relationships/image" Target="media/image154.png"/><Relationship Id="rId217" Type="http://schemas.openxmlformats.org/officeDocument/2006/relationships/image" Target="media/image210.png"/><Relationship Id="rId399" Type="http://schemas.openxmlformats.org/officeDocument/2006/relationships/image" Target="media/image392.png"/><Relationship Id="rId6" Type="http://schemas.openxmlformats.org/officeDocument/2006/relationships/image" Target="media/image2.png"/><Relationship Id="rId238" Type="http://schemas.openxmlformats.org/officeDocument/2006/relationships/image" Target="media/image231.png"/><Relationship Id="rId259" Type="http://schemas.openxmlformats.org/officeDocument/2006/relationships/image" Target="media/image252.png"/><Relationship Id="rId424" Type="http://schemas.openxmlformats.org/officeDocument/2006/relationships/image" Target="media/image417.png"/><Relationship Id="rId445" Type="http://schemas.openxmlformats.org/officeDocument/2006/relationships/image" Target="media/image438.png"/><Relationship Id="rId23" Type="http://schemas.openxmlformats.org/officeDocument/2006/relationships/image" Target="media/image19.png"/><Relationship Id="rId119" Type="http://schemas.openxmlformats.org/officeDocument/2006/relationships/image" Target="media/image112.png"/><Relationship Id="rId270" Type="http://schemas.openxmlformats.org/officeDocument/2006/relationships/image" Target="media/image263.png"/><Relationship Id="rId291" Type="http://schemas.openxmlformats.org/officeDocument/2006/relationships/image" Target="media/image284.png"/><Relationship Id="rId305" Type="http://schemas.openxmlformats.org/officeDocument/2006/relationships/image" Target="media/image298.png"/><Relationship Id="rId326" Type="http://schemas.openxmlformats.org/officeDocument/2006/relationships/image" Target="media/image319.png"/><Relationship Id="rId347" Type="http://schemas.openxmlformats.org/officeDocument/2006/relationships/image" Target="media/image340.png"/><Relationship Id="rId44" Type="http://schemas.openxmlformats.org/officeDocument/2006/relationships/image" Target="media/image40.png"/><Relationship Id="rId65" Type="http://schemas.openxmlformats.org/officeDocument/2006/relationships/image" Target="media/image59.png"/><Relationship Id="rId86" Type="http://schemas.openxmlformats.org/officeDocument/2006/relationships/image" Target="media/image80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368" Type="http://schemas.openxmlformats.org/officeDocument/2006/relationships/image" Target="media/image361.png"/><Relationship Id="rId389" Type="http://schemas.openxmlformats.org/officeDocument/2006/relationships/image" Target="media/image382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7" Type="http://schemas.openxmlformats.org/officeDocument/2006/relationships/image" Target="media/image200.png"/><Relationship Id="rId228" Type="http://schemas.openxmlformats.org/officeDocument/2006/relationships/image" Target="media/image221.png"/><Relationship Id="rId249" Type="http://schemas.openxmlformats.org/officeDocument/2006/relationships/image" Target="media/image242.png"/><Relationship Id="rId414" Type="http://schemas.openxmlformats.org/officeDocument/2006/relationships/image" Target="media/image407.png"/><Relationship Id="rId435" Type="http://schemas.openxmlformats.org/officeDocument/2006/relationships/image" Target="media/image428.png"/><Relationship Id="rId13" Type="http://schemas.openxmlformats.org/officeDocument/2006/relationships/image" Target="media/image9.png"/><Relationship Id="rId109" Type="http://schemas.openxmlformats.org/officeDocument/2006/relationships/image" Target="media/image102.png"/><Relationship Id="rId260" Type="http://schemas.openxmlformats.org/officeDocument/2006/relationships/image" Target="media/image253.png"/><Relationship Id="rId281" Type="http://schemas.openxmlformats.org/officeDocument/2006/relationships/image" Target="media/image274.png"/><Relationship Id="rId316" Type="http://schemas.openxmlformats.org/officeDocument/2006/relationships/image" Target="media/image309.png"/><Relationship Id="rId337" Type="http://schemas.openxmlformats.org/officeDocument/2006/relationships/image" Target="media/image330.png"/><Relationship Id="rId34" Type="http://schemas.openxmlformats.org/officeDocument/2006/relationships/image" Target="media/image30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358" Type="http://schemas.openxmlformats.org/officeDocument/2006/relationships/image" Target="media/image351.png"/><Relationship Id="rId379" Type="http://schemas.openxmlformats.org/officeDocument/2006/relationships/image" Target="media/image372.png"/><Relationship Id="rId7" Type="http://schemas.openxmlformats.org/officeDocument/2006/relationships/image" Target="media/image3.jpe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18" Type="http://schemas.openxmlformats.org/officeDocument/2006/relationships/image" Target="media/image211.png"/><Relationship Id="rId239" Type="http://schemas.openxmlformats.org/officeDocument/2006/relationships/image" Target="media/image232.png"/><Relationship Id="rId390" Type="http://schemas.openxmlformats.org/officeDocument/2006/relationships/image" Target="media/image383.png"/><Relationship Id="rId404" Type="http://schemas.openxmlformats.org/officeDocument/2006/relationships/image" Target="media/image397.png"/><Relationship Id="rId425" Type="http://schemas.openxmlformats.org/officeDocument/2006/relationships/image" Target="media/image418.png"/><Relationship Id="rId446" Type="http://schemas.openxmlformats.org/officeDocument/2006/relationships/image" Target="media/image439.png"/><Relationship Id="rId250" Type="http://schemas.openxmlformats.org/officeDocument/2006/relationships/image" Target="media/image243.png"/><Relationship Id="rId271" Type="http://schemas.openxmlformats.org/officeDocument/2006/relationships/image" Target="media/image264.png"/><Relationship Id="rId292" Type="http://schemas.openxmlformats.org/officeDocument/2006/relationships/image" Target="media/image285.png"/><Relationship Id="rId306" Type="http://schemas.openxmlformats.org/officeDocument/2006/relationships/image" Target="media/image299.png"/><Relationship Id="rId24" Type="http://schemas.openxmlformats.org/officeDocument/2006/relationships/image" Target="media/image20.png"/><Relationship Id="rId45" Type="http://schemas.openxmlformats.org/officeDocument/2006/relationships/hyperlink" Target="mailto:Moaaz.pk@gmail.com" TargetMode="External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3.png"/><Relationship Id="rId131" Type="http://schemas.openxmlformats.org/officeDocument/2006/relationships/image" Target="media/image124.png"/><Relationship Id="rId327" Type="http://schemas.openxmlformats.org/officeDocument/2006/relationships/image" Target="media/image320.png"/><Relationship Id="rId348" Type="http://schemas.openxmlformats.org/officeDocument/2006/relationships/image" Target="media/image341.png"/><Relationship Id="rId369" Type="http://schemas.openxmlformats.org/officeDocument/2006/relationships/image" Target="media/image362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208" Type="http://schemas.openxmlformats.org/officeDocument/2006/relationships/image" Target="media/image201.png"/><Relationship Id="rId229" Type="http://schemas.openxmlformats.org/officeDocument/2006/relationships/image" Target="media/image222.png"/><Relationship Id="rId380" Type="http://schemas.openxmlformats.org/officeDocument/2006/relationships/image" Target="media/image373.png"/><Relationship Id="rId415" Type="http://schemas.openxmlformats.org/officeDocument/2006/relationships/image" Target="media/image408.png"/><Relationship Id="rId436" Type="http://schemas.openxmlformats.org/officeDocument/2006/relationships/image" Target="media/image429.png"/><Relationship Id="rId240" Type="http://schemas.openxmlformats.org/officeDocument/2006/relationships/image" Target="media/image233.png"/><Relationship Id="rId261" Type="http://schemas.openxmlformats.org/officeDocument/2006/relationships/image" Target="media/image254.png"/><Relationship Id="rId14" Type="http://schemas.openxmlformats.org/officeDocument/2006/relationships/image" Target="media/image10.png"/><Relationship Id="rId35" Type="http://schemas.openxmlformats.org/officeDocument/2006/relationships/image" Target="media/image31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3.png"/><Relationship Id="rId282" Type="http://schemas.openxmlformats.org/officeDocument/2006/relationships/image" Target="media/image275.png"/><Relationship Id="rId317" Type="http://schemas.openxmlformats.org/officeDocument/2006/relationships/image" Target="media/image310.png"/><Relationship Id="rId338" Type="http://schemas.openxmlformats.org/officeDocument/2006/relationships/image" Target="media/image331.png"/><Relationship Id="rId359" Type="http://schemas.openxmlformats.org/officeDocument/2006/relationships/image" Target="media/image352.png"/><Relationship Id="rId8" Type="http://schemas.openxmlformats.org/officeDocument/2006/relationships/image" Target="media/image4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219" Type="http://schemas.openxmlformats.org/officeDocument/2006/relationships/image" Target="media/image212.png"/><Relationship Id="rId370" Type="http://schemas.openxmlformats.org/officeDocument/2006/relationships/image" Target="media/image363.png"/><Relationship Id="rId391" Type="http://schemas.openxmlformats.org/officeDocument/2006/relationships/image" Target="media/image384.png"/><Relationship Id="rId405" Type="http://schemas.openxmlformats.org/officeDocument/2006/relationships/image" Target="media/image398.png"/><Relationship Id="rId426" Type="http://schemas.openxmlformats.org/officeDocument/2006/relationships/image" Target="media/image419.png"/><Relationship Id="rId447" Type="http://schemas.openxmlformats.org/officeDocument/2006/relationships/image" Target="media/image440.png"/><Relationship Id="rId230" Type="http://schemas.openxmlformats.org/officeDocument/2006/relationships/image" Target="media/image223.png"/><Relationship Id="rId251" Type="http://schemas.openxmlformats.org/officeDocument/2006/relationships/image" Target="media/image244.png"/><Relationship Id="rId25" Type="http://schemas.openxmlformats.org/officeDocument/2006/relationships/image" Target="media/image21.png"/><Relationship Id="rId46" Type="http://schemas.openxmlformats.org/officeDocument/2006/relationships/hyperlink" Target="mailto:Mc100401285@vu.edu.pk" TargetMode="External"/><Relationship Id="rId67" Type="http://schemas.openxmlformats.org/officeDocument/2006/relationships/image" Target="media/image61.png"/><Relationship Id="rId272" Type="http://schemas.openxmlformats.org/officeDocument/2006/relationships/image" Target="media/image265.png"/><Relationship Id="rId293" Type="http://schemas.openxmlformats.org/officeDocument/2006/relationships/image" Target="media/image286.png"/><Relationship Id="rId307" Type="http://schemas.openxmlformats.org/officeDocument/2006/relationships/image" Target="media/image300.png"/><Relationship Id="rId328" Type="http://schemas.openxmlformats.org/officeDocument/2006/relationships/image" Target="media/image321.png"/><Relationship Id="rId349" Type="http://schemas.openxmlformats.org/officeDocument/2006/relationships/image" Target="media/image342.png"/><Relationship Id="rId88" Type="http://schemas.openxmlformats.org/officeDocument/2006/relationships/image" Target="media/image82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360" Type="http://schemas.openxmlformats.org/officeDocument/2006/relationships/image" Target="media/image353.png"/><Relationship Id="rId381" Type="http://schemas.openxmlformats.org/officeDocument/2006/relationships/image" Target="media/image374.png"/><Relationship Id="rId416" Type="http://schemas.openxmlformats.org/officeDocument/2006/relationships/image" Target="media/image409.png"/><Relationship Id="rId220" Type="http://schemas.openxmlformats.org/officeDocument/2006/relationships/image" Target="media/image213.png"/><Relationship Id="rId241" Type="http://schemas.openxmlformats.org/officeDocument/2006/relationships/image" Target="media/image234.png"/><Relationship Id="rId437" Type="http://schemas.openxmlformats.org/officeDocument/2006/relationships/image" Target="media/image430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1.png"/><Relationship Id="rId262" Type="http://schemas.openxmlformats.org/officeDocument/2006/relationships/image" Target="media/image255.png"/><Relationship Id="rId283" Type="http://schemas.openxmlformats.org/officeDocument/2006/relationships/image" Target="media/image276.png"/><Relationship Id="rId318" Type="http://schemas.openxmlformats.org/officeDocument/2006/relationships/image" Target="media/image311.png"/><Relationship Id="rId339" Type="http://schemas.openxmlformats.org/officeDocument/2006/relationships/image" Target="media/image332.png"/><Relationship Id="rId78" Type="http://schemas.openxmlformats.org/officeDocument/2006/relationships/image" Target="media/image72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64" Type="http://schemas.openxmlformats.org/officeDocument/2006/relationships/image" Target="media/image157.png"/><Relationship Id="rId185" Type="http://schemas.openxmlformats.org/officeDocument/2006/relationships/image" Target="media/image178.png"/><Relationship Id="rId350" Type="http://schemas.openxmlformats.org/officeDocument/2006/relationships/image" Target="media/image343.png"/><Relationship Id="rId371" Type="http://schemas.openxmlformats.org/officeDocument/2006/relationships/image" Target="media/image364.png"/><Relationship Id="rId406" Type="http://schemas.openxmlformats.org/officeDocument/2006/relationships/image" Target="media/image399.png"/><Relationship Id="rId9" Type="http://schemas.openxmlformats.org/officeDocument/2006/relationships/image" Target="media/image5.png"/><Relationship Id="rId210" Type="http://schemas.openxmlformats.org/officeDocument/2006/relationships/image" Target="media/image203.png"/><Relationship Id="rId392" Type="http://schemas.openxmlformats.org/officeDocument/2006/relationships/image" Target="media/image385.png"/><Relationship Id="rId427" Type="http://schemas.openxmlformats.org/officeDocument/2006/relationships/image" Target="media/image420.png"/><Relationship Id="rId448" Type="http://schemas.openxmlformats.org/officeDocument/2006/relationships/image" Target="media/image441.png"/><Relationship Id="rId26" Type="http://schemas.openxmlformats.org/officeDocument/2006/relationships/image" Target="media/image22.png"/><Relationship Id="rId231" Type="http://schemas.openxmlformats.org/officeDocument/2006/relationships/image" Target="media/image224.png"/><Relationship Id="rId252" Type="http://schemas.openxmlformats.org/officeDocument/2006/relationships/image" Target="media/image245.png"/><Relationship Id="rId273" Type="http://schemas.openxmlformats.org/officeDocument/2006/relationships/image" Target="media/image266.png"/><Relationship Id="rId294" Type="http://schemas.openxmlformats.org/officeDocument/2006/relationships/image" Target="media/image287.png"/><Relationship Id="rId308" Type="http://schemas.openxmlformats.org/officeDocument/2006/relationships/image" Target="media/image301.png"/><Relationship Id="rId329" Type="http://schemas.openxmlformats.org/officeDocument/2006/relationships/image" Target="media/image322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340" Type="http://schemas.openxmlformats.org/officeDocument/2006/relationships/image" Target="media/image333.png"/><Relationship Id="rId361" Type="http://schemas.openxmlformats.org/officeDocument/2006/relationships/image" Target="media/image354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382" Type="http://schemas.openxmlformats.org/officeDocument/2006/relationships/image" Target="media/image375.png"/><Relationship Id="rId417" Type="http://schemas.openxmlformats.org/officeDocument/2006/relationships/image" Target="media/image410.png"/><Relationship Id="rId438" Type="http://schemas.openxmlformats.org/officeDocument/2006/relationships/image" Target="media/image431.png"/><Relationship Id="rId16" Type="http://schemas.openxmlformats.org/officeDocument/2006/relationships/image" Target="media/image12.png"/><Relationship Id="rId221" Type="http://schemas.openxmlformats.org/officeDocument/2006/relationships/image" Target="media/image214.png"/><Relationship Id="rId242" Type="http://schemas.openxmlformats.org/officeDocument/2006/relationships/image" Target="media/image235.png"/><Relationship Id="rId263" Type="http://schemas.openxmlformats.org/officeDocument/2006/relationships/image" Target="media/image256.png"/><Relationship Id="rId284" Type="http://schemas.openxmlformats.org/officeDocument/2006/relationships/image" Target="media/image277.png"/><Relationship Id="rId319" Type="http://schemas.openxmlformats.org/officeDocument/2006/relationships/image" Target="media/image312.png"/><Relationship Id="rId37" Type="http://schemas.openxmlformats.org/officeDocument/2006/relationships/image" Target="media/image33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330" Type="http://schemas.openxmlformats.org/officeDocument/2006/relationships/image" Target="media/image323.png"/><Relationship Id="rId90" Type="http://schemas.openxmlformats.org/officeDocument/2006/relationships/image" Target="media/image84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351" Type="http://schemas.openxmlformats.org/officeDocument/2006/relationships/image" Target="media/image344.png"/><Relationship Id="rId372" Type="http://schemas.openxmlformats.org/officeDocument/2006/relationships/image" Target="media/image365.png"/><Relationship Id="rId393" Type="http://schemas.openxmlformats.org/officeDocument/2006/relationships/image" Target="media/image386.png"/><Relationship Id="rId407" Type="http://schemas.openxmlformats.org/officeDocument/2006/relationships/image" Target="media/image400.png"/><Relationship Id="rId428" Type="http://schemas.openxmlformats.org/officeDocument/2006/relationships/image" Target="media/image421.png"/><Relationship Id="rId449" Type="http://schemas.openxmlformats.org/officeDocument/2006/relationships/image" Target="media/image442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53" Type="http://schemas.openxmlformats.org/officeDocument/2006/relationships/image" Target="media/image246.png"/><Relationship Id="rId274" Type="http://schemas.openxmlformats.org/officeDocument/2006/relationships/image" Target="media/image267.png"/><Relationship Id="rId295" Type="http://schemas.openxmlformats.org/officeDocument/2006/relationships/image" Target="media/image288.png"/><Relationship Id="rId309" Type="http://schemas.openxmlformats.org/officeDocument/2006/relationships/image" Target="media/image302.png"/><Relationship Id="rId27" Type="http://schemas.openxmlformats.org/officeDocument/2006/relationships/image" Target="media/image23.png"/><Relationship Id="rId48" Type="http://schemas.openxmlformats.org/officeDocument/2006/relationships/image" Target="media/image42.png"/><Relationship Id="rId69" Type="http://schemas.openxmlformats.org/officeDocument/2006/relationships/image" Target="media/image63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320" Type="http://schemas.openxmlformats.org/officeDocument/2006/relationships/image" Target="media/image313.png"/><Relationship Id="rId80" Type="http://schemas.openxmlformats.org/officeDocument/2006/relationships/image" Target="media/image74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341" Type="http://schemas.openxmlformats.org/officeDocument/2006/relationships/image" Target="media/image334.png"/><Relationship Id="rId362" Type="http://schemas.openxmlformats.org/officeDocument/2006/relationships/image" Target="media/image355.png"/><Relationship Id="rId383" Type="http://schemas.openxmlformats.org/officeDocument/2006/relationships/image" Target="media/image376.png"/><Relationship Id="rId418" Type="http://schemas.openxmlformats.org/officeDocument/2006/relationships/image" Target="media/image411.png"/><Relationship Id="rId439" Type="http://schemas.openxmlformats.org/officeDocument/2006/relationships/image" Target="media/image432.png"/><Relationship Id="rId201" Type="http://schemas.openxmlformats.org/officeDocument/2006/relationships/image" Target="media/image194.png"/><Relationship Id="rId222" Type="http://schemas.openxmlformats.org/officeDocument/2006/relationships/image" Target="media/image215.png"/><Relationship Id="rId243" Type="http://schemas.openxmlformats.org/officeDocument/2006/relationships/image" Target="media/image236.png"/><Relationship Id="rId264" Type="http://schemas.openxmlformats.org/officeDocument/2006/relationships/image" Target="media/image257.png"/><Relationship Id="rId285" Type="http://schemas.openxmlformats.org/officeDocument/2006/relationships/image" Target="media/image278.png"/><Relationship Id="rId450" Type="http://schemas.openxmlformats.org/officeDocument/2006/relationships/fontTable" Target="fontTable.xml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3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310" Type="http://schemas.openxmlformats.org/officeDocument/2006/relationships/image" Target="media/image303.png"/><Relationship Id="rId70" Type="http://schemas.openxmlformats.org/officeDocument/2006/relationships/image" Target="media/image64.png"/><Relationship Id="rId91" Type="http://schemas.openxmlformats.org/officeDocument/2006/relationships/image" Target="media/image85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Relationship Id="rId331" Type="http://schemas.openxmlformats.org/officeDocument/2006/relationships/image" Target="media/image324.png"/><Relationship Id="rId352" Type="http://schemas.openxmlformats.org/officeDocument/2006/relationships/image" Target="media/image345.png"/><Relationship Id="rId373" Type="http://schemas.openxmlformats.org/officeDocument/2006/relationships/image" Target="media/image366.png"/><Relationship Id="rId394" Type="http://schemas.openxmlformats.org/officeDocument/2006/relationships/image" Target="media/image387.png"/><Relationship Id="rId408" Type="http://schemas.openxmlformats.org/officeDocument/2006/relationships/image" Target="media/image401.png"/><Relationship Id="rId429" Type="http://schemas.openxmlformats.org/officeDocument/2006/relationships/image" Target="media/image422.png"/><Relationship Id="rId1" Type="http://schemas.openxmlformats.org/officeDocument/2006/relationships/numbering" Target="numbering.xml"/><Relationship Id="rId212" Type="http://schemas.openxmlformats.org/officeDocument/2006/relationships/image" Target="media/image205.png"/><Relationship Id="rId233" Type="http://schemas.openxmlformats.org/officeDocument/2006/relationships/image" Target="media/image226.png"/><Relationship Id="rId254" Type="http://schemas.openxmlformats.org/officeDocument/2006/relationships/image" Target="media/image247.png"/><Relationship Id="rId440" Type="http://schemas.openxmlformats.org/officeDocument/2006/relationships/image" Target="media/image433.png"/><Relationship Id="rId28" Type="http://schemas.openxmlformats.org/officeDocument/2006/relationships/image" Target="media/image24.png"/><Relationship Id="rId49" Type="http://schemas.openxmlformats.org/officeDocument/2006/relationships/image" Target="media/image43.png"/><Relationship Id="rId114" Type="http://schemas.openxmlformats.org/officeDocument/2006/relationships/image" Target="media/image107.png"/><Relationship Id="rId275" Type="http://schemas.openxmlformats.org/officeDocument/2006/relationships/image" Target="media/image268.png"/><Relationship Id="rId296" Type="http://schemas.openxmlformats.org/officeDocument/2006/relationships/image" Target="media/image289.png"/><Relationship Id="rId300" Type="http://schemas.openxmlformats.org/officeDocument/2006/relationships/image" Target="media/image293.png"/><Relationship Id="rId60" Type="http://schemas.openxmlformats.org/officeDocument/2006/relationships/image" Target="media/image54.png"/><Relationship Id="rId81" Type="http://schemas.openxmlformats.org/officeDocument/2006/relationships/image" Target="media/image75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321" Type="http://schemas.openxmlformats.org/officeDocument/2006/relationships/image" Target="media/image314.png"/><Relationship Id="rId342" Type="http://schemas.openxmlformats.org/officeDocument/2006/relationships/image" Target="media/image335.png"/><Relationship Id="rId363" Type="http://schemas.openxmlformats.org/officeDocument/2006/relationships/image" Target="media/image356.png"/><Relationship Id="rId384" Type="http://schemas.openxmlformats.org/officeDocument/2006/relationships/image" Target="media/image377.png"/><Relationship Id="rId419" Type="http://schemas.openxmlformats.org/officeDocument/2006/relationships/image" Target="media/image412.png"/><Relationship Id="rId202" Type="http://schemas.openxmlformats.org/officeDocument/2006/relationships/image" Target="media/image195.png"/><Relationship Id="rId223" Type="http://schemas.openxmlformats.org/officeDocument/2006/relationships/image" Target="media/image216.png"/><Relationship Id="rId244" Type="http://schemas.openxmlformats.org/officeDocument/2006/relationships/image" Target="media/image237.png"/><Relationship Id="rId430" Type="http://schemas.openxmlformats.org/officeDocument/2006/relationships/image" Target="media/image423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58.png"/><Relationship Id="rId286" Type="http://schemas.openxmlformats.org/officeDocument/2006/relationships/image" Target="media/image279.png"/><Relationship Id="rId451" Type="http://schemas.openxmlformats.org/officeDocument/2006/relationships/theme" Target="theme/theme1.xml"/><Relationship Id="rId50" Type="http://schemas.openxmlformats.org/officeDocument/2006/relationships/image" Target="media/image44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311" Type="http://schemas.openxmlformats.org/officeDocument/2006/relationships/image" Target="media/image304.png"/><Relationship Id="rId332" Type="http://schemas.openxmlformats.org/officeDocument/2006/relationships/image" Target="media/image325.png"/><Relationship Id="rId353" Type="http://schemas.openxmlformats.org/officeDocument/2006/relationships/image" Target="media/image346.png"/><Relationship Id="rId374" Type="http://schemas.openxmlformats.org/officeDocument/2006/relationships/image" Target="media/image367.png"/><Relationship Id="rId395" Type="http://schemas.openxmlformats.org/officeDocument/2006/relationships/image" Target="media/image388.png"/><Relationship Id="rId409" Type="http://schemas.openxmlformats.org/officeDocument/2006/relationships/image" Target="media/image402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13" Type="http://schemas.openxmlformats.org/officeDocument/2006/relationships/image" Target="media/image206.png"/><Relationship Id="rId234" Type="http://schemas.openxmlformats.org/officeDocument/2006/relationships/image" Target="media/image227.png"/><Relationship Id="rId420" Type="http://schemas.openxmlformats.org/officeDocument/2006/relationships/image" Target="media/image413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5" Type="http://schemas.openxmlformats.org/officeDocument/2006/relationships/image" Target="media/image248.png"/><Relationship Id="rId276" Type="http://schemas.openxmlformats.org/officeDocument/2006/relationships/image" Target="media/image269.png"/><Relationship Id="rId297" Type="http://schemas.openxmlformats.org/officeDocument/2006/relationships/image" Target="media/image290.png"/><Relationship Id="rId441" Type="http://schemas.openxmlformats.org/officeDocument/2006/relationships/image" Target="media/image434.png"/><Relationship Id="rId40" Type="http://schemas.openxmlformats.org/officeDocument/2006/relationships/image" Target="media/image36.png"/><Relationship Id="rId115" Type="http://schemas.openxmlformats.org/officeDocument/2006/relationships/image" Target="media/image108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301" Type="http://schemas.openxmlformats.org/officeDocument/2006/relationships/image" Target="media/image294.png"/><Relationship Id="rId322" Type="http://schemas.openxmlformats.org/officeDocument/2006/relationships/image" Target="media/image315.png"/><Relationship Id="rId343" Type="http://schemas.openxmlformats.org/officeDocument/2006/relationships/image" Target="media/image336.png"/><Relationship Id="rId364" Type="http://schemas.openxmlformats.org/officeDocument/2006/relationships/image" Target="media/image357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385" Type="http://schemas.openxmlformats.org/officeDocument/2006/relationships/image" Target="media/image378.png"/><Relationship Id="rId19" Type="http://schemas.openxmlformats.org/officeDocument/2006/relationships/image" Target="media/image15.png"/><Relationship Id="rId224" Type="http://schemas.openxmlformats.org/officeDocument/2006/relationships/image" Target="media/image217.png"/><Relationship Id="rId245" Type="http://schemas.openxmlformats.org/officeDocument/2006/relationships/image" Target="media/image238.png"/><Relationship Id="rId266" Type="http://schemas.openxmlformats.org/officeDocument/2006/relationships/image" Target="media/image259.png"/><Relationship Id="rId287" Type="http://schemas.openxmlformats.org/officeDocument/2006/relationships/image" Target="media/image280.png"/><Relationship Id="rId410" Type="http://schemas.openxmlformats.org/officeDocument/2006/relationships/image" Target="media/image403.png"/><Relationship Id="rId431" Type="http://schemas.openxmlformats.org/officeDocument/2006/relationships/image" Target="media/image424.png"/><Relationship Id="rId30" Type="http://schemas.openxmlformats.org/officeDocument/2006/relationships/image" Target="media/image26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312" Type="http://schemas.openxmlformats.org/officeDocument/2006/relationships/image" Target="media/image305.png"/><Relationship Id="rId333" Type="http://schemas.openxmlformats.org/officeDocument/2006/relationships/image" Target="media/image326.png"/><Relationship Id="rId354" Type="http://schemas.openxmlformats.org/officeDocument/2006/relationships/image" Target="media/image347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189" Type="http://schemas.openxmlformats.org/officeDocument/2006/relationships/image" Target="media/image182.png"/><Relationship Id="rId375" Type="http://schemas.openxmlformats.org/officeDocument/2006/relationships/image" Target="media/image368.png"/><Relationship Id="rId396" Type="http://schemas.openxmlformats.org/officeDocument/2006/relationships/image" Target="media/image389.png"/><Relationship Id="rId3" Type="http://schemas.openxmlformats.org/officeDocument/2006/relationships/settings" Target="settings.xml"/><Relationship Id="rId214" Type="http://schemas.openxmlformats.org/officeDocument/2006/relationships/image" Target="media/image207.png"/><Relationship Id="rId235" Type="http://schemas.openxmlformats.org/officeDocument/2006/relationships/image" Target="media/image228.png"/><Relationship Id="rId256" Type="http://schemas.openxmlformats.org/officeDocument/2006/relationships/image" Target="media/image249.png"/><Relationship Id="rId277" Type="http://schemas.openxmlformats.org/officeDocument/2006/relationships/image" Target="media/image270.png"/><Relationship Id="rId298" Type="http://schemas.openxmlformats.org/officeDocument/2006/relationships/image" Target="media/image291.png"/><Relationship Id="rId400" Type="http://schemas.openxmlformats.org/officeDocument/2006/relationships/image" Target="media/image393.png"/><Relationship Id="rId421" Type="http://schemas.openxmlformats.org/officeDocument/2006/relationships/image" Target="media/image414.png"/><Relationship Id="rId442" Type="http://schemas.openxmlformats.org/officeDocument/2006/relationships/image" Target="media/image435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302" Type="http://schemas.openxmlformats.org/officeDocument/2006/relationships/image" Target="media/image295.png"/><Relationship Id="rId323" Type="http://schemas.openxmlformats.org/officeDocument/2006/relationships/image" Target="media/image316.png"/><Relationship Id="rId344" Type="http://schemas.openxmlformats.org/officeDocument/2006/relationships/image" Target="media/image337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179" Type="http://schemas.openxmlformats.org/officeDocument/2006/relationships/image" Target="media/image172.png"/><Relationship Id="rId365" Type="http://schemas.openxmlformats.org/officeDocument/2006/relationships/image" Target="media/image358.png"/><Relationship Id="rId386" Type="http://schemas.openxmlformats.org/officeDocument/2006/relationships/image" Target="media/image379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25" Type="http://schemas.openxmlformats.org/officeDocument/2006/relationships/image" Target="media/image218.png"/><Relationship Id="rId246" Type="http://schemas.openxmlformats.org/officeDocument/2006/relationships/image" Target="media/image239.png"/><Relationship Id="rId267" Type="http://schemas.openxmlformats.org/officeDocument/2006/relationships/image" Target="media/image260.png"/><Relationship Id="rId288" Type="http://schemas.openxmlformats.org/officeDocument/2006/relationships/image" Target="media/image281.png"/><Relationship Id="rId411" Type="http://schemas.openxmlformats.org/officeDocument/2006/relationships/image" Target="media/image404.png"/><Relationship Id="rId432" Type="http://schemas.openxmlformats.org/officeDocument/2006/relationships/image" Target="media/image425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313" Type="http://schemas.openxmlformats.org/officeDocument/2006/relationships/image" Target="media/image306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94" Type="http://schemas.openxmlformats.org/officeDocument/2006/relationships/hyperlink" Target="http://www.vuzs.net/" TargetMode="External"/><Relationship Id="rId148" Type="http://schemas.openxmlformats.org/officeDocument/2006/relationships/image" Target="media/image141.png"/><Relationship Id="rId169" Type="http://schemas.openxmlformats.org/officeDocument/2006/relationships/image" Target="media/image162.png"/><Relationship Id="rId334" Type="http://schemas.openxmlformats.org/officeDocument/2006/relationships/image" Target="media/image327.png"/><Relationship Id="rId355" Type="http://schemas.openxmlformats.org/officeDocument/2006/relationships/image" Target="media/image348.png"/><Relationship Id="rId376" Type="http://schemas.openxmlformats.org/officeDocument/2006/relationships/image" Target="media/image369.png"/><Relationship Id="rId397" Type="http://schemas.openxmlformats.org/officeDocument/2006/relationships/image" Target="media/image390.png"/><Relationship Id="rId4" Type="http://schemas.openxmlformats.org/officeDocument/2006/relationships/webSettings" Target="webSettings.xml"/><Relationship Id="rId180" Type="http://schemas.openxmlformats.org/officeDocument/2006/relationships/image" Target="media/image173.png"/><Relationship Id="rId215" Type="http://schemas.openxmlformats.org/officeDocument/2006/relationships/image" Target="media/image208.png"/><Relationship Id="rId236" Type="http://schemas.openxmlformats.org/officeDocument/2006/relationships/image" Target="media/image229.png"/><Relationship Id="rId257" Type="http://schemas.openxmlformats.org/officeDocument/2006/relationships/image" Target="media/image250.png"/><Relationship Id="rId278" Type="http://schemas.openxmlformats.org/officeDocument/2006/relationships/image" Target="media/image271.png"/><Relationship Id="rId401" Type="http://schemas.openxmlformats.org/officeDocument/2006/relationships/image" Target="media/image394.png"/><Relationship Id="rId422" Type="http://schemas.openxmlformats.org/officeDocument/2006/relationships/image" Target="media/image415.png"/><Relationship Id="rId443" Type="http://schemas.openxmlformats.org/officeDocument/2006/relationships/image" Target="media/image436.png"/><Relationship Id="rId303" Type="http://schemas.openxmlformats.org/officeDocument/2006/relationships/image" Target="media/image296.png"/><Relationship Id="rId42" Type="http://schemas.openxmlformats.org/officeDocument/2006/relationships/image" Target="media/image38.png"/><Relationship Id="rId84" Type="http://schemas.openxmlformats.org/officeDocument/2006/relationships/image" Target="media/image78.png"/><Relationship Id="rId138" Type="http://schemas.openxmlformats.org/officeDocument/2006/relationships/image" Target="media/image131.png"/><Relationship Id="rId345" Type="http://schemas.openxmlformats.org/officeDocument/2006/relationships/image" Target="media/image338.png"/><Relationship Id="rId387" Type="http://schemas.openxmlformats.org/officeDocument/2006/relationships/image" Target="media/image380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47" Type="http://schemas.openxmlformats.org/officeDocument/2006/relationships/image" Target="media/image240.png"/><Relationship Id="rId412" Type="http://schemas.openxmlformats.org/officeDocument/2006/relationships/image" Target="media/image405.png"/><Relationship Id="rId107" Type="http://schemas.openxmlformats.org/officeDocument/2006/relationships/image" Target="media/image100.png"/><Relationship Id="rId289" Type="http://schemas.openxmlformats.org/officeDocument/2006/relationships/image" Target="media/image282.png"/><Relationship Id="rId11" Type="http://schemas.openxmlformats.org/officeDocument/2006/relationships/image" Target="media/image7.png"/><Relationship Id="rId53" Type="http://schemas.openxmlformats.org/officeDocument/2006/relationships/image" Target="media/image47.png"/><Relationship Id="rId149" Type="http://schemas.openxmlformats.org/officeDocument/2006/relationships/image" Target="media/image142.png"/><Relationship Id="rId314" Type="http://schemas.openxmlformats.org/officeDocument/2006/relationships/image" Target="media/image307.png"/><Relationship Id="rId356" Type="http://schemas.openxmlformats.org/officeDocument/2006/relationships/image" Target="media/image349.png"/><Relationship Id="rId398" Type="http://schemas.openxmlformats.org/officeDocument/2006/relationships/image" Target="media/image391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216" Type="http://schemas.openxmlformats.org/officeDocument/2006/relationships/image" Target="media/image209.png"/><Relationship Id="rId423" Type="http://schemas.openxmlformats.org/officeDocument/2006/relationships/image" Target="media/image416.png"/><Relationship Id="rId258" Type="http://schemas.openxmlformats.org/officeDocument/2006/relationships/image" Target="media/image251.png"/><Relationship Id="rId22" Type="http://schemas.openxmlformats.org/officeDocument/2006/relationships/image" Target="media/image18.png"/><Relationship Id="rId64" Type="http://schemas.openxmlformats.org/officeDocument/2006/relationships/image" Target="media/image58.png"/><Relationship Id="rId118" Type="http://schemas.openxmlformats.org/officeDocument/2006/relationships/image" Target="media/image111.png"/><Relationship Id="rId325" Type="http://schemas.openxmlformats.org/officeDocument/2006/relationships/image" Target="media/image318.png"/><Relationship Id="rId367" Type="http://schemas.openxmlformats.org/officeDocument/2006/relationships/image" Target="media/image360.png"/><Relationship Id="rId171" Type="http://schemas.openxmlformats.org/officeDocument/2006/relationships/image" Target="media/image164.png"/><Relationship Id="rId227" Type="http://schemas.openxmlformats.org/officeDocument/2006/relationships/image" Target="media/image220.png"/><Relationship Id="rId269" Type="http://schemas.openxmlformats.org/officeDocument/2006/relationships/image" Target="media/image262.png"/><Relationship Id="rId434" Type="http://schemas.openxmlformats.org/officeDocument/2006/relationships/image" Target="media/image427.png"/><Relationship Id="rId33" Type="http://schemas.openxmlformats.org/officeDocument/2006/relationships/image" Target="media/image29.png"/><Relationship Id="rId129" Type="http://schemas.openxmlformats.org/officeDocument/2006/relationships/image" Target="media/image122.png"/><Relationship Id="rId280" Type="http://schemas.openxmlformats.org/officeDocument/2006/relationships/image" Target="media/image273.png"/><Relationship Id="rId336" Type="http://schemas.openxmlformats.org/officeDocument/2006/relationships/image" Target="media/image329.png"/><Relationship Id="rId75" Type="http://schemas.openxmlformats.org/officeDocument/2006/relationships/image" Target="media/image69.png"/><Relationship Id="rId140" Type="http://schemas.openxmlformats.org/officeDocument/2006/relationships/image" Target="media/image133.png"/><Relationship Id="rId182" Type="http://schemas.openxmlformats.org/officeDocument/2006/relationships/image" Target="media/image175.png"/><Relationship Id="rId378" Type="http://schemas.openxmlformats.org/officeDocument/2006/relationships/image" Target="media/image371.png"/><Relationship Id="rId403" Type="http://schemas.openxmlformats.org/officeDocument/2006/relationships/image" Target="media/image39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36</Pages>
  <Words>5437</Words>
  <Characters>30995</Characters>
  <Application>Microsoft Office Word</Application>
  <DocSecurity>0</DocSecurity>
  <Lines>258</Lines>
  <Paragraphs>72</Paragraphs>
  <ScaleCrop>false</ScaleCrop>
  <Company/>
  <LinksUpToDate>false</LinksUpToDate>
  <CharactersWithSpaces>36360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Win10</cp:lastModifiedBy>
  <cp:revision>9</cp:revision>
  <dcterms:created xsi:type="dcterms:W3CDTF">2016-12-16T20:14:00Z</dcterms:created>
  <dcterms:modified xsi:type="dcterms:W3CDTF">2016-12-17T10:49:00Z</dcterms:modified>
</cp:coreProperties>
</file>